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506C" w14:textId="70955B86" w:rsidR="002650CF" w:rsidRPr="00F249AC" w:rsidRDefault="002650CF" w:rsidP="002650CF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noProof/>
        </w:rPr>
      </w:pPr>
    </w:p>
    <w:p w14:paraId="7FA71AD0" w14:textId="050BF067" w:rsidR="002650CF" w:rsidRPr="00F249AC" w:rsidRDefault="005D5DBF" w:rsidP="002650CF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41680375" wp14:editId="4E59681C">
            <wp:extent cx="2517775" cy="655320"/>
            <wp:effectExtent l="0" t="0" r="0" b="0"/>
            <wp:docPr id="1" name="Obraz 1" descr="logo Politechniki Koszali&amp;nacute;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olitechniki Koszali&amp;nacute;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473C0" w14:textId="77777777" w:rsidR="005D5DBF" w:rsidRPr="00F249AC" w:rsidRDefault="005D5DBF" w:rsidP="005D5DBF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49A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   75-453 Koszalin, ul. Śniadeckich 2</w:t>
      </w:r>
    </w:p>
    <w:bookmarkStart w:id="0" w:name="_Toc65483813"/>
    <w:p w14:paraId="688B0C5F" w14:textId="77777777" w:rsidR="005D5DBF" w:rsidRPr="00F249AC" w:rsidRDefault="005D5DBF" w:rsidP="005D5DBF">
      <w:pPr>
        <w:pStyle w:val="Nagwek2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49A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BD462" wp14:editId="160FA81E">
                <wp:simplePos x="0" y="0"/>
                <wp:positionH relativeFrom="column">
                  <wp:posOffset>-125095</wp:posOffset>
                </wp:positionH>
                <wp:positionV relativeFrom="paragraph">
                  <wp:posOffset>90170</wp:posOffset>
                </wp:positionV>
                <wp:extent cx="6324600" cy="0"/>
                <wp:effectExtent l="9525" t="5715" r="9525" b="1333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35763EB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85pt,7.1pt" to="488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"/>
            </w:pict>
          </mc:Fallback>
        </mc:AlternateContent>
      </w:r>
      <w:bookmarkEnd w:id="0"/>
    </w:p>
    <w:p w14:paraId="2C03E3EF" w14:textId="795BF53F" w:rsidR="005D5DBF" w:rsidRPr="00F249AC" w:rsidRDefault="005D5DBF" w:rsidP="005D5DBF">
      <w:pPr>
        <w:pStyle w:val="Nagwek2"/>
        <w:spacing w:line="276" w:lineRule="auto"/>
        <w:jc w:val="both"/>
        <w:rPr>
          <w:rFonts w:asciiTheme="minorHAnsi" w:hAnsiTheme="minorHAnsi" w:cstheme="minorHAnsi"/>
          <w:b/>
          <w:bCs/>
        </w:rPr>
      </w:pPr>
      <w:bookmarkStart w:id="1" w:name="_Toc65483814"/>
      <w:r w:rsidRPr="00F249AC">
        <w:rPr>
          <w:rFonts w:asciiTheme="minorHAnsi" w:hAnsiTheme="minorHAnsi" w:cstheme="minorHAnsi"/>
          <w:b/>
          <w:bCs/>
        </w:rPr>
        <w:t xml:space="preserve">Znak sprawy: </w:t>
      </w:r>
      <w:bookmarkEnd w:id="1"/>
      <w:r w:rsidR="006A6094">
        <w:rPr>
          <w:rFonts w:asciiTheme="minorHAnsi" w:hAnsiTheme="minorHAnsi" w:cstheme="minorHAnsi"/>
          <w:b/>
          <w:bCs/>
        </w:rPr>
        <w:t>7</w:t>
      </w:r>
      <w:r w:rsidR="003D6AED" w:rsidRPr="00F249AC">
        <w:rPr>
          <w:rFonts w:asciiTheme="minorHAnsi" w:hAnsiTheme="minorHAnsi" w:cstheme="minorHAnsi"/>
          <w:b/>
          <w:bCs/>
        </w:rPr>
        <w:t>/</w:t>
      </w:r>
      <w:r w:rsidR="00A722AD" w:rsidRPr="00F249AC">
        <w:rPr>
          <w:rFonts w:asciiTheme="minorHAnsi" w:hAnsiTheme="minorHAnsi" w:cstheme="minorHAnsi"/>
          <w:b/>
          <w:bCs/>
        </w:rPr>
        <w:t>PNOG</w:t>
      </w:r>
      <w:r w:rsidR="003D6AED" w:rsidRPr="00F249AC">
        <w:rPr>
          <w:rFonts w:asciiTheme="minorHAnsi" w:hAnsiTheme="minorHAnsi" w:cstheme="minorHAnsi"/>
          <w:b/>
          <w:bCs/>
        </w:rPr>
        <w:t>/SZP-2</w:t>
      </w:r>
      <w:r w:rsidR="00DB4A9E" w:rsidRPr="00F249AC">
        <w:rPr>
          <w:rFonts w:asciiTheme="minorHAnsi" w:hAnsiTheme="minorHAnsi" w:cstheme="minorHAnsi"/>
          <w:b/>
          <w:bCs/>
        </w:rPr>
        <w:t>/202</w:t>
      </w:r>
      <w:r w:rsidR="00571A01" w:rsidRPr="00F249AC">
        <w:rPr>
          <w:rFonts w:asciiTheme="minorHAnsi" w:hAnsiTheme="minorHAnsi" w:cstheme="minorHAnsi"/>
          <w:b/>
          <w:bCs/>
        </w:rPr>
        <w:t>6</w:t>
      </w:r>
    </w:p>
    <w:p w14:paraId="713EB56D" w14:textId="77777777" w:rsidR="008209FF" w:rsidRPr="00F249AC" w:rsidRDefault="008209FF" w:rsidP="008209FF">
      <w:pPr>
        <w:rPr>
          <w:rFonts w:asciiTheme="minorHAnsi" w:hAnsiTheme="minorHAnsi" w:cstheme="minorHAnsi"/>
        </w:rPr>
      </w:pPr>
    </w:p>
    <w:p w14:paraId="0DC2F815" w14:textId="77777777" w:rsidR="008209FF" w:rsidRPr="00F249AC" w:rsidRDefault="008209FF" w:rsidP="008209FF">
      <w:pPr>
        <w:rPr>
          <w:rFonts w:asciiTheme="minorHAnsi" w:hAnsiTheme="minorHAnsi" w:cstheme="minorHAnsi"/>
        </w:rPr>
      </w:pPr>
    </w:p>
    <w:p w14:paraId="0BB3FD3F" w14:textId="64F756DD" w:rsidR="008209FF" w:rsidRPr="00F249AC" w:rsidRDefault="008209FF" w:rsidP="008209FF">
      <w:pPr>
        <w:rPr>
          <w:rFonts w:asciiTheme="minorHAnsi" w:hAnsiTheme="minorHAnsi" w:cstheme="minorHAnsi"/>
        </w:rPr>
      </w:pPr>
    </w:p>
    <w:p w14:paraId="7FCC39CB" w14:textId="58D214F5" w:rsidR="00AC3380" w:rsidRPr="00F249AC" w:rsidRDefault="00AC3380" w:rsidP="008209FF">
      <w:pPr>
        <w:rPr>
          <w:rFonts w:asciiTheme="minorHAnsi" w:hAnsiTheme="minorHAnsi" w:cstheme="minorHAnsi"/>
        </w:rPr>
      </w:pPr>
    </w:p>
    <w:p w14:paraId="0E7AF0B8" w14:textId="77777777" w:rsidR="00AC3380" w:rsidRPr="00F249AC" w:rsidRDefault="00AC3380" w:rsidP="008209FF">
      <w:pPr>
        <w:rPr>
          <w:rFonts w:asciiTheme="minorHAnsi" w:hAnsiTheme="minorHAnsi" w:cstheme="minorHAnsi"/>
        </w:rPr>
      </w:pPr>
    </w:p>
    <w:p w14:paraId="7F77359D" w14:textId="77777777" w:rsidR="005D5DBF" w:rsidRPr="00F249AC" w:rsidRDefault="005D5DBF" w:rsidP="00453F2D">
      <w:pPr>
        <w:pStyle w:val="Tekstpodstawowy2"/>
        <w:widowControl w:val="0"/>
        <w:shd w:val="clear" w:color="auto" w:fill="D5DCE4" w:themeFill="text2" w:themeFillTint="33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1B50CB50" w14:textId="77777777" w:rsidR="005D5DBF" w:rsidRPr="00F249AC" w:rsidRDefault="005D5DBF" w:rsidP="00453F2D">
      <w:pPr>
        <w:pStyle w:val="Tekstpodstawowy2"/>
        <w:widowControl w:val="0"/>
        <w:shd w:val="clear" w:color="auto" w:fill="D5DCE4" w:themeFill="text2" w:themeFillTint="33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F249AC">
        <w:rPr>
          <w:rFonts w:asciiTheme="minorHAnsi" w:hAnsiTheme="minorHAnsi" w:cstheme="minorHAnsi"/>
          <w:b/>
          <w:bCs/>
          <w:sz w:val="36"/>
          <w:szCs w:val="36"/>
        </w:rPr>
        <w:t>SPECYFIKACJA WARUNKÓW ZAMÓWIENIA</w:t>
      </w:r>
    </w:p>
    <w:p w14:paraId="05947889" w14:textId="77777777" w:rsidR="005D5DBF" w:rsidRPr="00F249AC" w:rsidRDefault="005D5DBF" w:rsidP="00453F2D">
      <w:pPr>
        <w:pStyle w:val="Tekstpodstawowy2"/>
        <w:widowControl w:val="0"/>
        <w:shd w:val="clear" w:color="auto" w:fill="D5DCE4" w:themeFill="text2" w:themeFillTint="33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19D4EC43" w14:textId="77777777" w:rsidR="00517C8D" w:rsidRPr="00F249AC" w:rsidRDefault="00517C8D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Theme="minorHAnsi" w:eastAsia="Calibri" w:hAnsiTheme="minorHAnsi" w:cstheme="minorHAnsi"/>
          <w:b/>
          <w:bCs/>
          <w:color w:val="000000"/>
          <w:sz w:val="28"/>
          <w:szCs w:val="28"/>
        </w:rPr>
      </w:pPr>
      <w:r w:rsidRPr="00F249AC">
        <w:rPr>
          <w:rFonts w:asciiTheme="minorHAnsi" w:eastAsia="Calibri" w:hAnsiTheme="minorHAnsi" w:cstheme="minorHAnsi"/>
          <w:b/>
          <w:bCs/>
          <w:color w:val="000000"/>
          <w:sz w:val="28"/>
          <w:szCs w:val="28"/>
        </w:rPr>
        <w:t>- dalej zwana „SWZ”</w:t>
      </w:r>
    </w:p>
    <w:p w14:paraId="67FF731F" w14:textId="7289989D" w:rsidR="00C1172C" w:rsidRPr="00F249AC" w:rsidRDefault="00C1172C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Theme="minorHAnsi" w:hAnsiTheme="minorHAnsi" w:cstheme="minorHAnsi"/>
          <w:b/>
          <w:snapToGrid w:val="0"/>
          <w:sz w:val="28"/>
          <w:szCs w:val="28"/>
          <w:u w:val="single"/>
        </w:rPr>
      </w:pPr>
    </w:p>
    <w:p w14:paraId="23B0A4DD" w14:textId="6DC8AF3F" w:rsidR="004D75D6" w:rsidRPr="00F249AC" w:rsidRDefault="004D75D6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Theme="minorHAnsi" w:hAnsiTheme="minorHAnsi" w:cstheme="minorHAnsi"/>
          <w:b/>
          <w:snapToGrid w:val="0"/>
          <w:sz w:val="28"/>
          <w:szCs w:val="28"/>
          <w:u w:val="single"/>
        </w:rPr>
      </w:pPr>
    </w:p>
    <w:p w14:paraId="46F7F04F" w14:textId="77777777" w:rsidR="00AC3380" w:rsidRPr="00F249AC" w:rsidRDefault="00AC3380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Theme="minorHAnsi" w:hAnsiTheme="minorHAnsi" w:cstheme="minorHAnsi"/>
          <w:b/>
          <w:snapToGrid w:val="0"/>
          <w:sz w:val="28"/>
          <w:szCs w:val="28"/>
          <w:u w:val="single"/>
        </w:rPr>
      </w:pPr>
    </w:p>
    <w:p w14:paraId="3280BE03" w14:textId="6B9DFB22" w:rsidR="00571A01" w:rsidRPr="00F249AC" w:rsidRDefault="00E20E39" w:rsidP="002650CF">
      <w:pPr>
        <w:suppressAutoHyphens/>
        <w:autoSpaceDE/>
        <w:autoSpaceDN/>
        <w:spacing w:line="276" w:lineRule="auto"/>
        <w:ind w:left="567" w:hanging="567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F249AC">
        <w:rPr>
          <w:rFonts w:asciiTheme="minorHAnsi" w:hAnsiTheme="minorHAnsi" w:cstheme="minorHAnsi"/>
          <w:b/>
          <w:bCs/>
          <w:sz w:val="32"/>
          <w:szCs w:val="32"/>
        </w:rPr>
        <w:t>na</w:t>
      </w:r>
      <w:r w:rsidR="00A722AD" w:rsidRPr="00F249AC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6A6094">
        <w:rPr>
          <w:rFonts w:asciiTheme="minorHAnsi" w:hAnsiTheme="minorHAnsi" w:cs="Arial"/>
          <w:b/>
          <w:sz w:val="32"/>
          <w:szCs w:val="32"/>
        </w:rPr>
        <w:t xml:space="preserve">Wywóz wraz z unieszkodliwianiem odpadów komunalnych i po pracach porządkowych z obiektów Politechniki Koszalińskiej oraz wywóz </w:t>
      </w:r>
      <w:r w:rsidR="006A6094">
        <w:rPr>
          <w:rFonts w:asciiTheme="minorHAnsi" w:hAnsiTheme="minorHAnsi" w:cs="Arial"/>
          <w:b/>
          <w:sz w:val="32"/>
          <w:szCs w:val="32"/>
        </w:rPr>
        <w:br/>
        <w:t>i unieszkodliwianie odpadów komunalnych z obiektu Hali Widowiskowo-Sportowej w Koszalinie przy ul. Śniadeckich 4</w:t>
      </w:r>
    </w:p>
    <w:p w14:paraId="6EE59DEA" w14:textId="1D718409" w:rsidR="00A722AD" w:rsidRPr="00F249AC" w:rsidRDefault="00A722AD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Theme="minorHAnsi" w:hAnsiTheme="minorHAnsi" w:cstheme="minorHAnsi"/>
          <w:b/>
          <w:snapToGrid w:val="0"/>
          <w:sz w:val="28"/>
          <w:szCs w:val="28"/>
          <w:u w:val="single"/>
        </w:rPr>
      </w:pPr>
    </w:p>
    <w:p w14:paraId="1878911F" w14:textId="34A65EE6" w:rsidR="00517C8D" w:rsidRPr="00F249AC" w:rsidRDefault="00517C8D" w:rsidP="00517C8D">
      <w:pPr>
        <w:adjustRightInd w:val="0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p w14:paraId="6D937FB5" w14:textId="77777777" w:rsidR="002650CF" w:rsidRPr="00F249AC" w:rsidRDefault="002650CF" w:rsidP="00517C8D">
      <w:pPr>
        <w:adjustRightInd w:val="0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p w14:paraId="5A9A8262" w14:textId="5D09B3C7" w:rsidR="00AC3380" w:rsidRPr="00F249AC" w:rsidRDefault="00E401A2" w:rsidP="002650CF">
      <w:pPr>
        <w:autoSpaceDE/>
        <w:autoSpaceDN/>
        <w:spacing w:line="276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bookmarkStart w:id="2" w:name="_Hlk69822079"/>
      <w:r w:rsidRPr="00F249AC">
        <w:rPr>
          <w:rFonts w:asciiTheme="minorHAnsi" w:hAnsiTheme="minorHAnsi" w:cstheme="minorHAnsi"/>
          <w:sz w:val="24"/>
          <w:szCs w:val="24"/>
        </w:rPr>
        <w:t>Postępowanie o udzielenie zamówienia publicznego prowadzone jest w trybie przetargu nieograniczonego, o którym mowa w art. 132 ustawy z 11 września 2019 r. – Prawo zamówień publicznych (Dz. U. z 202</w:t>
      </w:r>
      <w:r w:rsidR="0050762F" w:rsidRPr="00F249AC">
        <w:rPr>
          <w:rFonts w:asciiTheme="minorHAnsi" w:hAnsiTheme="minorHAnsi" w:cstheme="minorHAnsi"/>
          <w:sz w:val="24"/>
          <w:szCs w:val="24"/>
        </w:rPr>
        <w:t>4</w:t>
      </w:r>
      <w:r w:rsidRPr="00F249AC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0762F" w:rsidRPr="00F249AC">
        <w:rPr>
          <w:rFonts w:asciiTheme="minorHAnsi" w:hAnsiTheme="minorHAnsi" w:cstheme="minorHAnsi"/>
          <w:sz w:val="24"/>
          <w:szCs w:val="24"/>
        </w:rPr>
        <w:t>1320</w:t>
      </w:r>
      <w:r w:rsidR="000F00A6" w:rsidRPr="00F249AC">
        <w:rPr>
          <w:rFonts w:asciiTheme="minorHAnsi" w:hAnsiTheme="minorHAnsi" w:cstheme="minorHAnsi"/>
          <w:sz w:val="24"/>
          <w:szCs w:val="24"/>
        </w:rPr>
        <w:t xml:space="preserve"> ze zm.</w:t>
      </w:r>
      <w:r w:rsidRPr="00F249AC">
        <w:rPr>
          <w:rFonts w:asciiTheme="minorHAnsi" w:hAnsiTheme="minorHAnsi" w:cstheme="minorHAnsi"/>
          <w:sz w:val="24"/>
          <w:szCs w:val="24"/>
        </w:rPr>
        <w:t xml:space="preserve">) – dalej zwanej dalej „ustawą PZP”. </w:t>
      </w:r>
      <w:r w:rsidRPr="00F249AC">
        <w:rPr>
          <w:rFonts w:asciiTheme="minorHAnsi" w:hAnsiTheme="minorHAnsi" w:cstheme="minorHAnsi"/>
          <w:sz w:val="24"/>
          <w:szCs w:val="24"/>
        </w:rPr>
        <w:br/>
        <w:t>Wartość zamówienia przekracza progi unijne określone na podstawie art. 3 ww. ustawy – Prawo zamówień publicznych.</w:t>
      </w:r>
      <w:bookmarkEnd w:id="2"/>
    </w:p>
    <w:p w14:paraId="3D4F92ED" w14:textId="77777777" w:rsidR="00AC3380" w:rsidRPr="00F249AC" w:rsidRDefault="00AC3380" w:rsidP="006A2282">
      <w:pPr>
        <w:widowControl w:val="0"/>
        <w:spacing w:line="276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269E1E79" w14:textId="5842D42D" w:rsidR="00DA4877" w:rsidRPr="00F249AC" w:rsidRDefault="00DA4877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16D297FE" w14:textId="281DB65A" w:rsidR="00571A01" w:rsidRPr="00F249AC" w:rsidRDefault="00571A01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16E974B0" w14:textId="152E3D30" w:rsidR="00571A01" w:rsidRPr="00F249AC" w:rsidRDefault="00571A01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7DB14048" w14:textId="77777777" w:rsidR="00571A01" w:rsidRPr="00F249AC" w:rsidRDefault="00571A01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0CFF76A9" w14:textId="77777777" w:rsidR="002650CF" w:rsidRPr="00F249AC" w:rsidRDefault="002650CF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6A638AF6" w14:textId="4F5AFF2F" w:rsidR="0061314E" w:rsidRPr="00F249AC" w:rsidRDefault="0061314E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b/>
          <w:snapToGrid w:val="0"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       ZATWIERDZAM</w:t>
      </w:r>
    </w:p>
    <w:p w14:paraId="07D6DF6E" w14:textId="77777777" w:rsidR="0061314E" w:rsidRPr="00F249AC" w:rsidRDefault="0061314E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32A37578" w14:textId="77777777" w:rsidR="000505A8" w:rsidRPr="00F249AC" w:rsidRDefault="000505A8" w:rsidP="002650CF">
      <w:pPr>
        <w:widowControl w:val="0"/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388CDA6C" w14:textId="77777777" w:rsidR="00691F67" w:rsidRPr="00F249AC" w:rsidRDefault="00691F67" w:rsidP="0061314E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1B03D8F5" w14:textId="5934B30E" w:rsidR="00DA4877" w:rsidRPr="00F249AC" w:rsidRDefault="0061314E" w:rsidP="000505A8">
      <w:pPr>
        <w:widowControl w:val="0"/>
        <w:spacing w:line="276" w:lineRule="auto"/>
        <w:ind w:left="6237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061510">
        <w:rPr>
          <w:rFonts w:asciiTheme="minorHAnsi" w:hAnsiTheme="minorHAnsi" w:cstheme="minorHAnsi"/>
          <w:snapToGrid w:val="0"/>
          <w:sz w:val="24"/>
          <w:szCs w:val="24"/>
        </w:rPr>
        <w:t>Koszalin</w:t>
      </w:r>
      <w:r w:rsidRPr="00061510">
        <w:rPr>
          <w:rFonts w:asciiTheme="minorHAnsi" w:hAnsiTheme="minorHAnsi" w:cstheme="minorHAnsi"/>
          <w:snapToGrid w:val="0"/>
          <w:color w:val="000000"/>
          <w:sz w:val="24"/>
          <w:szCs w:val="24"/>
        </w:rPr>
        <w:t xml:space="preserve">, </w:t>
      </w:r>
      <w:r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 xml:space="preserve">dnia </w:t>
      </w:r>
      <w:r w:rsidR="00040221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0</w:t>
      </w:r>
      <w:r w:rsidR="008F6E22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9</w:t>
      </w:r>
      <w:r w:rsidR="00BD1124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.</w:t>
      </w:r>
      <w:r w:rsidR="007573FA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0</w:t>
      </w:r>
      <w:r w:rsidR="00D056AC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3</w:t>
      </w:r>
      <w:r w:rsidR="00BD1124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.</w:t>
      </w:r>
      <w:r w:rsidR="004B0057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202</w:t>
      </w:r>
      <w:r w:rsidR="00571A01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6</w:t>
      </w:r>
      <w:r w:rsidR="00D0320C"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 xml:space="preserve"> </w:t>
      </w:r>
      <w:r w:rsidRPr="00061510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>r.</w:t>
      </w:r>
    </w:p>
    <w:p w14:paraId="4617285F" w14:textId="77777777" w:rsidR="004D3FD6" w:rsidRPr="00F249AC" w:rsidRDefault="004D3FD6" w:rsidP="00453F2D">
      <w:pPr>
        <w:pStyle w:val="Tekstpodstawowy2"/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autoSpaceDE w:val="0"/>
        <w:autoSpaceDN w:val="0"/>
        <w:spacing w:line="276" w:lineRule="auto"/>
        <w:ind w:left="5529" w:hanging="5529"/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  <w:lastRenderedPageBreak/>
        <w:t>SPIS ROZDZIAŁÓW:</w:t>
      </w:r>
    </w:p>
    <w:p w14:paraId="5BAA3263" w14:textId="54629E0B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DANE_ZAMAWIAJĄCEGO" w:history="1">
        <w:r w:rsidR="002D318C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DANE</w:t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 ZAMAWIAJĄCEGO</w:t>
        </w:r>
      </w:hyperlink>
    </w:p>
    <w:p w14:paraId="3FD7CAAD" w14:textId="5BD734A1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ADRES_STRONY_INTERNETOWEJ," w:history="1"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ADRES STRONY INTERNETOWEJ, N</w:t>
        </w:r>
        <w:r w:rsidR="009448E0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A</w:t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 KTÓREJ UDOSTĘPNIANE BĘDĄ ZMIANY </w:t>
        </w:r>
        <w:r w:rsidR="001D253F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br/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I</w:t>
        </w:r>
        <w:r w:rsidR="001D253F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 </w:t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WYJAŚNIENIA TREŚCI</w:t>
        </w:r>
        <w:r w:rsidR="002D318C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 </w:t>
        </w:r>
        <w:r w:rsidR="00222625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S</w:t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WZ</w:t>
        </w:r>
        <w:r w:rsidR="00571A0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 </w:t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ORAZ INNE DOKUMENTY ZAMÓWIENIA </w:t>
        </w:r>
        <w:r w:rsidR="00571A0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BEZPOŚREDNIO</w:t>
        </w:r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 ZWIĄZANE Z POSTĘPOWANIEM O UDZIELENIE ZAMÓWIENIA</w:t>
        </w:r>
      </w:hyperlink>
    </w:p>
    <w:p w14:paraId="53F69DE2" w14:textId="431154E3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TRYB_UDZIELANIA_ZAMÓWIENIA" w:history="1"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TRYB UDZIELANIA ZAMÓWIENIA</w:t>
        </w:r>
      </w:hyperlink>
    </w:p>
    <w:p w14:paraId="141E1ED9" w14:textId="77FE7A36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OPIS_PRZEDMIOTU_ZAMÓWIENIA" w:history="1"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OPIS PRZEDMIOTU ZAMÓWIENIA</w:t>
        </w:r>
      </w:hyperlink>
    </w:p>
    <w:p w14:paraId="6733BA65" w14:textId="20B84203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TERMIN_I_MIEJSCE" w:history="1"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TERMIN I MIEJSCE WYKONANIA ZAMÓWIENIA</w:t>
        </w:r>
      </w:hyperlink>
    </w:p>
    <w:p w14:paraId="39E18EB0" w14:textId="703D335B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INFORMACJA_O_PRZEDMIOTOWYCH" w:history="1">
        <w:r w:rsidR="00515C40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INFORMACJA O PRZEDMIOTOWYCH ŚRODKACH DOWODOWYCH</w:t>
        </w:r>
      </w:hyperlink>
    </w:p>
    <w:p w14:paraId="4349B5AC" w14:textId="6B4B0AF1" w:rsidR="00BF4B5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PODSTAWY_WYKLUCZENIA_WYKONAWCÓW" w:history="1">
        <w:r w:rsidR="001E008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PODSTAWY WYKLUCZENIA WYKONAWCÓW</w:t>
        </w:r>
      </w:hyperlink>
    </w:p>
    <w:p w14:paraId="4603C7B4" w14:textId="3ED7A47D" w:rsidR="00BF4B5E" w:rsidRPr="00F249AC" w:rsidRDefault="006B454C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Style w:val="Hipercze"/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fldChar w:fldCharType="begin"/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instrText xml:space="preserve"> HYPERLINK  \l "_WARUNKI_UDZIAŁU_W" </w:instrTex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fldChar w:fldCharType="separate"/>
      </w:r>
      <w:r w:rsidR="001E008D" w:rsidRPr="00F249AC">
        <w:rPr>
          <w:rStyle w:val="Hipercze"/>
          <w:rFonts w:asciiTheme="minorHAnsi" w:hAnsiTheme="minorHAnsi" w:cstheme="minorHAnsi"/>
          <w:b/>
          <w:color w:val="000000" w:themeColor="text1"/>
          <w:sz w:val="24"/>
          <w:szCs w:val="24"/>
        </w:rPr>
        <w:t>WARUNKI UDZIAŁU W POSTĘPOWANIU</w:t>
      </w:r>
      <w:r w:rsidRPr="00F249AC">
        <w:rPr>
          <w:rStyle w:val="Hipercze"/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ORAZ SPOSÓB DOKONYWANIA OCENY</w:t>
      </w:r>
      <w:r w:rsidR="001D253F" w:rsidRPr="00F249AC">
        <w:rPr>
          <w:rStyle w:val="Hipercze"/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Pr="00F249AC">
        <w:rPr>
          <w:rStyle w:val="Hipercze"/>
          <w:rFonts w:asciiTheme="minorHAnsi" w:hAnsiTheme="minorHAnsi" w:cstheme="minorHAnsi"/>
          <w:b/>
          <w:color w:val="000000" w:themeColor="text1"/>
          <w:sz w:val="24"/>
          <w:szCs w:val="24"/>
        </w:rPr>
        <w:t>SPEŁNIENIA TYCH WARUNKÓW</w:t>
      </w:r>
    </w:p>
    <w:p w14:paraId="4433685C" w14:textId="29EBA081" w:rsidR="00975511" w:rsidRPr="00F249AC" w:rsidRDefault="006B454C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fldChar w:fldCharType="end"/>
      </w:r>
      <w:hyperlink w:anchor="_WYKAZ_PODMIOTOWYCH_ŚRODKÓW" w:history="1">
        <w:r w:rsidR="0097551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WYKAZ PODMIOTOWYCH ŚRODKÓW DOWODOWYCH</w:t>
        </w:r>
      </w:hyperlink>
    </w:p>
    <w:p w14:paraId="3387E678" w14:textId="0CCC47AC" w:rsidR="00AD1530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WADIUM" w:history="1">
        <w:r w:rsidR="00F2339A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WADIUM</w:t>
        </w:r>
      </w:hyperlink>
    </w:p>
    <w:p w14:paraId="1135359C" w14:textId="2CF9F7CB" w:rsidR="00AD1530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INFORMACJE_O_ŚRODKACH" w:history="1"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INFORMACJE O ŚRODKACH KOMUNIKACJI ELEKTRONICZNEJ PRZY UŻYCIU</w:t>
        </w:r>
        <w:r w:rsidR="00DD172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,</w:t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 KTÓRYCH ZAMAWIAJĄCY BĘDZIE KOMUNIKOWAŁ SIĘ Z WYKONAWCAMI, ORAZ INFORMACJE </w:t>
        </w:r>
        <w:r w:rsidR="00B23EB1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br/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O WYMAGANIACH TECHNICZNYCH I ORGANIZACYJNYCH SPORZĄDZANIA, WYSYŁANIA </w:t>
        </w:r>
        <w:r w:rsidR="00B23EB1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br/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I ODBIERANIA KORESPONDENCJI ELEKTRONICZNEJ</w:t>
        </w:r>
      </w:hyperlink>
    </w:p>
    <w:p w14:paraId="50BDA98B" w14:textId="33798D73" w:rsidR="005A20C8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INFORMACJE_O_SPOSOBIE" w:history="1"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INFORMACJE O SPOSOBIE KOMUNIKOWANIA SIĘ ZAMAWIAJĄCEGO Z WYKONAWCAMI</w:t>
        </w:r>
        <w:r w:rsidR="001D253F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br/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W INNY SPOSÓB NIŻ PRZY UŻYCIU ŚRODKÓW KOMUNIKACJI </w:t>
        </w:r>
        <w:r w:rsidR="00571A01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ELEKTRONICZNEJ</w:t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, </w:t>
        </w:r>
        <w:r w:rsidR="001D253F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br/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W PRZYPADKU ZAISTNIENIA JEDNEJ Z SYTUACJI </w:t>
        </w:r>
        <w:r w:rsidR="00571A01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OKREŚLONYCH</w:t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 W ART. 65 UST. 1, </w:t>
        </w:r>
        <w:r w:rsidR="00B23EB1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ART</w:t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. 66 </w:t>
        </w:r>
        <w:r w:rsidR="00732A44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br/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 xml:space="preserve">i </w:t>
        </w:r>
        <w:r w:rsidR="00B23EB1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ART</w:t>
        </w:r>
        <w:r w:rsidR="006812D7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. 69</w:t>
        </w:r>
      </w:hyperlink>
      <w:r w:rsidR="007630F2" w:rsidRPr="00F249AC">
        <w:rPr>
          <w:rStyle w:val="Hipercze"/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USTAWY PZP</w:t>
      </w:r>
    </w:p>
    <w:p w14:paraId="70318DE4" w14:textId="13D53915" w:rsidR="005A20C8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TERMIN_ZWIĄZANIA_OFERTĄ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TERMIN ZWIĄZANIA OFERTĄ</w:t>
        </w:r>
      </w:hyperlink>
    </w:p>
    <w:p w14:paraId="7EFC137B" w14:textId="6870858B" w:rsidR="006F4881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OPIS_SPOSOBU_PRZYGOTOWANIA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OPIS SPOSOBU PRZYGOTOWANIA OFERTY</w:t>
        </w:r>
      </w:hyperlink>
    </w:p>
    <w:p w14:paraId="1AB77182" w14:textId="5EF7EF61" w:rsidR="000E5EA2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SPOSÓB_ORAZ_TERMIN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SPOSÓB ORAZ TERMIN SKŁADANIA I OTWARCIA OFERT</w:t>
        </w:r>
      </w:hyperlink>
    </w:p>
    <w:p w14:paraId="390B935D" w14:textId="7B49442C" w:rsidR="000E5EA2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SPOSÓB_OBLICZENIA_CENY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SPOSÓB OBLICZENIA CENY</w:t>
        </w:r>
      </w:hyperlink>
    </w:p>
    <w:p w14:paraId="2F85DC1F" w14:textId="136F0FD5" w:rsidR="000E5EA2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OPIS_KRYTERIÓW_OCENY" w:history="1">
        <w:r w:rsidR="000E5EA2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 xml:space="preserve">OPIS KRYTERIÓW OCENY OFERT </w:t>
        </w:r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I SPOSOBU OCENY OFERT</w:t>
        </w:r>
      </w:hyperlink>
    </w:p>
    <w:p w14:paraId="3F20E37D" w14:textId="3856D9D0" w:rsidR="00144C90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Style w:val="Hipercze"/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  <w:u w:val="none"/>
        </w:rPr>
      </w:pPr>
      <w:hyperlink w:anchor="_WYMAGANIA_W_ZAKRESIE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WYMAGANIA W ZAKRESIE ZATRUDNIANIA PRZEZ WYKONAWCĘ LUB PODWYKONAWCĘ OSÓB NA PODSTAWIE STOSUNKU PRACY</w:t>
        </w:r>
      </w:hyperlink>
    </w:p>
    <w:p w14:paraId="76EEC592" w14:textId="333A67DD" w:rsidR="000D67F4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709"/>
        </w:tabs>
        <w:autoSpaceDE/>
        <w:autoSpaceDN/>
        <w:spacing w:before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hyperlink w:anchor="_INFORMACJE_DOTYCZĄCE_ZABEZPIECZENIA" w:history="1">
        <w:r w:rsidR="000D67F4" w:rsidRPr="00F249AC">
          <w:rPr>
            <w:rStyle w:val="Hipercze"/>
            <w:rFonts w:asciiTheme="minorHAnsi" w:hAnsiTheme="minorHAnsi" w:cstheme="minorHAnsi"/>
            <w:b/>
            <w:bCs/>
            <w:color w:val="000000" w:themeColor="text1"/>
            <w:sz w:val="24"/>
            <w:szCs w:val="24"/>
          </w:rPr>
          <w:t>INFORMACJE DOTYCZĄCE ZABEZPIECZENIA NALEŻYTEGO WYKONANIA UMOWY</w:t>
        </w:r>
      </w:hyperlink>
    </w:p>
    <w:p w14:paraId="230F8446" w14:textId="0C94C7A3" w:rsidR="00144C90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INFORMACJA_O_FORMALNOŚCIACH,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  <w:lang w:val="x-none"/>
          </w:rPr>
          <w:t>INFORMACJA O FORMALNOŚCIACH, JAKIE MUSZĄ ZOSTAĆ DOPEŁNIONE PO WYBORZE OFERTY W CELU ZAWARCIA UMOWY W SPRAWIE ZAMÓWIENIA PUBLICZNEGO</w:t>
        </w:r>
      </w:hyperlink>
    </w:p>
    <w:p w14:paraId="7870C2F0" w14:textId="2FCDF9A8" w:rsidR="00E773BE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PROJEKTOWANE_POSTANOWIENIA_UMOWY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  <w:lang w:val="x-none"/>
          </w:rPr>
          <w:t>PROJEKTOWANE POSTANOWIENIA UMOWY W SPRAWIE ZAMÓWIENIA PUBLICZNEGO, KTÓRE ZOSTANĄ WPROWADZONE DO TREŚCI UMOWY</w:t>
        </w:r>
      </w:hyperlink>
    </w:p>
    <w:p w14:paraId="5305E7E5" w14:textId="750CD363" w:rsidR="00E432B0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PODWYKONAWSTWO" w:history="1">
        <w:r w:rsidR="00E432B0" w:rsidRPr="00F249AC">
          <w:rPr>
            <w:rStyle w:val="Hipercze"/>
            <w:rFonts w:asciiTheme="minorHAnsi" w:hAnsiTheme="minorHAnsi" w:cstheme="minorHAnsi"/>
            <w:b/>
            <w:color w:val="000000" w:themeColor="text1"/>
            <w:sz w:val="24"/>
            <w:szCs w:val="24"/>
          </w:rPr>
          <w:t>PODWYKONAWSTWO</w:t>
        </w:r>
      </w:hyperlink>
    </w:p>
    <w:p w14:paraId="3A7D2CC6" w14:textId="42B0B636" w:rsidR="00DC1E3D" w:rsidRPr="008E15CB" w:rsidRDefault="00CA332E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Style w:val="Hipercze"/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r w:rsidRPr="008E15CB"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  <w:fldChar w:fldCharType="begin"/>
      </w:r>
      <w:r w:rsidRPr="008E15CB"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  <w:instrText xml:space="preserve"> HYPERLINK  \l "_POUCZENIE_O_ŚRODKACH" </w:instrText>
      </w:r>
      <w:r w:rsidRPr="008E15CB"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  <w:fldChar w:fldCharType="separate"/>
      </w:r>
      <w:r w:rsidR="00781694" w:rsidRPr="008E15CB">
        <w:rPr>
          <w:rStyle w:val="Hipercze"/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  <w:t>POUCZENIE O ŚRODKACH OCHRONY PRAWNEJ</w:t>
      </w:r>
    </w:p>
    <w:p w14:paraId="0A82AB3E" w14:textId="2B039DB0" w:rsidR="00DC1E3D" w:rsidRPr="00F249AC" w:rsidRDefault="00CA332E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r w:rsidRPr="008E15CB"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  <w:fldChar w:fldCharType="end"/>
      </w:r>
      <w:hyperlink w:anchor="_INFORMACJE_DODATKOWE" w:history="1"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INFORMACJE DODATKOWE</w:t>
        </w:r>
      </w:hyperlink>
    </w:p>
    <w:p w14:paraId="65F7881C" w14:textId="2A5ABDC6" w:rsidR="006F4881" w:rsidRPr="00F249AC" w:rsidRDefault="00C23C37" w:rsidP="00B202CA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spacing w:before="120" w:line="276" w:lineRule="auto"/>
        <w:jc w:val="both"/>
        <w:rPr>
          <w:rFonts w:asciiTheme="minorHAnsi" w:hAnsiTheme="minorHAnsi" w:cstheme="minorHAnsi"/>
          <w:b/>
          <w:bCs/>
          <w:snapToGrid w:val="0"/>
          <w:color w:val="000000" w:themeColor="text1"/>
          <w:sz w:val="24"/>
          <w:szCs w:val="24"/>
        </w:rPr>
      </w:pPr>
      <w:hyperlink w:anchor="_ZAŁĄCZNIKI" w:history="1">
        <w:r w:rsidR="00DC1E3D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Z</w:t>
        </w:r>
        <w:r w:rsidR="006F4881" w:rsidRPr="00F249AC">
          <w:rPr>
            <w:rStyle w:val="Hipercze"/>
            <w:rFonts w:asciiTheme="minorHAnsi" w:hAnsiTheme="minorHAnsi" w:cstheme="minorHAnsi"/>
            <w:b/>
            <w:bCs/>
            <w:snapToGrid w:val="0"/>
            <w:color w:val="000000" w:themeColor="text1"/>
            <w:sz w:val="24"/>
            <w:szCs w:val="24"/>
          </w:rPr>
          <w:t>AŁĄCZNIKI</w:t>
        </w:r>
      </w:hyperlink>
    </w:p>
    <w:p w14:paraId="42B67B7F" w14:textId="77777777" w:rsidR="0095119A" w:rsidRPr="00F249AC" w:rsidRDefault="0095119A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</w:p>
    <w:p w14:paraId="6DAC9FF5" w14:textId="553A1B96" w:rsidR="0095119A" w:rsidRPr="00F249AC" w:rsidRDefault="0095119A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</w:p>
    <w:p w14:paraId="31412222" w14:textId="2AC7479F" w:rsidR="00D322DF" w:rsidRPr="00F249AC" w:rsidRDefault="00D322DF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</w:p>
    <w:p w14:paraId="4CA0A367" w14:textId="77777777" w:rsidR="00691F67" w:rsidRPr="00F249AC" w:rsidRDefault="00691F67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</w:p>
    <w:p w14:paraId="0FAD3709" w14:textId="59A24B53" w:rsidR="00183374" w:rsidRPr="00F249AC" w:rsidRDefault="00183374" w:rsidP="006A2282">
      <w:pPr>
        <w:widowControl w:val="0"/>
        <w:tabs>
          <w:tab w:val="left" w:leader="underscore" w:pos="500"/>
          <w:tab w:val="left" w:pos="567"/>
        </w:tabs>
        <w:spacing w:line="276" w:lineRule="auto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</w:p>
    <w:p w14:paraId="2F005662" w14:textId="2A2812A9" w:rsidR="004D3FD6" w:rsidRPr="00F249AC" w:rsidRDefault="002D318C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ind w:left="567" w:hanging="567"/>
        <w:rPr>
          <w:rStyle w:val="Nagwek1Znak"/>
          <w:rFonts w:asciiTheme="minorHAnsi" w:hAnsiTheme="minorHAnsi" w:cstheme="minorHAnsi"/>
          <w:b/>
        </w:rPr>
      </w:pPr>
      <w:bookmarkStart w:id="3" w:name="_DANE_ZAMAWIAJĄCEGO"/>
      <w:bookmarkStart w:id="4" w:name="_Toc65483815"/>
      <w:bookmarkEnd w:id="3"/>
      <w:r w:rsidRPr="00F249AC">
        <w:rPr>
          <w:rFonts w:asciiTheme="minorHAnsi" w:hAnsiTheme="minorHAnsi" w:cstheme="minorHAnsi"/>
          <w:b/>
          <w:snapToGrid w:val="0"/>
        </w:rPr>
        <w:lastRenderedPageBreak/>
        <w:t>DANE ZAMAWIAJĄCEGO</w:t>
      </w:r>
      <w:bookmarkEnd w:id="4"/>
    </w:p>
    <w:p w14:paraId="0FC09842" w14:textId="61B7DD0E" w:rsidR="007630F2" w:rsidRDefault="007630F2" w:rsidP="00904369">
      <w:pPr>
        <w:widowControl w:val="0"/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01589855" w14:textId="569916AA" w:rsidR="00E20E39" w:rsidRPr="006A6094" w:rsidRDefault="006A6094" w:rsidP="006A6094">
      <w:pPr>
        <w:widowControl w:val="0"/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 w:rsidRPr="00904369">
        <w:rPr>
          <w:rFonts w:ascii="Calibri" w:hAnsi="Calibri" w:cs="Calibri"/>
          <w:snapToGrid w:val="0"/>
          <w:sz w:val="24"/>
          <w:szCs w:val="24"/>
        </w:rPr>
        <w:t>Dokładna - pełna nazwa Zamawiającego</w:t>
      </w:r>
      <w:r>
        <w:rPr>
          <w:rFonts w:ascii="Calibri" w:hAnsi="Calibri" w:cs="Calibri"/>
          <w:snapToGrid w:val="0"/>
          <w:sz w:val="24"/>
          <w:szCs w:val="24"/>
        </w:rPr>
        <w:t>:</w:t>
      </w:r>
    </w:p>
    <w:p w14:paraId="4E802994" w14:textId="13DD2F29" w:rsidR="008A49A0" w:rsidRPr="00F249AC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>Politechnika Koszalińska</w:t>
      </w:r>
    </w:p>
    <w:p w14:paraId="25C7FF0A" w14:textId="7BE8B461" w:rsidR="008A49A0" w:rsidRPr="00F249AC" w:rsidRDefault="00E20E39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ul. </w:t>
      </w:r>
      <w:r w:rsidR="008A49A0" w:rsidRPr="00F249AC">
        <w:rPr>
          <w:rFonts w:asciiTheme="minorHAnsi" w:hAnsiTheme="minorHAnsi" w:cstheme="minorHAnsi"/>
          <w:snapToGrid w:val="0"/>
          <w:sz w:val="24"/>
          <w:szCs w:val="24"/>
        </w:rPr>
        <w:t>Śniadeckich 2 (pok. 416A oraz 417A bud. A)</w:t>
      </w:r>
    </w:p>
    <w:p w14:paraId="048FE82C" w14:textId="2CA6BE3F" w:rsidR="008A49A0" w:rsidRPr="00F249AC" w:rsidRDefault="00E20E39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75-453 </w:t>
      </w:r>
      <w:r w:rsidR="008A49A0" w:rsidRPr="00F249AC">
        <w:rPr>
          <w:rFonts w:asciiTheme="minorHAnsi" w:hAnsiTheme="minorHAnsi" w:cstheme="minorHAnsi"/>
          <w:snapToGrid w:val="0"/>
          <w:sz w:val="24"/>
          <w:szCs w:val="24"/>
        </w:rPr>
        <w:t>Koszalin</w:t>
      </w:r>
    </w:p>
    <w:p w14:paraId="1FCA82AE" w14:textId="3041D073" w:rsidR="008A49A0" w:rsidRPr="00F249AC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>Telefon: 94</w:t>
      </w:r>
      <w:r w:rsidR="000F00A6" w:rsidRPr="00F249AC">
        <w:rPr>
          <w:rFonts w:asciiTheme="minorHAnsi" w:hAnsiTheme="minorHAnsi" w:cstheme="minorHAnsi"/>
          <w:snapToGrid w:val="0"/>
          <w:sz w:val="24"/>
          <w:szCs w:val="24"/>
        </w:rPr>
        <w:t>-</w:t>
      </w: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34-78-635, </w:t>
      </w:r>
      <w:r w:rsidR="000F00A6" w:rsidRPr="00F249AC">
        <w:rPr>
          <w:rFonts w:asciiTheme="minorHAnsi" w:hAnsiTheme="minorHAnsi" w:cstheme="minorHAnsi"/>
          <w:snapToGrid w:val="0"/>
          <w:sz w:val="24"/>
          <w:szCs w:val="24"/>
        </w:rPr>
        <w:t>94-34-78-637, 94-34-78</w:t>
      </w:r>
      <w:r w:rsidR="003D6838" w:rsidRPr="00F249AC">
        <w:rPr>
          <w:rFonts w:asciiTheme="minorHAnsi" w:hAnsiTheme="minorHAnsi" w:cstheme="minorHAnsi"/>
          <w:snapToGrid w:val="0"/>
          <w:sz w:val="24"/>
          <w:szCs w:val="24"/>
        </w:rPr>
        <w:t>-648</w:t>
      </w:r>
    </w:p>
    <w:p w14:paraId="28B2774A" w14:textId="4033FA91" w:rsidR="00E20E39" w:rsidRPr="00F249AC" w:rsidRDefault="00E20E39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NIP: 669-050-51-68 </w:t>
      </w:r>
    </w:p>
    <w:p w14:paraId="37040482" w14:textId="4BA23405" w:rsidR="008A49A0" w:rsidRPr="00F249AC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REGON: 000001703     </w:t>
      </w:r>
    </w:p>
    <w:p w14:paraId="67D21F7C" w14:textId="77777777" w:rsidR="008A49A0" w:rsidRPr="00F249AC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Konto: Bank Millennium -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78 1160 2202 0000 0005 6948 1744</w:t>
      </w:r>
    </w:p>
    <w:p w14:paraId="565265B4" w14:textId="77777777" w:rsidR="00657DB0" w:rsidRPr="00F249AC" w:rsidRDefault="00657DB0" w:rsidP="00B3424A">
      <w:pPr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ED74764" w14:textId="07F3CC88" w:rsidR="006A6094" w:rsidRDefault="004D3FD6" w:rsidP="006A6094">
      <w:pPr>
        <w:pStyle w:val="Akapitzlist"/>
        <w:spacing w:line="276" w:lineRule="auto"/>
        <w:ind w:left="0"/>
        <w:jc w:val="both"/>
        <w:rPr>
          <w:rFonts w:ascii="Calibri" w:hAnsi="Calibri" w:cs="Calibri"/>
          <w:color w:val="FFFFFF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zwan</w:t>
      </w:r>
      <w:r w:rsidR="003A6F26" w:rsidRPr="00F249AC">
        <w:rPr>
          <w:rFonts w:asciiTheme="minorHAnsi" w:hAnsiTheme="minorHAnsi" w:cstheme="minorHAnsi"/>
          <w:sz w:val="24"/>
          <w:szCs w:val="24"/>
        </w:rPr>
        <w:t>a</w:t>
      </w:r>
      <w:r w:rsidRPr="00F249AC">
        <w:rPr>
          <w:rFonts w:asciiTheme="minorHAnsi" w:hAnsiTheme="minorHAnsi" w:cstheme="minorHAnsi"/>
          <w:sz w:val="24"/>
          <w:szCs w:val="24"/>
        </w:rPr>
        <w:t xml:space="preserve"> dalej ZAMAWIAJĄCYM, zaprasza do składania oferty w trybie przetargu nieograniczonego </w:t>
      </w:r>
      <w:bookmarkStart w:id="5" w:name="_Hlk55815725"/>
      <w:r w:rsidR="00E358ED" w:rsidRPr="00F249AC">
        <w:rPr>
          <w:rFonts w:asciiTheme="minorHAnsi" w:hAnsiTheme="minorHAnsi" w:cstheme="minorHAnsi"/>
          <w:sz w:val="24"/>
          <w:szCs w:val="24"/>
        </w:rPr>
        <w:br/>
      </w:r>
      <w:r w:rsidR="005C6F77" w:rsidRPr="00F249AC">
        <w:rPr>
          <w:rFonts w:asciiTheme="minorHAnsi" w:hAnsiTheme="minorHAnsi" w:cstheme="minorHAnsi"/>
          <w:sz w:val="24"/>
          <w:szCs w:val="24"/>
        </w:rPr>
        <w:t>pn.</w:t>
      </w:r>
      <w:r w:rsidR="001234CE" w:rsidRPr="00F249AC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 </w:t>
      </w:r>
      <w:r w:rsidR="006A6094">
        <w:rPr>
          <w:rFonts w:ascii="Calibri" w:hAnsi="Calibri" w:cs="Calibri"/>
          <w:b/>
          <w:sz w:val="24"/>
          <w:szCs w:val="24"/>
        </w:rPr>
        <w:t xml:space="preserve">Wywóz wraz z unieszkodliwianiem odpadów komunalnych i po pracach porządkowych </w:t>
      </w:r>
      <w:r w:rsidR="006A6094">
        <w:rPr>
          <w:rFonts w:ascii="Calibri" w:hAnsi="Calibri" w:cs="Calibri"/>
          <w:b/>
          <w:sz w:val="24"/>
          <w:szCs w:val="24"/>
        </w:rPr>
        <w:br/>
        <w:t xml:space="preserve">z obiektów Politechniki Koszalińskiej oraz wywóz i unieszkodliwianie odpadów komunalnych </w:t>
      </w:r>
      <w:r w:rsidR="006A6094">
        <w:rPr>
          <w:rFonts w:ascii="Calibri" w:hAnsi="Calibri" w:cs="Calibri"/>
          <w:b/>
          <w:sz w:val="24"/>
          <w:szCs w:val="24"/>
        </w:rPr>
        <w:br/>
        <w:t>z obiektu Hali Widowiskowo-Sportowej w Koszalinie przy ul. Śniadeckich 4</w:t>
      </w:r>
      <w:r w:rsidR="006A6094" w:rsidRPr="00904369">
        <w:rPr>
          <w:rFonts w:ascii="Calibri" w:hAnsi="Calibri" w:cs="Calibri"/>
          <w:b/>
          <w:sz w:val="24"/>
          <w:szCs w:val="24"/>
        </w:rPr>
        <w:t>.</w:t>
      </w:r>
      <w:r w:rsidR="006A6094" w:rsidRPr="00904369">
        <w:rPr>
          <w:rFonts w:ascii="Calibri" w:hAnsi="Calibri" w:cs="Calibri"/>
          <w:color w:val="FFFFFF"/>
          <w:sz w:val="24"/>
          <w:szCs w:val="24"/>
        </w:rPr>
        <w:t xml:space="preserve"> </w:t>
      </w:r>
    </w:p>
    <w:p w14:paraId="62C03EDE" w14:textId="77777777" w:rsidR="00657DB0" w:rsidRPr="00F249AC" w:rsidRDefault="00657DB0" w:rsidP="00657DB0">
      <w:pPr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5DCE4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17145" w:rsidRPr="00F249AC" w14:paraId="78E54B0A" w14:textId="77777777" w:rsidTr="00691F67">
        <w:trPr>
          <w:trHeight w:val="3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79B36E" w14:textId="3A5C6330" w:rsidR="00317145" w:rsidRPr="00F249AC" w:rsidRDefault="00317145" w:rsidP="007A0D8D">
            <w:pPr>
              <w:pStyle w:val="Nagwek1"/>
              <w:numPr>
                <w:ilvl w:val="0"/>
                <w:numId w:val="18"/>
              </w:numPr>
              <w:spacing w:before="0"/>
              <w:ind w:left="499" w:hanging="499"/>
              <w:jc w:val="both"/>
              <w:rPr>
                <w:rFonts w:asciiTheme="minorHAnsi" w:hAnsiTheme="minorHAnsi" w:cstheme="minorHAnsi"/>
                <w:b/>
                <w:color w:val="FFFFFF"/>
              </w:rPr>
            </w:pPr>
            <w:bookmarkStart w:id="6" w:name="_ADRES_STRONY_INTERNETOWEJ,"/>
            <w:bookmarkStart w:id="7" w:name="_Toc65483816"/>
            <w:bookmarkEnd w:id="5"/>
            <w:bookmarkEnd w:id="6"/>
            <w:r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ADRES STRONY INTERNETOWEJ, N</w:t>
            </w:r>
            <w:r w:rsidR="009448E0"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A</w:t>
            </w:r>
            <w:r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 xml:space="preserve"> KTÓREJ UDOSTĘPNIANE BĘD</w:t>
            </w:r>
            <w:r w:rsidR="00222625"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Ą ZMIANY I WYJAŚNIENIA TREŚCI S</w:t>
            </w:r>
            <w:r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WZ</w:t>
            </w:r>
            <w:r w:rsidR="001B7AE5"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 xml:space="preserve"> </w:t>
            </w:r>
            <w:r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 xml:space="preserve">ORAZ INNE DOKUMENTY ZAMÓWIENIA </w:t>
            </w:r>
            <w:r w:rsidR="001D253F"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BEZPOŚREDNIO</w:t>
            </w:r>
            <w:r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 xml:space="preserve"> ZWIĄZANE </w:t>
            </w:r>
            <w:r w:rsidR="006C5B65"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br/>
            </w:r>
            <w:r w:rsidRPr="00F249AC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Z POSTĘPOWANIEM O UDZIELENIE ZAMÓWIENIA</w:t>
            </w:r>
            <w:bookmarkEnd w:id="7"/>
          </w:p>
        </w:tc>
      </w:tr>
    </w:tbl>
    <w:p w14:paraId="6A64A496" w14:textId="77777777" w:rsidR="00904369" w:rsidRPr="00F249AC" w:rsidRDefault="00904369" w:rsidP="00904369">
      <w:pPr>
        <w:pStyle w:val="Akapitzlist"/>
        <w:spacing w:line="276" w:lineRule="auto"/>
        <w:ind w:left="0"/>
        <w:jc w:val="both"/>
        <w:rPr>
          <w:rFonts w:asciiTheme="minorHAnsi" w:eastAsia="Batang" w:hAnsiTheme="minorHAnsi" w:cstheme="minorHAnsi"/>
          <w:sz w:val="24"/>
          <w:szCs w:val="24"/>
        </w:rPr>
      </w:pPr>
    </w:p>
    <w:p w14:paraId="0BE99878" w14:textId="5C758764" w:rsidR="00414BC9" w:rsidRPr="00F249AC" w:rsidRDefault="008A49A0" w:rsidP="007A0D8D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Style w:val="Hipercze"/>
          <w:rFonts w:asciiTheme="minorHAnsi" w:hAnsiTheme="minorHAnsi" w:cstheme="minorHAnsi"/>
          <w:b/>
          <w:snapToGrid w:val="0"/>
          <w:color w:val="auto"/>
          <w:sz w:val="24"/>
          <w:szCs w:val="24"/>
        </w:rPr>
      </w:pPr>
      <w:r w:rsidRPr="00F249AC">
        <w:rPr>
          <w:rFonts w:asciiTheme="minorHAnsi" w:eastAsia="Batang" w:hAnsiTheme="minorHAnsi" w:cstheme="minorHAnsi"/>
          <w:sz w:val="24"/>
          <w:szCs w:val="24"/>
        </w:rPr>
        <w:t>Adres strony internetowej prowadzonego postępowania, na której będą udostępnione wszelkie zmiany i wyjaś</w:t>
      </w:r>
      <w:r w:rsidRPr="00F249AC">
        <w:rPr>
          <w:rFonts w:asciiTheme="minorHAnsi" w:eastAsia="ArialMT" w:hAnsiTheme="minorHAnsi" w:cstheme="minorHAnsi"/>
          <w:sz w:val="24"/>
          <w:szCs w:val="24"/>
        </w:rPr>
        <w:t>n</w:t>
      </w:r>
      <w:r w:rsidRPr="00F249AC">
        <w:rPr>
          <w:rFonts w:asciiTheme="minorHAnsi" w:eastAsia="Batang" w:hAnsiTheme="minorHAnsi" w:cstheme="minorHAnsi"/>
          <w:sz w:val="24"/>
          <w:szCs w:val="24"/>
        </w:rPr>
        <w:t>ienie treś</w:t>
      </w:r>
      <w:r w:rsidRPr="00F249AC">
        <w:rPr>
          <w:rFonts w:asciiTheme="minorHAnsi" w:eastAsia="ArialMT" w:hAnsiTheme="minorHAnsi" w:cstheme="minorHAnsi"/>
          <w:sz w:val="24"/>
          <w:szCs w:val="24"/>
        </w:rPr>
        <w:t>c</w:t>
      </w:r>
      <w:r w:rsidRPr="00F249AC">
        <w:rPr>
          <w:rFonts w:asciiTheme="minorHAnsi" w:eastAsia="Batang" w:hAnsiTheme="minorHAnsi" w:cstheme="minorHAnsi"/>
          <w:sz w:val="24"/>
          <w:szCs w:val="24"/>
        </w:rPr>
        <w:t>i SWZ oraz inne dokumenty zamó</w:t>
      </w:r>
      <w:r w:rsidRPr="00F249AC">
        <w:rPr>
          <w:rFonts w:asciiTheme="minorHAnsi" w:eastAsia="ArialMT" w:hAnsiTheme="minorHAnsi" w:cstheme="minorHAnsi"/>
          <w:sz w:val="24"/>
          <w:szCs w:val="24"/>
        </w:rPr>
        <w:t>w</w:t>
      </w:r>
      <w:r w:rsidRPr="00F249AC">
        <w:rPr>
          <w:rFonts w:asciiTheme="minorHAnsi" w:eastAsia="Batang" w:hAnsiTheme="minorHAnsi" w:cstheme="minorHAnsi"/>
          <w:sz w:val="24"/>
          <w:szCs w:val="24"/>
        </w:rPr>
        <w:t>ienia bezpoś</w:t>
      </w:r>
      <w:r w:rsidRPr="00F249AC">
        <w:rPr>
          <w:rFonts w:asciiTheme="minorHAnsi" w:eastAsia="ArialMT" w:hAnsiTheme="minorHAnsi" w:cstheme="minorHAnsi"/>
          <w:sz w:val="24"/>
          <w:szCs w:val="24"/>
        </w:rPr>
        <w:t>r</w:t>
      </w:r>
      <w:r w:rsidRPr="00F249AC">
        <w:rPr>
          <w:rFonts w:asciiTheme="minorHAnsi" w:eastAsia="Batang" w:hAnsiTheme="minorHAnsi" w:cstheme="minorHAnsi"/>
          <w:sz w:val="24"/>
          <w:szCs w:val="24"/>
        </w:rPr>
        <w:t>ednio zwią</w:t>
      </w:r>
      <w:r w:rsidRPr="00F249AC">
        <w:rPr>
          <w:rFonts w:asciiTheme="minorHAnsi" w:eastAsia="ArialMT" w:hAnsiTheme="minorHAnsi" w:cstheme="minorHAnsi"/>
          <w:sz w:val="24"/>
          <w:szCs w:val="24"/>
        </w:rPr>
        <w:t>z</w:t>
      </w: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ane </w:t>
      </w:r>
      <w:r w:rsidRPr="00F249AC">
        <w:rPr>
          <w:rFonts w:asciiTheme="minorHAnsi" w:eastAsia="Batang" w:hAnsiTheme="minorHAnsi" w:cstheme="minorHAnsi"/>
          <w:sz w:val="24"/>
          <w:szCs w:val="24"/>
        </w:rPr>
        <w:br/>
        <w:t>z postę</w:t>
      </w:r>
      <w:r w:rsidRPr="00F249AC">
        <w:rPr>
          <w:rFonts w:asciiTheme="minorHAnsi" w:eastAsia="ArialMT" w:hAnsiTheme="minorHAnsi" w:cstheme="minorHAnsi"/>
          <w:sz w:val="24"/>
          <w:szCs w:val="24"/>
        </w:rPr>
        <w:t>p</w:t>
      </w:r>
      <w:r w:rsidRPr="00F249AC">
        <w:rPr>
          <w:rFonts w:asciiTheme="minorHAnsi" w:eastAsia="Batang" w:hAnsiTheme="minorHAnsi" w:cstheme="minorHAnsi"/>
          <w:sz w:val="24"/>
          <w:szCs w:val="24"/>
        </w:rPr>
        <w:t>owaniem o udzielenie zamó</w:t>
      </w:r>
      <w:r w:rsidRPr="00F249AC">
        <w:rPr>
          <w:rFonts w:asciiTheme="minorHAnsi" w:eastAsia="ArialMT" w:hAnsiTheme="minorHAnsi" w:cstheme="minorHAnsi"/>
          <w:sz w:val="24"/>
          <w:szCs w:val="24"/>
        </w:rPr>
        <w:t>w</w:t>
      </w:r>
      <w:r w:rsidRPr="00F249AC">
        <w:rPr>
          <w:rFonts w:asciiTheme="minorHAnsi" w:eastAsia="Batang" w:hAnsiTheme="minorHAnsi" w:cstheme="minorHAnsi"/>
          <w:sz w:val="24"/>
          <w:szCs w:val="24"/>
        </w:rPr>
        <w:t>ienia (</w:t>
      </w:r>
      <w:r w:rsidRPr="00F249AC">
        <w:rPr>
          <w:rFonts w:asciiTheme="minorHAnsi" w:hAnsiTheme="minorHAnsi" w:cstheme="minorHAnsi"/>
          <w:sz w:val="24"/>
          <w:szCs w:val="24"/>
        </w:rPr>
        <w:t>link prowadzący bezpośrednio do widoku postępowania na Platformie e-Zamówienia)</w:t>
      </w:r>
      <w:r w:rsidRPr="00F249AC">
        <w:rPr>
          <w:rFonts w:asciiTheme="minorHAnsi" w:eastAsia="Batang" w:hAnsiTheme="minorHAnsi" w:cstheme="minorHAnsi"/>
          <w:sz w:val="24"/>
          <w:szCs w:val="24"/>
        </w:rPr>
        <w:t>:</w:t>
      </w:r>
    </w:p>
    <w:p w14:paraId="69860E4D" w14:textId="49D763A8" w:rsidR="00DF24AA" w:rsidRDefault="00C23C37" w:rsidP="00DF24AA">
      <w:pPr>
        <w:spacing w:line="276" w:lineRule="auto"/>
        <w:ind w:left="284"/>
        <w:jc w:val="both"/>
        <w:rPr>
          <w:rStyle w:val="Hipercze"/>
          <w:rFonts w:asciiTheme="minorHAnsi" w:hAnsiTheme="minorHAnsi" w:cstheme="minorHAnsi"/>
          <w:b/>
          <w:bCs/>
          <w:sz w:val="24"/>
          <w:szCs w:val="24"/>
        </w:rPr>
      </w:pPr>
      <w:hyperlink r:id="rId9" w:history="1">
        <w:r w:rsidR="00DF24AA" w:rsidRPr="00DE5907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https://ezamowienia.gov.pl/mp-client/search/list/ocds-148610-3978f89a-f69b-4777-8125-6c69344e0068</w:t>
        </w:r>
      </w:hyperlink>
    </w:p>
    <w:p w14:paraId="6030BD78" w14:textId="495FF496" w:rsidR="008A49A0" w:rsidRPr="00F249AC" w:rsidRDefault="008A49A0" w:rsidP="007A0D8D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Style w:val="Hipercze"/>
          <w:rFonts w:asciiTheme="minorHAnsi" w:hAnsiTheme="minorHAnsi" w:cstheme="minorHAnsi"/>
          <w:snapToGrid w:val="0"/>
          <w:color w:val="auto"/>
          <w:sz w:val="24"/>
          <w:szCs w:val="24"/>
          <w:u w:val="none"/>
        </w:rPr>
      </w:pPr>
      <w:r w:rsidRPr="00F249AC">
        <w:rPr>
          <w:rFonts w:asciiTheme="minorHAnsi" w:hAnsiTheme="minorHAnsi" w:cstheme="minorHAnsi"/>
          <w:snapToGrid w:val="0"/>
          <w:sz w:val="24"/>
          <w:szCs w:val="24"/>
        </w:rPr>
        <w:t xml:space="preserve">Postępowanie o udzielenie zamówienia prowadzone będzie przy użyciu platformy e-Zamówienia: </w:t>
      </w:r>
      <w:hyperlink r:id="rId10" w:history="1">
        <w:r w:rsidRPr="00F249AC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https://ezamowienia.gov.pl/pl</w:t>
        </w:r>
      </w:hyperlink>
      <w:r w:rsidR="005C6F7A" w:rsidRPr="00F249AC">
        <w:rPr>
          <w:rStyle w:val="Hipercze"/>
          <w:rFonts w:asciiTheme="minorHAnsi" w:hAnsiTheme="minorHAnsi" w:cstheme="minorHAnsi"/>
          <w:snapToGrid w:val="0"/>
          <w:color w:val="000000" w:themeColor="text1"/>
          <w:sz w:val="24"/>
          <w:szCs w:val="24"/>
          <w:u w:val="none"/>
        </w:rPr>
        <w:t>.</w:t>
      </w:r>
    </w:p>
    <w:p w14:paraId="48E18ADF" w14:textId="77777777" w:rsidR="008A49A0" w:rsidRPr="00F249AC" w:rsidRDefault="008A49A0" w:rsidP="008A49A0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Postępowanie można wyszukać również ze strony głównej Platformy e-Zamówienia (przycisk „Przeglądaj postępowania/konkursy”).</w:t>
      </w:r>
    </w:p>
    <w:p w14:paraId="0F996488" w14:textId="77777777" w:rsidR="008A49A0" w:rsidRPr="00F249AC" w:rsidRDefault="008A49A0" w:rsidP="007A0D8D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Identyfikator (ID) postępowania na Platformie e-Zamówienia:</w:t>
      </w:r>
    </w:p>
    <w:p w14:paraId="03A82BEE" w14:textId="2E53B937" w:rsidR="00DF24AA" w:rsidRPr="000A2B34" w:rsidRDefault="00DF24AA" w:rsidP="008A49A0">
      <w:pPr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DF24A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  <w:t>ocds-148610-3978f89a-f69b-4777-8125-6c69344e0068</w:t>
      </w:r>
    </w:p>
    <w:p w14:paraId="3A1A9172" w14:textId="77777777" w:rsidR="00F31985" w:rsidRPr="00F249AC" w:rsidRDefault="00F31985" w:rsidP="00F31985">
      <w:pPr>
        <w:adjustRightInd w:val="0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  <w:highlight w:val="yellow"/>
          <w:shd w:val="clear" w:color="auto" w:fill="FFFFFF"/>
        </w:rPr>
      </w:pPr>
    </w:p>
    <w:tbl>
      <w:tblPr>
        <w:tblStyle w:val="Tabela-Siatka"/>
        <w:tblW w:w="9781" w:type="dxa"/>
        <w:tblInd w:w="-5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9781"/>
      </w:tblGrid>
      <w:tr w:rsidR="00987293" w:rsidRPr="00F249AC" w14:paraId="6F731E0F" w14:textId="77777777" w:rsidTr="00691F67">
        <w:tc>
          <w:tcPr>
            <w:tcW w:w="9781" w:type="dxa"/>
            <w:shd w:val="clear" w:color="auto" w:fill="D5DCE4" w:themeFill="text2" w:themeFillTint="33"/>
          </w:tcPr>
          <w:p w14:paraId="310A33D4" w14:textId="2B6A7648" w:rsidR="00987293" w:rsidRPr="00F249AC" w:rsidRDefault="000F77F5" w:rsidP="007A0D8D">
            <w:pPr>
              <w:pStyle w:val="Nagwek1"/>
              <w:numPr>
                <w:ilvl w:val="0"/>
                <w:numId w:val="18"/>
              </w:numPr>
              <w:spacing w:before="0"/>
              <w:ind w:left="601" w:hanging="601"/>
              <w:outlineLvl w:val="0"/>
              <w:rPr>
                <w:rFonts w:asciiTheme="minorHAnsi" w:hAnsiTheme="minorHAnsi" w:cstheme="minorHAnsi"/>
                <w:b/>
                <w:color w:val="FFFFFF"/>
              </w:rPr>
            </w:pPr>
            <w:bookmarkStart w:id="8" w:name="_TRYB_UDZIELANIA_ZAMÓWIENIA"/>
            <w:bookmarkStart w:id="9" w:name="_Toc65483817"/>
            <w:bookmarkEnd w:id="8"/>
            <w:r w:rsidRPr="00F249AC">
              <w:rPr>
                <w:rFonts w:asciiTheme="minorHAnsi" w:hAnsiTheme="minorHAnsi" w:cstheme="minorHAnsi"/>
                <w:b/>
              </w:rPr>
              <w:t>TRYB UDZIELANIA ZAMÓWIENIA</w:t>
            </w:r>
            <w:bookmarkEnd w:id="9"/>
            <w:r w:rsidRPr="00F249A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</w:tbl>
    <w:p w14:paraId="3C93167B" w14:textId="77777777" w:rsidR="00904369" w:rsidRPr="00F249AC" w:rsidRDefault="00904369" w:rsidP="00904369">
      <w:pPr>
        <w:pStyle w:val="Akapitzlist"/>
        <w:adjustRightInd w:val="0"/>
        <w:spacing w:line="276" w:lineRule="auto"/>
        <w:ind w:left="425"/>
        <w:jc w:val="both"/>
        <w:rPr>
          <w:rFonts w:asciiTheme="minorHAnsi" w:eastAsia="Batang" w:hAnsiTheme="minorHAnsi" w:cstheme="minorHAnsi"/>
          <w:sz w:val="24"/>
          <w:szCs w:val="24"/>
        </w:rPr>
      </w:pPr>
    </w:p>
    <w:p w14:paraId="10BB9055" w14:textId="2167A6CE" w:rsidR="00641CD5" w:rsidRPr="00F249AC" w:rsidRDefault="004D3FD6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Postępowanie o udzielenie zamówienia publicznego prowadzone jest w </w:t>
      </w:r>
      <w:r w:rsidR="00E274A7" w:rsidRPr="00F249AC">
        <w:rPr>
          <w:rFonts w:asciiTheme="minorHAnsi" w:eastAsia="Batang" w:hAnsiTheme="minorHAnsi" w:cstheme="minorHAnsi"/>
          <w:sz w:val="24"/>
          <w:szCs w:val="24"/>
        </w:rPr>
        <w:t xml:space="preserve">trybie </w:t>
      </w:r>
      <w:r w:rsidR="000F77F5" w:rsidRPr="00F249AC">
        <w:rPr>
          <w:rFonts w:asciiTheme="minorHAnsi" w:eastAsia="Batang" w:hAnsiTheme="minorHAnsi" w:cstheme="minorHAnsi"/>
          <w:sz w:val="24"/>
          <w:szCs w:val="24"/>
        </w:rPr>
        <w:t>przetargu nieograniczonego</w:t>
      </w: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, na podstawie art. </w:t>
      </w:r>
      <w:r w:rsidR="00D322DF" w:rsidRPr="00F249AC">
        <w:rPr>
          <w:rFonts w:asciiTheme="minorHAnsi" w:eastAsia="Batang" w:hAnsiTheme="minorHAnsi" w:cstheme="minorHAnsi"/>
          <w:sz w:val="24"/>
          <w:szCs w:val="24"/>
        </w:rPr>
        <w:t>13</w:t>
      </w:r>
      <w:r w:rsidR="00B3424A" w:rsidRPr="00F249AC">
        <w:rPr>
          <w:rFonts w:asciiTheme="minorHAnsi" w:eastAsia="Batang" w:hAnsiTheme="minorHAnsi" w:cstheme="minorHAnsi"/>
          <w:sz w:val="24"/>
          <w:szCs w:val="24"/>
        </w:rPr>
        <w:t xml:space="preserve">2 </w:t>
      </w:r>
      <w:r w:rsidR="00E274A7" w:rsidRPr="00F249AC">
        <w:rPr>
          <w:rFonts w:asciiTheme="minorHAnsi" w:eastAsia="Batang" w:hAnsiTheme="minorHAnsi" w:cstheme="minorHAnsi"/>
          <w:sz w:val="24"/>
          <w:szCs w:val="24"/>
        </w:rPr>
        <w:t xml:space="preserve">ustawy </w:t>
      </w:r>
      <w:r w:rsidR="00620573" w:rsidRPr="00F249AC">
        <w:rPr>
          <w:rFonts w:asciiTheme="minorHAnsi" w:eastAsia="Batang" w:hAnsiTheme="minorHAnsi" w:cstheme="minorHAnsi"/>
          <w:sz w:val="24"/>
          <w:szCs w:val="24"/>
        </w:rPr>
        <w:t xml:space="preserve">z dnia 11 września 2019 r. – Prawo zamówień publicznych </w:t>
      </w:r>
      <w:r w:rsidR="00620573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(</w:t>
      </w:r>
      <w:r w:rsidR="008A2CCC" w:rsidRPr="00F249AC">
        <w:rPr>
          <w:rFonts w:asciiTheme="minorHAnsi" w:hAnsiTheme="minorHAnsi" w:cstheme="minorHAnsi"/>
          <w:sz w:val="24"/>
          <w:szCs w:val="24"/>
        </w:rPr>
        <w:t>Dz. U. z 202</w:t>
      </w:r>
      <w:r w:rsidR="005C6F7A" w:rsidRPr="00F249AC">
        <w:rPr>
          <w:rFonts w:asciiTheme="minorHAnsi" w:hAnsiTheme="minorHAnsi" w:cstheme="minorHAnsi"/>
          <w:sz w:val="24"/>
          <w:szCs w:val="24"/>
        </w:rPr>
        <w:t>4</w:t>
      </w:r>
      <w:r w:rsidR="008A2CCC" w:rsidRPr="00F249AC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C6F7A" w:rsidRPr="00F249AC">
        <w:rPr>
          <w:rFonts w:asciiTheme="minorHAnsi" w:hAnsiTheme="minorHAnsi" w:cstheme="minorHAnsi"/>
          <w:sz w:val="24"/>
          <w:szCs w:val="24"/>
        </w:rPr>
        <w:t>1320</w:t>
      </w:r>
      <w:r w:rsidR="003D6838" w:rsidRPr="00F249AC">
        <w:rPr>
          <w:rFonts w:asciiTheme="minorHAnsi" w:hAnsiTheme="minorHAnsi" w:cstheme="minorHAnsi"/>
          <w:sz w:val="24"/>
          <w:szCs w:val="24"/>
        </w:rPr>
        <w:t xml:space="preserve"> ze zm.</w:t>
      </w:r>
      <w:r w:rsidR="008A2CCC" w:rsidRPr="00F249AC">
        <w:rPr>
          <w:rFonts w:asciiTheme="minorHAnsi" w:hAnsiTheme="minorHAnsi" w:cstheme="minorHAnsi"/>
          <w:sz w:val="24"/>
          <w:szCs w:val="24"/>
        </w:rPr>
        <w:t xml:space="preserve">) </w:t>
      </w:r>
      <w:r w:rsidR="00620573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zwanej dalej „ustawą P</w:t>
      </w:r>
      <w:r w:rsidR="00B3424A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ZP</w:t>
      </w:r>
      <w:r w:rsidR="00E358ED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”.</w:t>
      </w:r>
    </w:p>
    <w:p w14:paraId="74894872" w14:textId="5A848CD4" w:rsidR="00327481" w:rsidRPr="00F249AC" w:rsidRDefault="00317145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color w:val="000000"/>
          <w:sz w:val="24"/>
          <w:szCs w:val="24"/>
        </w:rPr>
        <w:t>W zakresie nieuregulowanym niniejszą Specyfikacją Warunków Zamówienia, zwaną dalej „SWZ”, zastosowanie mają przepisy ustawy</w:t>
      </w:r>
      <w:r w:rsidR="00EF6B44" w:rsidRPr="00F249A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color w:val="000000"/>
          <w:sz w:val="24"/>
          <w:szCs w:val="24"/>
        </w:rPr>
        <w:t>PZP</w:t>
      </w:r>
      <w:r w:rsidR="004570A1" w:rsidRPr="00F249AC">
        <w:rPr>
          <w:rFonts w:asciiTheme="minorHAnsi" w:hAnsiTheme="minorHAnsi" w:cstheme="minorHAnsi"/>
          <w:color w:val="000000"/>
          <w:sz w:val="24"/>
          <w:szCs w:val="24"/>
        </w:rPr>
        <w:t xml:space="preserve"> oraz wydane na podstawie niniejszej ustawy </w:t>
      </w:r>
      <w:r w:rsidR="000B446C" w:rsidRPr="00F249AC">
        <w:rPr>
          <w:rFonts w:asciiTheme="minorHAnsi" w:hAnsiTheme="minorHAnsi" w:cstheme="minorHAnsi"/>
          <w:color w:val="000000"/>
          <w:sz w:val="24"/>
          <w:szCs w:val="24"/>
        </w:rPr>
        <w:t>rozporządzenia</w:t>
      </w:r>
      <w:r w:rsidR="004570A1" w:rsidRPr="00F249AC">
        <w:rPr>
          <w:rFonts w:asciiTheme="minorHAnsi" w:hAnsiTheme="minorHAnsi" w:cstheme="minorHAnsi"/>
          <w:color w:val="000000"/>
          <w:sz w:val="24"/>
          <w:szCs w:val="24"/>
        </w:rPr>
        <w:t xml:space="preserve"> wykonawcze</w:t>
      </w:r>
      <w:r w:rsidRPr="00F249A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7EE45B5" w14:textId="7307A8ED" w:rsidR="00487EF8" w:rsidRPr="00F249AC" w:rsidRDefault="00487EF8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color w:val="000000"/>
          <w:sz w:val="24"/>
          <w:szCs w:val="24"/>
        </w:rPr>
        <w:t xml:space="preserve">Szacunkowa wartość zamówienia przekracza określoną równowartość kwoty określonej </w:t>
      </w:r>
      <w:r w:rsidRPr="00F249AC">
        <w:rPr>
          <w:rFonts w:asciiTheme="minorHAnsi" w:hAnsiTheme="minorHAnsi" w:cstheme="minorHAnsi"/>
          <w:color w:val="000000"/>
          <w:sz w:val="24"/>
          <w:szCs w:val="24"/>
        </w:rPr>
        <w:br/>
        <w:t>w przepisach wykonawczych, wydanych na podstawie art. 3 ustawy PZP.</w:t>
      </w:r>
    </w:p>
    <w:p w14:paraId="181EFC3A" w14:textId="31139D69" w:rsidR="00487EF8" w:rsidRPr="00F249AC" w:rsidRDefault="004F5F70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color w:val="000000"/>
          <w:sz w:val="24"/>
          <w:szCs w:val="24"/>
        </w:rPr>
        <w:lastRenderedPageBreak/>
        <w:t xml:space="preserve">Zamawiający </w:t>
      </w:r>
      <w:r w:rsidR="005E6B0F" w:rsidRPr="00F249AC">
        <w:rPr>
          <w:rFonts w:asciiTheme="minorHAnsi" w:hAnsiTheme="minorHAnsi" w:cstheme="minorHAnsi"/>
          <w:b/>
          <w:bCs/>
          <w:color w:val="000000"/>
          <w:sz w:val="24"/>
          <w:szCs w:val="24"/>
        </w:rPr>
        <w:t>zastosuje tzw. procedurę odwróconą</w:t>
      </w:r>
      <w:r w:rsidRPr="00F249AC">
        <w:rPr>
          <w:rFonts w:asciiTheme="minorHAnsi" w:hAnsiTheme="minorHAnsi" w:cstheme="minorHAnsi"/>
          <w:b/>
          <w:bCs/>
          <w:color w:val="000000"/>
          <w:sz w:val="24"/>
          <w:szCs w:val="24"/>
        </w:rPr>
        <w:t>, o której mowa w art. 139 ust. 1 ustawy PZP, tj. Zamawiający najpierw dokona badania i oceny ofert, a następnie dokona kwalifikacji podmiotowej Wykonawcy, którego oferta została najwyżej oceniona, w zakresie braku podstaw do wykluczenia oraz spełnienia warunków udziału w postępowaniu.</w:t>
      </w:r>
    </w:p>
    <w:p w14:paraId="308342FE" w14:textId="4D645C41" w:rsidR="004D3FD6" w:rsidRPr="00F249AC" w:rsidRDefault="004D3FD6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5DCE4" w:themeFill="text2" w:themeFillTint="33"/>
        <w:ind w:left="567" w:hanging="567"/>
        <w:rPr>
          <w:rFonts w:asciiTheme="minorHAnsi" w:hAnsiTheme="minorHAnsi" w:cstheme="minorHAnsi"/>
          <w:b/>
        </w:rPr>
      </w:pPr>
      <w:bookmarkStart w:id="10" w:name="_OPIS_PRZEDMIOTU_ZAMÓWIENIA"/>
      <w:bookmarkStart w:id="11" w:name="_Toc65483818"/>
      <w:bookmarkEnd w:id="10"/>
      <w:r w:rsidRPr="00F249AC">
        <w:rPr>
          <w:rFonts w:asciiTheme="minorHAnsi" w:hAnsiTheme="minorHAnsi" w:cstheme="minorHAnsi"/>
          <w:b/>
          <w:shd w:val="clear" w:color="auto" w:fill="D5DCE4" w:themeFill="text2" w:themeFillTint="33"/>
        </w:rPr>
        <w:t>OPIS PRZEDMIOTU</w:t>
      </w:r>
      <w:r w:rsidRPr="00F249AC">
        <w:rPr>
          <w:rFonts w:asciiTheme="minorHAnsi" w:hAnsiTheme="minorHAnsi" w:cstheme="minorHAnsi"/>
          <w:b/>
        </w:rPr>
        <w:t xml:space="preserve"> ZAMÓWIENIA</w:t>
      </w:r>
      <w:bookmarkEnd w:id="11"/>
    </w:p>
    <w:p w14:paraId="71D23D74" w14:textId="6C63D242" w:rsidR="00904369" w:rsidRPr="00F249AC" w:rsidRDefault="00453F2D" w:rsidP="00453F2D">
      <w:pPr>
        <w:pStyle w:val="Akapitzlist"/>
        <w:tabs>
          <w:tab w:val="left" w:pos="426"/>
          <w:tab w:val="left" w:pos="1344"/>
        </w:tabs>
        <w:spacing w:line="276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249AC">
        <w:rPr>
          <w:rFonts w:asciiTheme="minorHAnsi" w:hAnsiTheme="minorHAnsi" w:cstheme="minorHAnsi"/>
          <w:bCs/>
          <w:sz w:val="24"/>
          <w:szCs w:val="24"/>
        </w:rPr>
        <w:tab/>
      </w:r>
    </w:p>
    <w:p w14:paraId="1245C54D" w14:textId="423D3941" w:rsidR="0059087E" w:rsidRPr="00320929" w:rsidRDefault="00652F4E" w:rsidP="007A0D8D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427B2">
        <w:rPr>
          <w:rFonts w:asciiTheme="minorHAnsi" w:hAnsiTheme="minorHAnsi" w:cstheme="minorHAnsi"/>
          <w:bCs/>
          <w:sz w:val="24"/>
          <w:szCs w:val="24"/>
        </w:rPr>
        <w:t>Przedmiotem zamówienia jest</w:t>
      </w:r>
      <w:r w:rsidR="00EA05A1" w:rsidRPr="003427B2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 xml:space="preserve"> </w:t>
      </w:r>
      <w:r w:rsidR="00250228" w:rsidRPr="00250228">
        <w:rPr>
          <w:rFonts w:asciiTheme="minorHAnsi" w:hAnsiTheme="minorHAnsi" w:cstheme="minorHAnsi"/>
          <w:b/>
          <w:sz w:val="24"/>
          <w:szCs w:val="22"/>
        </w:rPr>
        <w:t xml:space="preserve">wywóz wraz z unieszkodliwianiem odpadów komunalnych i po pracach porządkowych z obiektów Politechniki Koszalińskiej oraz wywóz i unieszkodliwianie odpadów komunalnych z obiektu Hali Widowiskowo-Sportowej w Koszalinie przy </w:t>
      </w:r>
      <w:r w:rsidR="00250228">
        <w:rPr>
          <w:rFonts w:asciiTheme="minorHAnsi" w:hAnsiTheme="minorHAnsi" w:cstheme="minorHAnsi"/>
          <w:b/>
          <w:sz w:val="24"/>
          <w:szCs w:val="22"/>
        </w:rPr>
        <w:br/>
      </w:r>
      <w:r w:rsidR="00250228" w:rsidRPr="00250228">
        <w:rPr>
          <w:rFonts w:asciiTheme="minorHAnsi" w:hAnsiTheme="minorHAnsi" w:cstheme="minorHAnsi"/>
          <w:b/>
          <w:sz w:val="24"/>
          <w:szCs w:val="22"/>
        </w:rPr>
        <w:t>ul. Śniadeckich 4</w:t>
      </w:r>
      <w:r w:rsidR="003D6838" w:rsidRPr="003427B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r w:rsidR="008A2CCC" w:rsidRPr="003427B2">
        <w:rPr>
          <w:rFonts w:asciiTheme="minorHAnsi" w:hAnsiTheme="minorHAnsi" w:cstheme="minorHAnsi"/>
          <w:sz w:val="24"/>
          <w:szCs w:val="24"/>
          <w:lang w:eastAsia="ar-SA"/>
        </w:rPr>
        <w:t>w zakresie określonym w Specyfikacji Warunków Zamówienia (SWZ)</w:t>
      </w:r>
      <w:r w:rsidR="00EB06B4" w:rsidRPr="003427B2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1CA3E37" w14:textId="08D3D2AD" w:rsidR="00320929" w:rsidRPr="001D7BD9" w:rsidRDefault="00320929" w:rsidP="007A0D8D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Szczegółowy opis przedmiotu zamówienia zawiera Załącznik nr 1 do SWZ.</w:t>
      </w:r>
    </w:p>
    <w:p w14:paraId="33521748" w14:textId="77777777" w:rsidR="001D7BD9" w:rsidRPr="003427B2" w:rsidRDefault="001D7BD9" w:rsidP="001D7BD9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427B2">
        <w:rPr>
          <w:rFonts w:asciiTheme="minorHAnsi" w:hAnsiTheme="minorHAnsi" w:cstheme="minorHAnsi"/>
          <w:bCs/>
          <w:sz w:val="24"/>
          <w:szCs w:val="24"/>
        </w:rPr>
        <w:t xml:space="preserve">Przedmiot zamówienia opisuje następujący kod </w:t>
      </w:r>
      <w:r w:rsidRPr="003427B2">
        <w:rPr>
          <w:rFonts w:asciiTheme="minorHAnsi" w:hAnsiTheme="minorHAnsi" w:cstheme="minorHAnsi"/>
          <w:color w:val="000000" w:themeColor="text1"/>
          <w:sz w:val="24"/>
          <w:szCs w:val="24"/>
        </w:rPr>
        <w:t>Wspólnego Słownika Zamówień (CPV):</w:t>
      </w:r>
    </w:p>
    <w:p w14:paraId="4145F197" w14:textId="5BE76931" w:rsidR="001D7BD9" w:rsidRPr="001D7BD9" w:rsidRDefault="001D7BD9" w:rsidP="001D7BD9">
      <w:pPr>
        <w:pStyle w:val="Domylnie"/>
        <w:tabs>
          <w:tab w:val="clear" w:pos="708"/>
          <w:tab w:val="left" w:pos="284"/>
          <w:tab w:val="left" w:pos="524"/>
        </w:tabs>
        <w:spacing w:line="276" w:lineRule="auto"/>
        <w:ind w:left="681" w:hanging="3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90511000-2</w:t>
      </w:r>
      <w:r w:rsidRPr="003427B2">
        <w:rPr>
          <w:rFonts w:asciiTheme="minorHAnsi" w:hAnsiTheme="minorHAnsi" w:cstheme="minorHAnsi"/>
          <w:sz w:val="24"/>
          <w:szCs w:val="24"/>
        </w:rPr>
        <w:t xml:space="preserve"> - Usługi </w:t>
      </w:r>
      <w:r>
        <w:rPr>
          <w:rFonts w:asciiTheme="minorHAnsi" w:hAnsiTheme="minorHAnsi" w:cstheme="minorHAnsi"/>
          <w:sz w:val="24"/>
          <w:szCs w:val="24"/>
        </w:rPr>
        <w:t>wywozu opadów</w:t>
      </w:r>
      <w:r w:rsidRPr="003427B2">
        <w:rPr>
          <w:rFonts w:asciiTheme="minorHAnsi" w:hAnsiTheme="minorHAnsi" w:cstheme="minorHAnsi"/>
          <w:sz w:val="24"/>
          <w:szCs w:val="24"/>
        </w:rPr>
        <w:t>.</w:t>
      </w:r>
    </w:p>
    <w:p w14:paraId="4D110443" w14:textId="77777777" w:rsidR="00727265" w:rsidRPr="00727265" w:rsidRDefault="00727265" w:rsidP="007A0D8D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27265">
        <w:rPr>
          <w:rFonts w:ascii="Calibri" w:hAnsi="Calibri" w:cs="Calibri"/>
          <w:bCs/>
          <w:sz w:val="24"/>
          <w:szCs w:val="24"/>
        </w:rPr>
        <w:t>Zamawiający dokonuje wyodrębnienia zamówienia na dwie samodzielne części (każda część nazywana jest w dalszej części SWZ „Zadaniem”):</w:t>
      </w:r>
    </w:p>
    <w:p w14:paraId="20DD6B83" w14:textId="77777777" w:rsidR="00727265" w:rsidRPr="00D93841" w:rsidRDefault="00727265" w:rsidP="00727265">
      <w:pPr>
        <w:pStyle w:val="Akapitzlist"/>
        <w:ind w:left="284" w:hanging="284"/>
        <w:rPr>
          <w:rFonts w:asciiTheme="minorHAnsi" w:hAnsiTheme="minorHAnsi" w:cstheme="minorHAnsi"/>
          <w:b/>
          <w:sz w:val="24"/>
          <w:szCs w:val="22"/>
        </w:rPr>
      </w:pPr>
    </w:p>
    <w:p w14:paraId="1879DD89" w14:textId="6DBD2CDB" w:rsidR="00727265" w:rsidRPr="00FB0B07" w:rsidRDefault="00727265" w:rsidP="00954F79">
      <w:pPr>
        <w:pStyle w:val="Akapitzlist"/>
        <w:numPr>
          <w:ilvl w:val="0"/>
          <w:numId w:val="75"/>
        </w:numPr>
        <w:spacing w:line="288" w:lineRule="auto"/>
        <w:jc w:val="both"/>
        <w:rPr>
          <w:rFonts w:asciiTheme="minorHAnsi" w:hAnsiTheme="minorHAnsi" w:cstheme="minorHAnsi"/>
          <w:b/>
          <w:sz w:val="24"/>
          <w:szCs w:val="22"/>
        </w:rPr>
      </w:pPr>
      <w:r w:rsidRPr="00D93841">
        <w:rPr>
          <w:rFonts w:asciiTheme="minorHAnsi" w:hAnsiTheme="minorHAnsi" w:cstheme="minorHAnsi"/>
          <w:b/>
          <w:sz w:val="24"/>
          <w:szCs w:val="22"/>
        </w:rPr>
        <w:t xml:space="preserve">Zadanie I: Wywóz oraz </w:t>
      </w:r>
      <w:r w:rsidRPr="00FB0B07">
        <w:rPr>
          <w:rFonts w:asciiTheme="minorHAnsi" w:hAnsiTheme="minorHAnsi" w:cstheme="minorHAnsi"/>
          <w:b/>
          <w:sz w:val="24"/>
          <w:szCs w:val="22"/>
        </w:rPr>
        <w:t>unieszkodliwianie odpadów komunalnych i po pracach porządkowych z obiektów Politechniki Koszalińskiej</w:t>
      </w:r>
      <w:r w:rsidR="008E402B">
        <w:rPr>
          <w:rFonts w:asciiTheme="minorHAnsi" w:hAnsiTheme="minorHAnsi" w:cstheme="minorHAnsi"/>
          <w:b/>
          <w:sz w:val="24"/>
          <w:szCs w:val="22"/>
        </w:rPr>
        <w:t>;</w:t>
      </w:r>
    </w:p>
    <w:p w14:paraId="610176C8" w14:textId="0D6ECF30" w:rsidR="00727265" w:rsidRDefault="00727265" w:rsidP="00954F79">
      <w:pPr>
        <w:pStyle w:val="Akapitzlist"/>
        <w:numPr>
          <w:ilvl w:val="0"/>
          <w:numId w:val="75"/>
        </w:numPr>
        <w:spacing w:line="288" w:lineRule="auto"/>
        <w:jc w:val="both"/>
        <w:rPr>
          <w:rFonts w:asciiTheme="minorHAnsi" w:hAnsiTheme="minorHAnsi" w:cstheme="minorHAnsi"/>
          <w:b/>
          <w:sz w:val="24"/>
          <w:szCs w:val="22"/>
        </w:rPr>
      </w:pPr>
      <w:r w:rsidRPr="00FB0B07">
        <w:rPr>
          <w:rFonts w:asciiTheme="minorHAnsi" w:hAnsiTheme="minorHAnsi" w:cstheme="minorHAnsi"/>
          <w:b/>
          <w:sz w:val="24"/>
          <w:szCs w:val="22"/>
        </w:rPr>
        <w:t>Zadanie II: Wywóz i unieszkodliwianie odpadów komunalnych z obiektu Hali Widowiskowo-Sportowej w Koszalinie przy ul. Śniadeckich 4</w:t>
      </w:r>
      <w:r w:rsidR="008E402B">
        <w:rPr>
          <w:rFonts w:asciiTheme="minorHAnsi" w:hAnsiTheme="minorHAnsi" w:cstheme="minorHAnsi"/>
          <w:b/>
          <w:sz w:val="24"/>
          <w:szCs w:val="22"/>
        </w:rPr>
        <w:t>.</w:t>
      </w:r>
    </w:p>
    <w:p w14:paraId="335BA8B4" w14:textId="77777777" w:rsidR="00727265" w:rsidRPr="003427B2" w:rsidRDefault="00727265" w:rsidP="00FB0B0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01ACA97" w14:textId="0859D001" w:rsidR="001D7BD9" w:rsidRPr="001D7BD9" w:rsidRDefault="001D7BD9" w:rsidP="001D7BD9">
      <w:pPr>
        <w:pStyle w:val="Akapitzlist"/>
        <w:numPr>
          <w:ilvl w:val="0"/>
          <w:numId w:val="27"/>
        </w:numPr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Zamawiający dopuszcza możliwości składanie ofert częściowych. Ofertę można składać na jedną lub więcej części.</w:t>
      </w:r>
    </w:p>
    <w:p w14:paraId="68A2D4BE" w14:textId="0E4549F9" w:rsidR="00CE764F" w:rsidRPr="00383458" w:rsidRDefault="00CE764F" w:rsidP="007A0D8D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Szczegółowe postanowienia dotyczące realizacji przedmiotu zamówienia zostały określone </w:t>
      </w:r>
      <w:r w:rsidR="008211F7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w projekcie umowy, stanowiącym </w:t>
      </w:r>
      <w:r w:rsidR="005B0334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>ałącznik nr 1</w:t>
      </w:r>
      <w:r w:rsidR="00383458">
        <w:rPr>
          <w:rFonts w:asciiTheme="minorHAnsi" w:hAnsiTheme="minorHAnsi" w:cstheme="minorHAnsi"/>
          <w:sz w:val="24"/>
          <w:szCs w:val="24"/>
        </w:rPr>
        <w:t>2</w:t>
      </w:r>
      <w:r w:rsidR="00BE775C">
        <w:rPr>
          <w:rFonts w:asciiTheme="minorHAnsi" w:hAnsiTheme="minorHAnsi" w:cstheme="minorHAnsi"/>
          <w:sz w:val="24"/>
          <w:szCs w:val="24"/>
        </w:rPr>
        <w:t>/I-II</w:t>
      </w:r>
      <w:r w:rsidRPr="00F249AC">
        <w:rPr>
          <w:rFonts w:asciiTheme="minorHAnsi" w:hAnsiTheme="minorHAnsi" w:cstheme="minorHAnsi"/>
          <w:sz w:val="24"/>
          <w:szCs w:val="24"/>
        </w:rPr>
        <w:t xml:space="preserve"> do SWZ</w:t>
      </w:r>
      <w:r w:rsidR="00383458">
        <w:rPr>
          <w:rFonts w:asciiTheme="minorHAnsi" w:hAnsiTheme="minorHAnsi" w:cstheme="minorHAnsi"/>
          <w:sz w:val="24"/>
          <w:szCs w:val="24"/>
        </w:rPr>
        <w:t>.</w:t>
      </w:r>
    </w:p>
    <w:p w14:paraId="42486B50" w14:textId="56C885EE" w:rsidR="00383458" w:rsidRPr="00383458" w:rsidRDefault="00383458" w:rsidP="0038345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83458">
        <w:rPr>
          <w:rFonts w:ascii="Calibri" w:hAnsi="Calibri" w:cs="Calibri"/>
          <w:bCs/>
          <w:sz w:val="24"/>
          <w:szCs w:val="24"/>
        </w:rPr>
        <w:t>Zamawiający nie wymaga osobistego wykonania przez Wykonawcę kluczowych zadań.</w:t>
      </w:r>
    </w:p>
    <w:p w14:paraId="3883FE56" w14:textId="1F6FD48E" w:rsidR="00383458" w:rsidRPr="00383458" w:rsidRDefault="00383458" w:rsidP="0038345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83458">
        <w:rPr>
          <w:rFonts w:ascii="Calibri" w:hAnsi="Calibri" w:cs="Calibri"/>
          <w:bCs/>
          <w:sz w:val="24"/>
          <w:szCs w:val="24"/>
        </w:rPr>
        <w:t>Wykonawca może powierzyć wykonanie części zamówienia Podwykonawcy. W takim przypadku Zamawiający żąda wskazania przez Wykonawcę (w ofercie) części zamówienia, których wykonanie zamierza powierzyć Podwykonawcom oraz podania ich nazw, jeżeli są już znani na tym etapie.</w:t>
      </w:r>
    </w:p>
    <w:p w14:paraId="2C990E8E" w14:textId="4D76DEED" w:rsidR="00383458" w:rsidRPr="00383458" w:rsidRDefault="00383458" w:rsidP="0038345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83458">
        <w:rPr>
          <w:rFonts w:ascii="Calibri" w:eastAsia="Batang" w:hAnsi="Calibri" w:cs="Calibri"/>
          <w:sz w:val="24"/>
          <w:szCs w:val="24"/>
        </w:rPr>
        <w:t>Zamawiający dopuszcza możliwość przeprowadzenia wizji lokalnej miejsca wykonywania zamówienia jako czynności pomocniczej w celu prawidłowego przygotowania oferty, po uprzednim uzgodnieniu z Zamawiającym terminu i godziny. Odbycie wizji lokalnej nie stanowi warunku udziału w postępowaniu.</w:t>
      </w:r>
    </w:p>
    <w:p w14:paraId="37238A96" w14:textId="77777777" w:rsidR="0062375C" w:rsidRPr="00F249AC" w:rsidRDefault="0062375C" w:rsidP="00AE0FA9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2F36301" w14:textId="0A23CBFF" w:rsidR="00317145" w:rsidRPr="00F249AC" w:rsidRDefault="004D3FD6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12" w:name="_TERMIN_I_MIEJSCE"/>
      <w:bookmarkStart w:id="13" w:name="_Toc65483819"/>
      <w:bookmarkEnd w:id="12"/>
      <w:r w:rsidRPr="00F249AC">
        <w:rPr>
          <w:rFonts w:asciiTheme="minorHAnsi" w:hAnsiTheme="minorHAnsi" w:cstheme="minorHAnsi"/>
          <w:b/>
          <w:snapToGrid w:val="0"/>
        </w:rPr>
        <w:t>TERMIN I MIEJSCE WYKONANIA ZAMÓWIENIA</w:t>
      </w:r>
      <w:bookmarkEnd w:id="13"/>
    </w:p>
    <w:p w14:paraId="73E024EC" w14:textId="77777777" w:rsidR="0067147D" w:rsidRPr="00F249AC" w:rsidRDefault="0067147D" w:rsidP="0067147D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7339703E" w14:textId="55C60C0E" w:rsidR="002C41D0" w:rsidRPr="004A03A8" w:rsidRDefault="002C41D0" w:rsidP="004A03A8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4A03A8">
        <w:rPr>
          <w:rFonts w:asciiTheme="minorHAnsi" w:hAnsiTheme="minorHAnsi" w:cstheme="minorHAnsi"/>
          <w:b/>
          <w:bCs/>
          <w:sz w:val="24"/>
          <w:szCs w:val="24"/>
        </w:rPr>
        <w:t>Zamawiający wymaga, aby Wykonawca wykonał zamówienie w terminie 36 miesięcy</w:t>
      </w:r>
      <w:r w:rsidRPr="004A03A8">
        <w:rPr>
          <w:rFonts w:asciiTheme="minorHAnsi" w:hAnsiTheme="minorHAnsi" w:cstheme="minorHAnsi"/>
          <w:sz w:val="24"/>
          <w:szCs w:val="24"/>
        </w:rPr>
        <w:t xml:space="preserve">, przy czym bieg tego terminu </w:t>
      </w:r>
      <w:r w:rsidR="00BB08ED" w:rsidRPr="004A03A8">
        <w:rPr>
          <w:rFonts w:asciiTheme="minorHAnsi" w:hAnsiTheme="minorHAnsi" w:cstheme="minorHAnsi"/>
          <w:sz w:val="24"/>
          <w:szCs w:val="24"/>
        </w:rPr>
        <w:t>rozpoczni</w:t>
      </w:r>
      <w:r w:rsidR="00BB08ED">
        <w:rPr>
          <w:rFonts w:asciiTheme="minorHAnsi" w:hAnsiTheme="minorHAnsi" w:cstheme="minorHAnsi"/>
          <w:sz w:val="24"/>
          <w:szCs w:val="24"/>
        </w:rPr>
        <w:t>e</w:t>
      </w:r>
      <w:r w:rsidRPr="004A03A8">
        <w:rPr>
          <w:rFonts w:asciiTheme="minorHAnsi" w:hAnsiTheme="minorHAnsi" w:cstheme="minorHAnsi"/>
          <w:sz w:val="24"/>
          <w:szCs w:val="24"/>
        </w:rPr>
        <w:t xml:space="preserve"> się nie wcześniej niż w dniu 1 czerwca 2026 r</w:t>
      </w:r>
      <w:r w:rsidR="008F6E22">
        <w:rPr>
          <w:rFonts w:asciiTheme="minorHAnsi" w:hAnsiTheme="minorHAnsi" w:cstheme="minorHAnsi"/>
          <w:sz w:val="24"/>
          <w:szCs w:val="24"/>
        </w:rPr>
        <w:t>.</w:t>
      </w:r>
      <w:r w:rsidR="00CD4724">
        <w:rPr>
          <w:rFonts w:asciiTheme="minorHAnsi" w:hAnsiTheme="minorHAnsi" w:cstheme="minorHAnsi"/>
          <w:sz w:val="24"/>
          <w:szCs w:val="24"/>
        </w:rPr>
        <w:t xml:space="preserve"> (dotyczy Zadania I-II).</w:t>
      </w:r>
    </w:p>
    <w:p w14:paraId="0FF956AC" w14:textId="39321160" w:rsidR="008E402B" w:rsidRPr="004A03A8" w:rsidRDefault="00BA3424" w:rsidP="008E402B">
      <w:pPr>
        <w:pStyle w:val="Akapitzlist"/>
        <w:numPr>
          <w:ilvl w:val="0"/>
          <w:numId w:val="43"/>
        </w:numPr>
        <w:autoSpaceDE/>
        <w:autoSpaceDN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4A03A8">
        <w:rPr>
          <w:rFonts w:asciiTheme="minorHAnsi" w:hAnsiTheme="minorHAnsi" w:cstheme="minorHAnsi"/>
          <w:sz w:val="24"/>
          <w:szCs w:val="24"/>
        </w:rPr>
        <w:t>Miejsce</w:t>
      </w:r>
      <w:r w:rsidR="00E06845" w:rsidRPr="004A03A8">
        <w:rPr>
          <w:rFonts w:asciiTheme="minorHAnsi" w:hAnsiTheme="minorHAnsi" w:cstheme="minorHAnsi"/>
          <w:sz w:val="24"/>
          <w:szCs w:val="24"/>
        </w:rPr>
        <w:t xml:space="preserve"> </w:t>
      </w:r>
      <w:r w:rsidR="00AE0FA9" w:rsidRPr="004A03A8">
        <w:rPr>
          <w:rFonts w:asciiTheme="minorHAnsi" w:hAnsiTheme="minorHAnsi" w:cstheme="minorHAnsi"/>
          <w:sz w:val="24"/>
          <w:szCs w:val="24"/>
        </w:rPr>
        <w:t>wykonania Zamówienia</w:t>
      </w:r>
      <w:r w:rsidR="00E25AA4" w:rsidRPr="004A03A8">
        <w:rPr>
          <w:rFonts w:asciiTheme="minorHAnsi" w:hAnsiTheme="minorHAnsi" w:cstheme="minorHAnsi"/>
          <w:sz w:val="24"/>
          <w:szCs w:val="24"/>
        </w:rPr>
        <w:t>:</w:t>
      </w:r>
    </w:p>
    <w:p w14:paraId="06289BF5" w14:textId="6D5624B3" w:rsidR="00221D4B" w:rsidRPr="00221D4B" w:rsidRDefault="008E402B" w:rsidP="00954F79">
      <w:pPr>
        <w:pStyle w:val="Tekstpodstawowy"/>
        <w:numPr>
          <w:ilvl w:val="0"/>
          <w:numId w:val="76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21D4B">
        <w:rPr>
          <w:rFonts w:asciiTheme="minorHAnsi" w:hAnsiTheme="minorHAnsi" w:cstheme="minorHAnsi"/>
          <w:b/>
          <w:sz w:val="24"/>
          <w:szCs w:val="24"/>
          <w:u w:val="single"/>
        </w:rPr>
        <w:t>Zadanie I</w:t>
      </w:r>
    </w:p>
    <w:p w14:paraId="4C904B04" w14:textId="77777777" w:rsidR="008E402B" w:rsidRPr="008E402B" w:rsidRDefault="008E402B" w:rsidP="00221D4B">
      <w:pPr>
        <w:pStyle w:val="Tekstpodstawowy"/>
        <w:spacing w:after="0" w:line="276" w:lineRule="auto"/>
        <w:ind w:left="56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8E402B">
        <w:rPr>
          <w:rFonts w:asciiTheme="minorHAnsi" w:hAnsiTheme="minorHAnsi" w:cstheme="minorHAnsi"/>
          <w:sz w:val="24"/>
          <w:szCs w:val="24"/>
        </w:rPr>
        <w:t>Politechnika Koszalińska w Koszalinie przy:</w:t>
      </w:r>
    </w:p>
    <w:p w14:paraId="569AB61D" w14:textId="42A12AF9" w:rsidR="008E402B" w:rsidRPr="00317016" w:rsidRDefault="008E402B" w:rsidP="00954F79">
      <w:pPr>
        <w:pStyle w:val="Akapitzlist"/>
        <w:numPr>
          <w:ilvl w:val="0"/>
          <w:numId w:val="77"/>
        </w:numPr>
        <w:tabs>
          <w:tab w:val="num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17016">
        <w:rPr>
          <w:rFonts w:asciiTheme="minorHAnsi" w:hAnsiTheme="minorHAnsi" w:cstheme="minorHAnsi"/>
          <w:bCs/>
          <w:sz w:val="24"/>
          <w:szCs w:val="24"/>
        </w:rPr>
        <w:t>ul. Rejtana 5a/7a (osłony śmietnikowe z konstrukcji stalowej - blacha, siatka)</w:t>
      </w:r>
      <w:r w:rsidR="00221D4B" w:rsidRPr="00317016">
        <w:rPr>
          <w:rFonts w:asciiTheme="minorHAnsi" w:hAnsiTheme="minorHAnsi" w:cstheme="minorHAnsi"/>
          <w:bCs/>
          <w:sz w:val="24"/>
          <w:szCs w:val="24"/>
        </w:rPr>
        <w:t>,</w:t>
      </w:r>
    </w:p>
    <w:p w14:paraId="08495253" w14:textId="3BFA646E" w:rsidR="008E402B" w:rsidRPr="00317016" w:rsidRDefault="008E402B" w:rsidP="00954F79">
      <w:pPr>
        <w:pStyle w:val="Akapitzlist"/>
        <w:numPr>
          <w:ilvl w:val="0"/>
          <w:numId w:val="77"/>
        </w:numPr>
        <w:tabs>
          <w:tab w:val="num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17016">
        <w:rPr>
          <w:rFonts w:asciiTheme="minorHAnsi" w:hAnsiTheme="minorHAnsi" w:cstheme="minorHAnsi"/>
          <w:bCs/>
          <w:sz w:val="24"/>
          <w:szCs w:val="24"/>
        </w:rPr>
        <w:t>ul. Rejtana 15 (osłony śmietnikowe z konstrukcji stalowej - blacha, siatka)</w:t>
      </w:r>
      <w:r w:rsidR="00221D4B" w:rsidRPr="00317016">
        <w:rPr>
          <w:rFonts w:asciiTheme="minorHAnsi" w:hAnsiTheme="minorHAnsi" w:cstheme="minorHAnsi"/>
          <w:bCs/>
          <w:sz w:val="24"/>
          <w:szCs w:val="24"/>
        </w:rPr>
        <w:t>,</w:t>
      </w:r>
    </w:p>
    <w:p w14:paraId="7FE8012E" w14:textId="0FEB9EDD" w:rsidR="008E402B" w:rsidRPr="00317016" w:rsidRDefault="008E402B" w:rsidP="00954F79">
      <w:pPr>
        <w:pStyle w:val="Akapitzlist"/>
        <w:numPr>
          <w:ilvl w:val="0"/>
          <w:numId w:val="77"/>
        </w:numPr>
        <w:tabs>
          <w:tab w:val="num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17016">
        <w:rPr>
          <w:rFonts w:asciiTheme="minorHAnsi" w:hAnsiTheme="minorHAnsi" w:cstheme="minorHAnsi"/>
          <w:bCs/>
          <w:sz w:val="24"/>
          <w:szCs w:val="24"/>
        </w:rPr>
        <w:lastRenderedPageBreak/>
        <w:t>ul. Kwiatkowskiego 6a</w:t>
      </w:r>
      <w:r w:rsidR="00221D4B" w:rsidRPr="00317016">
        <w:rPr>
          <w:rFonts w:asciiTheme="minorHAnsi" w:hAnsiTheme="minorHAnsi" w:cstheme="minorHAnsi"/>
          <w:bCs/>
          <w:sz w:val="24"/>
          <w:szCs w:val="24"/>
        </w:rPr>
        <w:t xml:space="preserve"> – 6d</w:t>
      </w:r>
      <w:r w:rsidRPr="00317016">
        <w:rPr>
          <w:rFonts w:asciiTheme="minorHAnsi" w:hAnsiTheme="minorHAnsi" w:cstheme="minorHAnsi"/>
          <w:bCs/>
          <w:sz w:val="24"/>
          <w:szCs w:val="24"/>
        </w:rPr>
        <w:t xml:space="preserve"> (plac utwardzony)</w:t>
      </w:r>
      <w:r w:rsidR="00221D4B" w:rsidRPr="00317016">
        <w:rPr>
          <w:rFonts w:asciiTheme="minorHAnsi" w:hAnsiTheme="minorHAnsi" w:cstheme="minorHAnsi"/>
          <w:bCs/>
          <w:sz w:val="24"/>
          <w:szCs w:val="24"/>
        </w:rPr>
        <w:t>,</w:t>
      </w:r>
    </w:p>
    <w:p w14:paraId="02824969" w14:textId="5D3A4206" w:rsidR="008E402B" w:rsidRPr="00317016" w:rsidRDefault="008E402B" w:rsidP="00954F79">
      <w:pPr>
        <w:pStyle w:val="Akapitzlist"/>
        <w:numPr>
          <w:ilvl w:val="0"/>
          <w:numId w:val="77"/>
        </w:numPr>
        <w:tabs>
          <w:tab w:val="num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17016">
        <w:rPr>
          <w:rFonts w:asciiTheme="minorHAnsi" w:hAnsiTheme="minorHAnsi" w:cstheme="minorHAnsi"/>
          <w:bCs/>
          <w:sz w:val="24"/>
          <w:szCs w:val="24"/>
        </w:rPr>
        <w:t>ul. Kwiatkowskiego 6e (plac utwardzony)</w:t>
      </w:r>
      <w:r w:rsidR="00221D4B" w:rsidRPr="00317016">
        <w:rPr>
          <w:rFonts w:asciiTheme="minorHAnsi" w:hAnsiTheme="minorHAnsi" w:cstheme="minorHAnsi"/>
          <w:bCs/>
          <w:sz w:val="24"/>
          <w:szCs w:val="24"/>
        </w:rPr>
        <w:t>,</w:t>
      </w:r>
      <w:r w:rsidRPr="00317016">
        <w:rPr>
          <w:rFonts w:asciiTheme="minorHAnsi" w:hAnsiTheme="minorHAnsi" w:cstheme="minorHAnsi"/>
          <w:bCs/>
          <w:sz w:val="24"/>
          <w:szCs w:val="24"/>
        </w:rPr>
        <w:tab/>
      </w:r>
      <w:r w:rsidRPr="00317016">
        <w:rPr>
          <w:rFonts w:asciiTheme="minorHAnsi" w:hAnsiTheme="minorHAnsi" w:cstheme="minorHAnsi"/>
          <w:bCs/>
          <w:sz w:val="24"/>
          <w:szCs w:val="24"/>
        </w:rPr>
        <w:tab/>
      </w:r>
    </w:p>
    <w:p w14:paraId="2BE15B3E" w14:textId="573E8B86" w:rsidR="00221D4B" w:rsidRPr="00317016" w:rsidRDefault="008E402B" w:rsidP="00954F79">
      <w:pPr>
        <w:pStyle w:val="Akapitzlist"/>
        <w:numPr>
          <w:ilvl w:val="0"/>
          <w:numId w:val="77"/>
        </w:numPr>
        <w:tabs>
          <w:tab w:val="num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17016">
        <w:rPr>
          <w:rFonts w:asciiTheme="minorHAnsi" w:hAnsiTheme="minorHAnsi" w:cstheme="minorHAnsi"/>
          <w:bCs/>
          <w:sz w:val="24"/>
          <w:szCs w:val="24"/>
        </w:rPr>
        <w:t>ul. Racławicka 15-17 (plac utwardzony)</w:t>
      </w:r>
      <w:r w:rsidR="00221D4B" w:rsidRPr="00317016">
        <w:rPr>
          <w:rFonts w:asciiTheme="minorHAnsi" w:hAnsiTheme="minorHAnsi" w:cstheme="minorHAnsi"/>
          <w:bCs/>
          <w:sz w:val="24"/>
          <w:szCs w:val="24"/>
        </w:rPr>
        <w:t>,</w:t>
      </w:r>
    </w:p>
    <w:p w14:paraId="2A2B2A58" w14:textId="360D0A5F" w:rsidR="008E402B" w:rsidRPr="00317016" w:rsidRDefault="008E402B" w:rsidP="00954F79">
      <w:pPr>
        <w:pStyle w:val="Akapitzlist"/>
        <w:numPr>
          <w:ilvl w:val="0"/>
          <w:numId w:val="77"/>
        </w:numPr>
        <w:tabs>
          <w:tab w:val="num" w:pos="284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17016">
        <w:rPr>
          <w:rFonts w:asciiTheme="minorHAnsi" w:hAnsiTheme="minorHAnsi" w:cstheme="minorHAnsi"/>
          <w:bCs/>
          <w:sz w:val="24"/>
          <w:szCs w:val="24"/>
        </w:rPr>
        <w:t>ul. Śniadeckich 2 (plac utwardzony)</w:t>
      </w:r>
      <w:r w:rsidR="00317016" w:rsidRPr="00317016">
        <w:rPr>
          <w:rFonts w:asciiTheme="minorHAnsi" w:hAnsiTheme="minorHAnsi" w:cstheme="minorHAnsi"/>
          <w:bCs/>
          <w:sz w:val="24"/>
          <w:szCs w:val="24"/>
        </w:rPr>
        <w:t>;</w:t>
      </w:r>
      <w:r w:rsidRPr="00317016">
        <w:rPr>
          <w:rFonts w:asciiTheme="minorHAnsi" w:hAnsiTheme="minorHAnsi" w:cstheme="minorHAnsi"/>
          <w:bCs/>
          <w:color w:val="FF0000"/>
          <w:sz w:val="24"/>
          <w:szCs w:val="24"/>
        </w:rPr>
        <w:tab/>
      </w:r>
      <w:r w:rsidRPr="00221D4B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221D4B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</w:p>
    <w:p w14:paraId="55042E23" w14:textId="77777777" w:rsidR="008E402B" w:rsidRPr="00615988" w:rsidRDefault="008E402B" w:rsidP="00954F79">
      <w:pPr>
        <w:pStyle w:val="Tekstpodstawowy"/>
        <w:numPr>
          <w:ilvl w:val="0"/>
          <w:numId w:val="76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E402B">
        <w:rPr>
          <w:rFonts w:asciiTheme="minorHAnsi" w:hAnsiTheme="minorHAnsi" w:cstheme="minorHAnsi"/>
          <w:b/>
          <w:sz w:val="24"/>
          <w:szCs w:val="24"/>
          <w:u w:val="single"/>
        </w:rPr>
        <w:t>Zadanie II</w:t>
      </w:r>
      <w:r w:rsidRPr="00615988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1C6AC916" w14:textId="5127CB9A" w:rsidR="008E402B" w:rsidRPr="008E402B" w:rsidRDefault="008E402B" w:rsidP="00615988">
      <w:pPr>
        <w:pStyle w:val="Tekstpodstawowy"/>
        <w:spacing w:after="0"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8E402B">
        <w:rPr>
          <w:rFonts w:asciiTheme="minorHAnsi" w:hAnsiTheme="minorHAnsi" w:cstheme="minorHAnsi"/>
          <w:bCs/>
          <w:sz w:val="24"/>
          <w:szCs w:val="24"/>
        </w:rPr>
        <w:t>Hala Widowiskowo – Sportowa w Koszalinie przy ul. Śniadeckich 4</w:t>
      </w:r>
      <w:r w:rsidR="00615988">
        <w:rPr>
          <w:rFonts w:asciiTheme="minorHAnsi" w:hAnsiTheme="minorHAnsi" w:cstheme="minorHAnsi"/>
          <w:bCs/>
          <w:sz w:val="24"/>
          <w:szCs w:val="24"/>
        </w:rPr>
        <w:t>.</w:t>
      </w:r>
    </w:p>
    <w:p w14:paraId="40CD530B" w14:textId="77777777" w:rsidR="008E402B" w:rsidRPr="008E402B" w:rsidRDefault="008E402B" w:rsidP="008E402B">
      <w:pPr>
        <w:autoSpaceDE/>
        <w:autoSpaceDN/>
        <w:adjustRightInd w:val="0"/>
        <w:spacing w:line="269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26729E3" w14:textId="08EEEA46" w:rsidR="00AA1921" w:rsidRPr="00F249AC" w:rsidRDefault="00AA1921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14" w:name="_INFORMACJA_O_PRZEDMIOTOWYCH"/>
      <w:bookmarkStart w:id="15" w:name="_Toc65483820"/>
      <w:bookmarkEnd w:id="14"/>
      <w:r w:rsidRPr="00F249AC">
        <w:rPr>
          <w:rFonts w:asciiTheme="minorHAnsi" w:hAnsiTheme="minorHAnsi" w:cstheme="minorHAnsi"/>
          <w:b/>
        </w:rPr>
        <w:t>INFORMACJA O PRZEDMIOTOWYCH ŚRODKACH DOWODOWYCH</w:t>
      </w:r>
      <w:bookmarkEnd w:id="15"/>
    </w:p>
    <w:p w14:paraId="7ECD60BB" w14:textId="77777777" w:rsidR="00F03B13" w:rsidRPr="00F249AC" w:rsidRDefault="00F03B13" w:rsidP="005B5EAD">
      <w:pPr>
        <w:spacing w:line="276" w:lineRule="auto"/>
        <w:ind w:left="142" w:hanging="142"/>
        <w:jc w:val="both"/>
        <w:rPr>
          <w:rStyle w:val="markedcontent"/>
          <w:rFonts w:asciiTheme="minorHAnsi" w:hAnsiTheme="minorHAnsi" w:cstheme="minorHAnsi"/>
          <w:sz w:val="24"/>
          <w:szCs w:val="24"/>
        </w:rPr>
      </w:pPr>
    </w:p>
    <w:p w14:paraId="70E43706" w14:textId="0A3CC881" w:rsidR="00185033" w:rsidRPr="00F249AC" w:rsidRDefault="00BA1E27" w:rsidP="006A071A">
      <w:pPr>
        <w:pStyle w:val="Default"/>
        <w:spacing w:line="269" w:lineRule="auto"/>
        <w:ind w:left="284" w:hanging="284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Zamawiający </w:t>
      </w:r>
      <w:r w:rsidR="006A071A" w:rsidRPr="00F249AC">
        <w:rPr>
          <w:rFonts w:asciiTheme="minorHAnsi" w:hAnsiTheme="minorHAnsi" w:cstheme="minorHAnsi"/>
        </w:rPr>
        <w:t>nie wymaga złożenia przedmiotowych środków dowodowych.</w:t>
      </w:r>
    </w:p>
    <w:p w14:paraId="4538BBBC" w14:textId="77777777" w:rsidR="00E25AA4" w:rsidRPr="00F249AC" w:rsidRDefault="00E25AA4" w:rsidP="00B43AB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48E241" w14:textId="55B190DC" w:rsidR="00CF4E21" w:rsidRPr="00F249AC" w:rsidRDefault="00CF4E21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16" w:name="_PODSTAWY_WYKLUCZENIA_WYKONAWCÓW"/>
      <w:bookmarkStart w:id="17" w:name="_Toc65483821"/>
      <w:bookmarkEnd w:id="16"/>
      <w:r w:rsidRPr="00F249AC">
        <w:rPr>
          <w:rFonts w:asciiTheme="minorHAnsi" w:hAnsiTheme="minorHAnsi" w:cstheme="minorHAnsi"/>
          <w:b/>
        </w:rPr>
        <w:t>PODSTAWY WYKLUCZENIA WYKONAWCÓW</w:t>
      </w:r>
      <w:bookmarkEnd w:id="17"/>
    </w:p>
    <w:p w14:paraId="4B54EFF7" w14:textId="77777777" w:rsidR="0065390D" w:rsidRPr="00F249AC" w:rsidRDefault="0065390D" w:rsidP="0065390D">
      <w:pPr>
        <w:autoSpaceDE/>
        <w:autoSpaceDN/>
        <w:spacing w:line="276" w:lineRule="auto"/>
        <w:ind w:left="425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BA6B8B8" w14:textId="51284568" w:rsidR="00CE00D6" w:rsidRPr="00F249AC" w:rsidRDefault="00CE00D6" w:rsidP="00CE00D6">
      <w:pPr>
        <w:adjustRightInd w:val="0"/>
        <w:spacing w:line="269" w:lineRule="auto"/>
        <w:ind w:left="142" w:hanging="142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249AC">
        <w:rPr>
          <w:rFonts w:asciiTheme="minorHAnsi" w:hAnsiTheme="minorHAnsi" w:cstheme="minorHAnsi"/>
          <w:color w:val="000000"/>
          <w:sz w:val="24"/>
          <w:szCs w:val="24"/>
        </w:rPr>
        <w:t xml:space="preserve">1.Z postępowania o udzielenie zamówienia </w:t>
      </w:r>
      <w:r w:rsidRPr="00F249AC">
        <w:rPr>
          <w:rFonts w:asciiTheme="minorHAnsi" w:hAnsiTheme="minorHAnsi" w:cstheme="minorHAnsi"/>
          <w:bCs/>
          <w:color w:val="000000"/>
          <w:sz w:val="24"/>
          <w:szCs w:val="24"/>
        </w:rPr>
        <w:t>wyklucza się Wykonawcę na pod</w:t>
      </w:r>
      <w:r w:rsidR="00B450B7" w:rsidRPr="00F249AC">
        <w:rPr>
          <w:rFonts w:asciiTheme="minorHAnsi" w:hAnsiTheme="minorHAnsi" w:cstheme="minorHAnsi"/>
          <w:bCs/>
          <w:color w:val="000000"/>
          <w:sz w:val="24"/>
          <w:szCs w:val="24"/>
        </w:rPr>
        <w:t>stawie art. 108 ust. 1 ustawy PZP</w:t>
      </w:r>
      <w:r w:rsidRPr="00F249AC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, tj.: </w:t>
      </w:r>
    </w:p>
    <w:p w14:paraId="4AC81B7E" w14:textId="6401DBDF" w:rsidR="00CE00D6" w:rsidRPr="00F249AC" w:rsidRDefault="00CE00D6" w:rsidP="007A0D8D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będącego osobą fizyczną, którego prawomocnie skazano za przestępstwo: </w:t>
      </w:r>
    </w:p>
    <w:p w14:paraId="7C0F3C69" w14:textId="77777777" w:rsidR="00DB641B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udziału w zorganizowanej grupie przestępczej albo związku mającym na celu popełnienie przestępstwa lub przestępstwa skarbowego, o którym mowa w art. 258 Kodeksu karnego</w:t>
      </w:r>
      <w:r w:rsidR="00CE00D6" w:rsidRPr="00F249AC">
        <w:rPr>
          <w:rFonts w:asciiTheme="minorHAnsi" w:hAnsiTheme="minorHAnsi" w:cstheme="minorHAnsi"/>
          <w:sz w:val="24"/>
          <w:szCs w:val="24"/>
        </w:rPr>
        <w:t>,</w:t>
      </w:r>
    </w:p>
    <w:p w14:paraId="6AD6D7F0" w14:textId="6F78D7CE" w:rsidR="00DB641B" w:rsidRPr="00F249AC" w:rsidRDefault="00CE00D6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2D3BC1" w:rsidRPr="00F249AC">
        <w:rPr>
          <w:rFonts w:asciiTheme="minorHAnsi" w:hAnsiTheme="minorHAnsi" w:cstheme="minorHAnsi"/>
          <w:sz w:val="24"/>
          <w:szCs w:val="24"/>
        </w:rPr>
        <w:t>handlu ludźmi, o którym mowa w art. 189a Kodeksu karnego</w:t>
      </w:r>
      <w:r w:rsidRPr="00F249AC">
        <w:rPr>
          <w:rFonts w:asciiTheme="minorHAnsi" w:hAnsiTheme="minorHAnsi" w:cstheme="minorHAnsi"/>
          <w:sz w:val="24"/>
          <w:szCs w:val="24"/>
        </w:rPr>
        <w:t>,</w:t>
      </w:r>
    </w:p>
    <w:p w14:paraId="6F20CC36" w14:textId="114E6986" w:rsidR="00CE00D6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 którym mowa w art. 228–230a, art. 250a Kodeksu karnego, w art. 46–48 ustawy z dnia 25 czerwca 2010 r. o sporcie (Dz. U. z 2023 r. poz. 2048 oraz z 2024 r. poz. 1166) lub </w:t>
      </w:r>
      <w:r w:rsidR="00DB641B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art. 54 ust. 1–4 ustawy z dnia 12 maja 2011 r. o refundacji leków, środków spożywczych specjalnego przeznaczenia żywieniowego oraz wyrobów medycznych (Dz. U. z 2024 r. poz. 930),</w:t>
      </w:r>
    </w:p>
    <w:p w14:paraId="5847165F" w14:textId="15454327" w:rsidR="00CE00D6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="00CE00D6" w:rsidRPr="00F249AC">
        <w:rPr>
          <w:rFonts w:asciiTheme="minorHAnsi" w:hAnsiTheme="minorHAnsi" w:cstheme="minorHAnsi"/>
          <w:sz w:val="24"/>
          <w:szCs w:val="24"/>
        </w:rPr>
        <w:t>,</w:t>
      </w:r>
    </w:p>
    <w:p w14:paraId="3A3223F0" w14:textId="2F1658F9" w:rsidR="00CE00D6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 charakterze terrorystycznym, o którym mowa w art. 115 § 20 Kodeksu karnego, lub mające na celu popełnienie tego przestępstwa</w:t>
      </w:r>
      <w:r w:rsidR="00CE00D6" w:rsidRPr="00F249AC">
        <w:rPr>
          <w:rFonts w:asciiTheme="minorHAnsi" w:hAnsiTheme="minorHAnsi" w:cstheme="minorHAnsi"/>
          <w:sz w:val="24"/>
          <w:szCs w:val="24"/>
        </w:rPr>
        <w:t>,</w:t>
      </w:r>
    </w:p>
    <w:p w14:paraId="30997778" w14:textId="0EDD888C" w:rsidR="00CE00D6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0A8902CD" w14:textId="150EF699" w:rsidR="00CE00D6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przeciwko obrotowi gospodarczemu, o których mowa w art. 296– 307 Kodeksu karnego, przestępstwo oszustwa, o którym mowa w art. 286 Kodeksu karnego, przestępstwo przeciwko wiarygodności dokumentów, o których mowa w art. 270–277d Kodeksu karnego, lub przestępstwo skarbowe</w:t>
      </w:r>
      <w:r w:rsidR="00BB4313" w:rsidRPr="00F249AC">
        <w:rPr>
          <w:rFonts w:asciiTheme="minorHAnsi" w:hAnsiTheme="minorHAnsi" w:cstheme="minorHAnsi"/>
          <w:sz w:val="24"/>
          <w:szCs w:val="24"/>
        </w:rPr>
        <w:t>,</w:t>
      </w:r>
    </w:p>
    <w:p w14:paraId="33A7D9EE" w14:textId="49645137" w:rsidR="00DB641B" w:rsidRPr="00F249AC" w:rsidRDefault="002D3BC1" w:rsidP="007A0D8D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4561EED" w14:textId="77777777" w:rsidR="00CE00D6" w:rsidRPr="00F249AC" w:rsidRDefault="00CE00D6" w:rsidP="00CE00D6">
      <w:pPr>
        <w:autoSpaceDE/>
        <w:autoSpaceDN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– lub za odpowiedni czyn zabroniony określony w przepisach prawa obcego; </w:t>
      </w:r>
    </w:p>
    <w:p w14:paraId="06ED40DE" w14:textId="12F02F6B" w:rsidR="00CE00D6" w:rsidRPr="00F249AC" w:rsidRDefault="00DB641B" w:rsidP="007A0D8D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jeżeli urzędującego członka jego organu zarządzającego lub nadzorczego, wspólnika spółki </w:t>
      </w:r>
      <w:r w:rsidR="00784325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w spółce jawnej lub partnerskiej albo komplementariusza w spółce komandytowej lub </w:t>
      </w:r>
      <w:r w:rsidRPr="00F249AC">
        <w:rPr>
          <w:rFonts w:asciiTheme="minorHAnsi" w:hAnsiTheme="minorHAnsi" w:cstheme="minorHAnsi"/>
          <w:sz w:val="24"/>
          <w:szCs w:val="24"/>
        </w:rPr>
        <w:lastRenderedPageBreak/>
        <w:t>komandytowo-akcyjnej lub prokurenta prawomocnie skazano za przestępstwo, o którym mowa w pkt 1</w:t>
      </w:r>
      <w:r w:rsidR="00CE00D6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249BD782" w14:textId="1D2DDEFA" w:rsidR="00CE00D6" w:rsidRPr="00F249AC" w:rsidRDefault="00DB641B" w:rsidP="007A0D8D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wobec którego wydano prawomocny wyrok sądu lub ostateczną decyzję administracyjną </w:t>
      </w:r>
      <w:r w:rsidR="00784325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©Kancelaria Sejmu s. 78/316 2024-09-11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9A76308" w14:textId="5C0E09A1" w:rsidR="00CE00D6" w:rsidRPr="00F249AC" w:rsidRDefault="00DB641B" w:rsidP="007A0D8D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wobec którego prawomocnie orzeczono zakaz ubiegania się o zamówienia publiczne;</w:t>
      </w:r>
    </w:p>
    <w:p w14:paraId="758EE459" w14:textId="18540B01" w:rsidR="00CE00D6" w:rsidRPr="00F249AC" w:rsidRDefault="00DB641B" w:rsidP="007A0D8D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jeżeli </w:t>
      </w:r>
      <w:r w:rsidR="00254638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 xml:space="preserve">amawiający może stwierdzić, na podstawie wiarygodnych przesłanek, że wykonawca zawarł z innymi wykonawcami porozumienie mające na celu zakłócenie konkurencji, </w:t>
      </w:r>
      <w:r w:rsidR="00784325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C4A1211" w14:textId="57EE1719" w:rsidR="00CE00D6" w:rsidRPr="00F249AC" w:rsidRDefault="00DB641B" w:rsidP="007A0D8D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jeżeli, w przypadkach, o których mowa w art. 85 ust. 1, doszło do zakłócenia konkurencji wynikającego z wcześniejszego zaangażowania tego wykonawcy lub podmiotu, który należy </w:t>
      </w:r>
      <w:r w:rsidR="00784325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z wykonawcą do tej samej grupy kapitałowej w rozumieniu ustawy z dnia 16 lutego 2007 r. </w:t>
      </w:r>
      <w:r w:rsidR="00784325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o ochronie konkurencji i konsumentów, chyba że spowodowane tym zakłócenie konkurencji może być wyeliminowane w inny sposób niż przez wykluczenie wykonawcy z udziału </w:t>
      </w:r>
      <w:r w:rsidR="00784325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postępowaniu o udzielenie zamówienia.</w:t>
      </w:r>
    </w:p>
    <w:p w14:paraId="5DA1BF2B" w14:textId="77777777" w:rsidR="001A70C8" w:rsidRPr="00F249AC" w:rsidRDefault="00CE00D6" w:rsidP="007A0D8D">
      <w:pPr>
        <w:pStyle w:val="Akapitzlist"/>
        <w:numPr>
          <w:ilvl w:val="0"/>
          <w:numId w:val="2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 postępowania o udzielenie zamówienia </w:t>
      </w:r>
      <w:r w:rsidRPr="00F249AC">
        <w:rPr>
          <w:rFonts w:asciiTheme="minorHAnsi" w:hAnsiTheme="minorHAnsi" w:cstheme="minorHAnsi"/>
          <w:bCs/>
          <w:sz w:val="24"/>
          <w:szCs w:val="24"/>
        </w:rPr>
        <w:t>wyklucza się Wykonawcę na podstawie</w:t>
      </w:r>
      <w:r w:rsidR="001A70C8" w:rsidRPr="00F249AC">
        <w:rPr>
          <w:rFonts w:asciiTheme="minorHAnsi" w:hAnsiTheme="minorHAnsi" w:cstheme="minorHAnsi"/>
          <w:bCs/>
          <w:sz w:val="24"/>
          <w:szCs w:val="24"/>
        </w:rPr>
        <w:t>:</w:t>
      </w:r>
    </w:p>
    <w:p w14:paraId="1C1F0061" w14:textId="2E95DFDD" w:rsidR="001A70C8" w:rsidRPr="00F249AC" w:rsidRDefault="001A70C8" w:rsidP="007A0D8D">
      <w:pPr>
        <w:pStyle w:val="Akapitzlist"/>
        <w:numPr>
          <w:ilvl w:val="0"/>
          <w:numId w:val="54"/>
        </w:numPr>
        <w:autoSpaceDE/>
        <w:autoSpaceDN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art. 109 ust. 1 pkt 2 ustawy PZP tj.</w:t>
      </w:r>
      <w:r w:rsidR="004E4468" w:rsidRPr="00F249AC">
        <w:rPr>
          <w:rFonts w:asciiTheme="minorHAnsi" w:hAnsiTheme="minorHAnsi" w:cstheme="minorHAnsi"/>
          <w:sz w:val="24"/>
          <w:szCs w:val="24"/>
        </w:rPr>
        <w:t xml:space="preserve"> który naruszył obowiązki w dziedzinie ochrony środowiska, prawa socjalnego lub prawa pracy:</w:t>
      </w:r>
    </w:p>
    <w:p w14:paraId="3221FE87" w14:textId="360064CD" w:rsidR="00112DD7" w:rsidRPr="00F249AC" w:rsidRDefault="00127A3C" w:rsidP="007A0D8D">
      <w:pPr>
        <w:pStyle w:val="Akapitzlist"/>
        <w:numPr>
          <w:ilvl w:val="0"/>
          <w:numId w:val="55"/>
        </w:numPr>
        <w:autoSpaceDE/>
        <w:autoSpaceDN/>
        <w:spacing w:line="276" w:lineRule="auto"/>
        <w:ind w:left="851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będącego osobą fizyczną skazanego prawomocnie za przestępstwo przeciwko środowisku, </w:t>
      </w:r>
      <w:r w:rsidR="00732A44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o którym mowa w </w:t>
      </w:r>
      <w:r w:rsidR="008F17F9">
        <w:rPr>
          <w:rFonts w:asciiTheme="minorHAnsi" w:hAnsiTheme="minorHAnsi" w:cstheme="minorHAnsi"/>
          <w:sz w:val="24"/>
          <w:szCs w:val="24"/>
        </w:rPr>
        <w:t>R</w:t>
      </w:r>
      <w:r w:rsidRPr="00F249AC">
        <w:rPr>
          <w:rFonts w:asciiTheme="minorHAnsi" w:hAnsiTheme="minorHAnsi" w:cstheme="minorHAnsi"/>
          <w:sz w:val="24"/>
          <w:szCs w:val="24"/>
        </w:rPr>
        <w:t xml:space="preserve">ozdziale XXII Kodeksu karnego lub za przestępstwo przeciwko prawom osób wykonujących pracę zarobkową, o którym mowa w </w:t>
      </w:r>
      <w:r w:rsidR="008F17F9">
        <w:rPr>
          <w:rFonts w:asciiTheme="minorHAnsi" w:hAnsiTheme="minorHAnsi" w:cstheme="minorHAnsi"/>
          <w:sz w:val="24"/>
          <w:szCs w:val="24"/>
        </w:rPr>
        <w:t>R</w:t>
      </w:r>
      <w:r w:rsidRPr="00F249AC">
        <w:rPr>
          <w:rFonts w:asciiTheme="minorHAnsi" w:hAnsiTheme="minorHAnsi" w:cstheme="minorHAnsi"/>
          <w:sz w:val="24"/>
          <w:szCs w:val="24"/>
        </w:rPr>
        <w:t xml:space="preserve">ozdziale XXVIII Kodeksu karnego, lub za odpowiedni czyn zabroniony określony w przepisach prawa obcego, </w:t>
      </w:r>
    </w:p>
    <w:p w14:paraId="529B8D3A" w14:textId="61903056" w:rsidR="00112DD7" w:rsidRPr="00F249AC" w:rsidRDefault="00127A3C" w:rsidP="007A0D8D">
      <w:pPr>
        <w:pStyle w:val="Akapitzlist"/>
        <w:numPr>
          <w:ilvl w:val="0"/>
          <w:numId w:val="55"/>
        </w:numPr>
        <w:autoSpaceDE/>
        <w:autoSpaceDN/>
        <w:spacing w:line="276" w:lineRule="auto"/>
        <w:ind w:left="851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będącego osobą fizyczną prawomocnie ukaranego za wykroczenie przeciwko prawom pracownika lub wykroczenie przeciwko środowisku, jeżeli za jego popełnienie wymierzono karę aresztu, ograniczenia wolności lub karę grzywny, </w:t>
      </w:r>
    </w:p>
    <w:p w14:paraId="46B9F86D" w14:textId="614FD897" w:rsidR="00127A3C" w:rsidRPr="00F249AC" w:rsidRDefault="00127A3C" w:rsidP="007A0D8D">
      <w:pPr>
        <w:pStyle w:val="Akapitzlist"/>
        <w:numPr>
          <w:ilvl w:val="0"/>
          <w:numId w:val="55"/>
        </w:numPr>
        <w:autoSpaceDE/>
        <w:autoSpaceDN/>
        <w:spacing w:line="276" w:lineRule="auto"/>
        <w:ind w:left="851" w:hanging="29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3947D142" w14:textId="7AF7D459" w:rsidR="00915124" w:rsidRPr="00F249AC" w:rsidRDefault="0049036A" w:rsidP="007A0D8D">
      <w:pPr>
        <w:pStyle w:val="Akapitzlist"/>
        <w:numPr>
          <w:ilvl w:val="0"/>
          <w:numId w:val="54"/>
        </w:numPr>
        <w:autoSpaceDE/>
        <w:autoSpaceDN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Cs/>
          <w:sz w:val="24"/>
          <w:szCs w:val="24"/>
        </w:rPr>
        <w:t>art. 109 ust. 1 pkt 4 ustawy PZP</w:t>
      </w:r>
      <w:r w:rsidR="00CE00D6" w:rsidRPr="00F249AC">
        <w:rPr>
          <w:rFonts w:asciiTheme="minorHAnsi" w:hAnsiTheme="minorHAnsi" w:cstheme="minorHAnsi"/>
          <w:sz w:val="24"/>
          <w:szCs w:val="24"/>
        </w:rPr>
        <w:t>, tj.</w:t>
      </w:r>
      <w:r w:rsidR="001A70C8" w:rsidRPr="00F249AC">
        <w:rPr>
          <w:rFonts w:asciiTheme="minorHAnsi" w:hAnsiTheme="minorHAnsi" w:cstheme="minorHAnsi"/>
          <w:sz w:val="24"/>
          <w:szCs w:val="24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ECE3560" w14:textId="1B1C9EC0" w:rsidR="00915124" w:rsidRPr="00F249AC" w:rsidRDefault="00915124" w:rsidP="007A0D8D">
      <w:pPr>
        <w:pStyle w:val="Akapitzlist"/>
        <w:numPr>
          <w:ilvl w:val="0"/>
          <w:numId w:val="2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 postępowania wyklucza się Wykonawcę, w stosunku, do którego zachodzi którakolwiek </w:t>
      </w:r>
      <w:r w:rsidR="00BB4313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z okoliczności wskazanych w</w:t>
      </w:r>
      <w:r w:rsidRPr="00F249AC">
        <w:rPr>
          <w:rFonts w:asciiTheme="minorHAnsi" w:hAnsiTheme="minorHAnsi" w:cstheme="minorHAnsi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7E403D" w:rsidRPr="00F249AC">
        <w:rPr>
          <w:rFonts w:asciiTheme="minorHAnsi" w:hAnsiTheme="minorHAnsi" w:cstheme="minorHAnsi"/>
          <w:sz w:val="24"/>
          <w:szCs w:val="24"/>
        </w:rPr>
        <w:t>4</w:t>
      </w:r>
      <w:r w:rsidRPr="00F249AC">
        <w:rPr>
          <w:rFonts w:asciiTheme="minorHAnsi" w:hAnsiTheme="minorHAnsi" w:cstheme="minorHAnsi"/>
          <w:sz w:val="24"/>
          <w:szCs w:val="24"/>
        </w:rPr>
        <w:t xml:space="preserve"> r. poz. </w:t>
      </w:r>
      <w:r w:rsidR="007E403D" w:rsidRPr="00F249AC">
        <w:rPr>
          <w:rFonts w:asciiTheme="minorHAnsi" w:hAnsiTheme="minorHAnsi" w:cstheme="minorHAnsi"/>
          <w:sz w:val="24"/>
          <w:szCs w:val="24"/>
        </w:rPr>
        <w:t>507</w:t>
      </w:r>
      <w:r w:rsidRPr="00F249AC">
        <w:rPr>
          <w:rFonts w:asciiTheme="minorHAnsi" w:hAnsiTheme="minorHAnsi" w:cstheme="minorHAnsi"/>
          <w:sz w:val="24"/>
          <w:szCs w:val="24"/>
        </w:rPr>
        <w:t>), tj.</w:t>
      </w:r>
    </w:p>
    <w:p w14:paraId="07E28150" w14:textId="55D00CC8" w:rsidR="00915124" w:rsidRPr="00F249AC" w:rsidRDefault="00915124" w:rsidP="007A0D8D">
      <w:pPr>
        <w:numPr>
          <w:ilvl w:val="0"/>
          <w:numId w:val="22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lastRenderedPageBreak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787A0F3" w14:textId="298736E4" w:rsidR="00915124" w:rsidRPr="00F249AC" w:rsidRDefault="00915124" w:rsidP="007A0D8D">
      <w:pPr>
        <w:numPr>
          <w:ilvl w:val="0"/>
          <w:numId w:val="22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wykonawcę oraz uczestnika konkursu, którego beneficjentem rzeczywistym w rozumieniu ustawy z dnia 1 marca 2018 r. o przeciwdziałaniu praniu pieniędzy oraz finansowaniu terroryzmu (</w:t>
      </w:r>
      <w:r w:rsidR="007E403D" w:rsidRPr="00F249AC">
        <w:rPr>
          <w:rFonts w:asciiTheme="minorHAnsi" w:hAnsiTheme="minorHAnsi" w:cstheme="minorHAnsi"/>
          <w:sz w:val="24"/>
          <w:szCs w:val="24"/>
        </w:rPr>
        <w:t>Dz. U. z 2023 r. poz. 1124, 1285, 1723 i 1843</w:t>
      </w:r>
      <w:r w:rsidRPr="00F249AC">
        <w:rPr>
          <w:rFonts w:asciiTheme="minorHAnsi" w:hAnsiTheme="minorHAnsi" w:cstheme="minorHAnsi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936374F" w14:textId="28DB2558" w:rsidR="00915124" w:rsidRPr="00F249AC" w:rsidRDefault="00915124" w:rsidP="007A0D8D">
      <w:pPr>
        <w:numPr>
          <w:ilvl w:val="0"/>
          <w:numId w:val="22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wykonawcę oraz uczestnika konkursu, którego jednostką dominującą w rozumieniu art. 3 ust. 1 pkt 37 ustawy z dnia 29 września 1994 r. o rachunkowości (</w:t>
      </w:r>
      <w:r w:rsidR="007E403D" w:rsidRPr="00F249AC">
        <w:rPr>
          <w:rFonts w:asciiTheme="minorHAnsi" w:hAnsiTheme="minorHAnsi" w:cstheme="minorHAnsi"/>
          <w:sz w:val="24"/>
          <w:szCs w:val="24"/>
        </w:rPr>
        <w:t>Dz. U. z 2023 r. poz. 120, 295 i 1598</w:t>
      </w:r>
      <w:r w:rsidRPr="00F249AC">
        <w:rPr>
          <w:rFonts w:asciiTheme="minorHAnsi" w:hAnsiTheme="minorHAnsi" w:cstheme="minorHAnsi"/>
          <w:sz w:val="24"/>
          <w:szCs w:val="24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84076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o zastosowaniu środka, o którym mowa w art. 1 pkt 3.</w:t>
      </w:r>
    </w:p>
    <w:p w14:paraId="1AB95804" w14:textId="093DC083" w:rsidR="00915124" w:rsidRPr="00F249AC" w:rsidRDefault="00915124" w:rsidP="007A0D8D">
      <w:pPr>
        <w:pStyle w:val="Akapitzlist"/>
        <w:numPr>
          <w:ilvl w:val="0"/>
          <w:numId w:val="2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 postępowania wyklucza się Wykonawcę, w stosunku, do którego zachodzi którakolwiek </w:t>
      </w:r>
      <w:r w:rsidR="00BB4313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z 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okoliczności wskazanych </w:t>
      </w:r>
      <w:r w:rsidR="001651EF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art. 5 k rozporządzenia 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Rady </w:t>
      </w:r>
      <w:r w:rsidR="001651EF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(UE) 833/2014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dnia 31 lipca 2014 r. </w:t>
      </w:r>
      <w:r w:rsidR="001651EF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dotyczącego środków ograniczających w związku z działaniami Rosji destabilizującymi sytuację na Ukraini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1651EF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brzmieniu nadanym rozporządzeniem Rady (UE) 2025/2033 z dnia </w:t>
      </w:r>
      <w:r w:rsidR="008B137D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23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B137D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października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202</w:t>
      </w:r>
      <w:r w:rsidR="008B137D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52495C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</w:t>
      </w:r>
      <w:r w:rsidR="003D41C0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1651EF" w:rsidRPr="00F249AC">
        <w:rPr>
          <w:rFonts w:asciiTheme="minorHAnsi" w:hAnsiTheme="minorHAnsi" w:cstheme="minorHAnsi"/>
          <w:sz w:val="24"/>
          <w:szCs w:val="24"/>
        </w:rPr>
        <w:t xml:space="preserve">które ustanawiają zakaz udziału </w:t>
      </w:r>
      <w:r w:rsidR="000479CF" w:rsidRPr="00F249AC">
        <w:rPr>
          <w:rFonts w:asciiTheme="minorHAnsi" w:hAnsiTheme="minorHAnsi" w:cstheme="minorHAnsi"/>
          <w:sz w:val="24"/>
          <w:szCs w:val="24"/>
        </w:rPr>
        <w:t xml:space="preserve">rosyjskich </w:t>
      </w:r>
      <w:r w:rsidR="001651EF" w:rsidRPr="00F249AC">
        <w:rPr>
          <w:rFonts w:asciiTheme="minorHAnsi" w:hAnsiTheme="minorHAnsi" w:cstheme="minorHAnsi"/>
          <w:sz w:val="24"/>
          <w:szCs w:val="24"/>
        </w:rPr>
        <w:t xml:space="preserve">wykonawców w zamówieniach publicznych </w:t>
      </w:r>
      <w:r w:rsidR="00B4434E" w:rsidRPr="00F249AC">
        <w:rPr>
          <w:rFonts w:asciiTheme="minorHAnsi" w:hAnsiTheme="minorHAnsi" w:cstheme="minorHAnsi"/>
          <w:sz w:val="24"/>
          <w:szCs w:val="24"/>
        </w:rPr>
        <w:br/>
      </w:r>
      <w:r w:rsidR="001651EF" w:rsidRPr="00F249AC">
        <w:rPr>
          <w:rFonts w:asciiTheme="minorHAnsi" w:hAnsiTheme="minorHAnsi" w:cstheme="minorHAnsi"/>
          <w:sz w:val="24"/>
          <w:szCs w:val="24"/>
        </w:rPr>
        <w:t>i koncesjach udzielanych we wszystkich państwach członkowskich Unii Europejskiej</w:t>
      </w:r>
      <w:r w:rsidRPr="00F249AC">
        <w:rPr>
          <w:rFonts w:asciiTheme="minorHAnsi" w:hAnsiTheme="minorHAnsi" w:cstheme="minorHAnsi"/>
          <w:sz w:val="24"/>
          <w:szCs w:val="24"/>
        </w:rPr>
        <w:t>, tj. będąc</w:t>
      </w:r>
      <w:r w:rsidR="003D41C0" w:rsidRPr="00F249AC">
        <w:rPr>
          <w:rFonts w:asciiTheme="minorHAnsi" w:hAnsiTheme="minorHAnsi" w:cstheme="minorHAnsi"/>
          <w:sz w:val="24"/>
          <w:szCs w:val="24"/>
        </w:rPr>
        <w:t>ych</w:t>
      </w:r>
      <w:r w:rsidRPr="00F249AC">
        <w:rPr>
          <w:rFonts w:asciiTheme="minorHAnsi" w:hAnsiTheme="minorHAnsi" w:cstheme="minorHAnsi"/>
          <w:sz w:val="24"/>
          <w:szCs w:val="24"/>
        </w:rPr>
        <w:t>:</w:t>
      </w:r>
    </w:p>
    <w:p w14:paraId="53725E7B" w14:textId="40E76473" w:rsidR="00915124" w:rsidRPr="00F249AC" w:rsidRDefault="00B82701" w:rsidP="007A0D8D">
      <w:pPr>
        <w:numPr>
          <w:ilvl w:val="0"/>
          <w:numId w:val="23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obywatelem rosyjskim, osobą fizyczną</w:t>
      </w:r>
      <w:r w:rsidR="00C65DE2" w:rsidRPr="00F249AC">
        <w:rPr>
          <w:rFonts w:asciiTheme="minorHAnsi" w:hAnsiTheme="minorHAnsi" w:cstheme="minorHAnsi"/>
          <w:sz w:val="24"/>
          <w:szCs w:val="24"/>
        </w:rPr>
        <w:t xml:space="preserve"> zamieszkałą w Rosji </w:t>
      </w:r>
      <w:r w:rsidRPr="00F249AC">
        <w:rPr>
          <w:rFonts w:asciiTheme="minorHAnsi" w:hAnsiTheme="minorHAnsi" w:cstheme="minorHAnsi"/>
          <w:sz w:val="24"/>
          <w:szCs w:val="24"/>
        </w:rPr>
        <w:t xml:space="preserve">lub </w:t>
      </w:r>
      <w:r w:rsidR="00C65DE2" w:rsidRPr="00F249AC">
        <w:rPr>
          <w:rFonts w:asciiTheme="minorHAnsi" w:hAnsiTheme="minorHAnsi" w:cstheme="minorHAnsi"/>
          <w:sz w:val="24"/>
          <w:szCs w:val="24"/>
        </w:rPr>
        <w:t>osobą prawną</w:t>
      </w:r>
      <w:r w:rsidRPr="00F249AC">
        <w:rPr>
          <w:rFonts w:asciiTheme="minorHAnsi" w:hAnsiTheme="minorHAnsi" w:cstheme="minorHAnsi"/>
          <w:sz w:val="24"/>
          <w:szCs w:val="24"/>
        </w:rPr>
        <w:t xml:space="preserve">, podmiotem </w:t>
      </w:r>
      <w:r w:rsidRPr="00F249AC">
        <w:rPr>
          <w:rFonts w:asciiTheme="minorHAnsi" w:hAnsiTheme="minorHAnsi" w:cstheme="minorHAnsi"/>
          <w:sz w:val="24"/>
          <w:szCs w:val="24"/>
        </w:rPr>
        <w:br/>
        <w:t>lub organem z siedzibą w Rosji;</w:t>
      </w:r>
    </w:p>
    <w:p w14:paraId="659F6408" w14:textId="13E39676" w:rsidR="00915124" w:rsidRPr="00F249AC" w:rsidRDefault="00B82701" w:rsidP="007A0D8D">
      <w:pPr>
        <w:numPr>
          <w:ilvl w:val="0"/>
          <w:numId w:val="23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 </w:t>
      </w:r>
      <w:r w:rsidR="007D70C0" w:rsidRPr="00F249AC">
        <w:rPr>
          <w:rFonts w:asciiTheme="minorHAnsi" w:hAnsiTheme="minorHAnsi" w:cstheme="minorHAnsi"/>
          <w:sz w:val="24"/>
          <w:szCs w:val="24"/>
        </w:rPr>
        <w:br/>
      </w:r>
      <w:r w:rsidR="00C65DE2" w:rsidRPr="00F249AC">
        <w:rPr>
          <w:rFonts w:asciiTheme="minorHAnsi" w:hAnsiTheme="minorHAnsi" w:cstheme="minorHAnsi"/>
          <w:sz w:val="24"/>
          <w:szCs w:val="24"/>
        </w:rPr>
        <w:t>o których mowa w ppkt 1 powyżej; lub</w:t>
      </w:r>
    </w:p>
    <w:p w14:paraId="2ECD6E75" w14:textId="5E5A1513" w:rsidR="00915124" w:rsidRPr="00F249AC" w:rsidRDefault="00B82701" w:rsidP="007A0D8D">
      <w:pPr>
        <w:numPr>
          <w:ilvl w:val="0"/>
          <w:numId w:val="23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osobą fizyczną lub prawną, podmiotem lub organem działającym w imieniu lub pod kierunkiem</w:t>
      </w:r>
      <w:r w:rsidR="00C65DE2" w:rsidRPr="00F249AC">
        <w:rPr>
          <w:rFonts w:asciiTheme="minorHAnsi" w:hAnsiTheme="minorHAnsi" w:cstheme="minorHAnsi"/>
          <w:sz w:val="24"/>
          <w:szCs w:val="24"/>
        </w:rPr>
        <w:t xml:space="preserve"> osoby fizycznej lub prawnej, podmiotu lub organu, o których mowa w ppkt 1 i 2 powy</w:t>
      </w:r>
      <w:r w:rsidR="007D70C0" w:rsidRPr="00F249AC">
        <w:rPr>
          <w:rFonts w:asciiTheme="minorHAnsi" w:hAnsiTheme="minorHAnsi" w:cstheme="minorHAnsi"/>
          <w:sz w:val="24"/>
          <w:szCs w:val="24"/>
        </w:rPr>
        <w:t>ż</w:t>
      </w:r>
      <w:r w:rsidR="00C65DE2" w:rsidRPr="00F249AC">
        <w:rPr>
          <w:rFonts w:asciiTheme="minorHAnsi" w:hAnsiTheme="minorHAnsi" w:cstheme="minorHAnsi"/>
          <w:sz w:val="24"/>
          <w:szCs w:val="24"/>
        </w:rPr>
        <w:t>ej</w:t>
      </w:r>
      <w:r w:rsidR="007D70C0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038A26BD" w14:textId="6BF25BE3" w:rsidR="001651EF" w:rsidRPr="00F249AC" w:rsidRDefault="00840761" w:rsidP="007A0D8D">
      <w:pPr>
        <w:numPr>
          <w:ilvl w:val="0"/>
          <w:numId w:val="23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P</w:t>
      </w:r>
      <w:r w:rsidR="002D7C85" w:rsidRPr="00F249AC">
        <w:rPr>
          <w:rFonts w:asciiTheme="minorHAnsi" w:hAnsiTheme="minorHAnsi" w:cstheme="minorHAnsi"/>
          <w:sz w:val="24"/>
          <w:szCs w:val="24"/>
        </w:rPr>
        <w:t>odwykonawcą</w:t>
      </w:r>
      <w:r>
        <w:rPr>
          <w:rFonts w:asciiTheme="minorHAnsi" w:hAnsiTheme="minorHAnsi" w:cstheme="minorHAnsi"/>
          <w:sz w:val="24"/>
          <w:szCs w:val="24"/>
        </w:rPr>
        <w:t>,</w:t>
      </w:r>
      <w:r w:rsidR="002D7C85" w:rsidRPr="00F249AC">
        <w:rPr>
          <w:rFonts w:asciiTheme="minorHAnsi" w:hAnsiTheme="minorHAnsi" w:cstheme="minorHAnsi"/>
          <w:sz w:val="24"/>
          <w:szCs w:val="24"/>
        </w:rPr>
        <w:t xml:space="preserve"> dostawc</w:t>
      </w:r>
      <w:r>
        <w:rPr>
          <w:rFonts w:asciiTheme="minorHAnsi" w:hAnsiTheme="minorHAnsi" w:cstheme="minorHAnsi"/>
          <w:sz w:val="24"/>
          <w:szCs w:val="24"/>
        </w:rPr>
        <w:t xml:space="preserve">ą lub </w:t>
      </w:r>
      <w:r w:rsidR="002D7C85" w:rsidRPr="00F249AC">
        <w:rPr>
          <w:rFonts w:asciiTheme="minorHAnsi" w:hAnsiTheme="minorHAnsi" w:cstheme="minorHAnsi"/>
          <w:sz w:val="24"/>
          <w:szCs w:val="24"/>
        </w:rPr>
        <w:t xml:space="preserve">podmiotem, na których zdolności wykonawca polega, </w:t>
      </w:r>
      <w:r w:rsidR="002D7C85">
        <w:rPr>
          <w:rFonts w:asciiTheme="minorHAnsi" w:hAnsiTheme="minorHAnsi" w:cstheme="minorHAnsi"/>
          <w:sz w:val="24"/>
          <w:szCs w:val="24"/>
        </w:rPr>
        <w:br/>
      </w:r>
      <w:r w:rsidR="002D7C85" w:rsidRPr="00F249AC">
        <w:rPr>
          <w:rFonts w:asciiTheme="minorHAnsi" w:hAnsiTheme="minorHAnsi" w:cstheme="minorHAnsi"/>
          <w:sz w:val="24"/>
          <w:szCs w:val="24"/>
        </w:rPr>
        <w:t>w przypadku, gdy przypada na nich ponad 10 % wartości zamówienia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="002D7C85" w:rsidRPr="00F249AC">
        <w:rPr>
          <w:rFonts w:asciiTheme="minorHAnsi" w:hAnsiTheme="minorHAnsi" w:cstheme="minorHAnsi"/>
          <w:sz w:val="24"/>
          <w:szCs w:val="24"/>
        </w:rPr>
        <w:t>jeżeli taki podwykonawca, dostawca, podmiot, na którego zdolności wykonawca polega, należy do którejkolwiek z kategorii podmiotów wymienionych w ppkt 1-3 powyżej</w:t>
      </w:r>
      <w:r w:rsidR="00915124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0447EC2F" w14:textId="4BBBF612" w:rsidR="001651EF" w:rsidRPr="00F249AC" w:rsidRDefault="00915124" w:rsidP="001651EF">
      <w:pPr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4</w:t>
      </w:r>
      <w:r w:rsidR="001651EF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. Wykonawca może zostać wykluczony przez Zamawiającego na każdym etapie postepowania. Wykluczenie Wykonawcy następu</w:t>
      </w:r>
      <w:r w:rsidR="00322C63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je zgodnie z art. 111 ustawy PZP</w:t>
      </w:r>
      <w:r w:rsidR="001651EF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, z zastrzeżenie</w:t>
      </w:r>
      <w:r w:rsidR="00322C63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m art. 110 ust. 2 </w:t>
      </w:r>
      <w:r w:rsidR="00840761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="00322C63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i 3 ustawy PZP</w:t>
      </w:r>
      <w:r w:rsidR="001651EF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. </w:t>
      </w:r>
    </w:p>
    <w:p w14:paraId="563C77B4" w14:textId="7E9FFC8B" w:rsidR="001651EF" w:rsidRPr="00F249AC" w:rsidRDefault="00915124" w:rsidP="001651EF">
      <w:pPr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5</w:t>
      </w:r>
      <w:r w:rsidR="001651EF" w:rsidRPr="00F249AC">
        <w:rPr>
          <w:rFonts w:asciiTheme="minorHAnsi" w:hAnsiTheme="minorHAnsi" w:cstheme="minorHAnsi"/>
          <w:sz w:val="24"/>
          <w:szCs w:val="24"/>
        </w:rPr>
        <w:t>. Jeżeli Wykonawca polega na zdolnościach lub sytuacji podmiotów udostępniających zasoby Zamawiający zbada, czy nie zachodzą wobec tego podmiotu podstawy wykluczenia, które zostały przewidziane względem Wykonawcy.</w:t>
      </w:r>
    </w:p>
    <w:p w14:paraId="2A1FE036" w14:textId="0CD1C767" w:rsidR="00B4434E" w:rsidRDefault="00915124" w:rsidP="00357730">
      <w:pPr>
        <w:autoSpaceDE/>
        <w:autoSpaceDN/>
        <w:spacing w:line="276" w:lineRule="auto"/>
        <w:ind w:left="284" w:hanging="284"/>
        <w:contextualSpacing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6</w:t>
      </w:r>
      <w:r w:rsidR="001651EF" w:rsidRPr="00F249AC">
        <w:rPr>
          <w:rFonts w:asciiTheme="minorHAnsi" w:eastAsia="Calibri" w:hAnsiTheme="minorHAnsi" w:cstheme="minorHAnsi"/>
          <w:color w:val="000000"/>
          <w:sz w:val="24"/>
          <w:szCs w:val="24"/>
        </w:rPr>
        <w:t>. W przypadku wspólnego ubiegania się Wykonawców o udzielenie zamówienia Zamawiający zbada, czy nie zachodzą podstawy wykluczenia wobec każdego z tych Wykonawców.</w:t>
      </w:r>
    </w:p>
    <w:p w14:paraId="66DB7DDA" w14:textId="77777777" w:rsidR="00357730" w:rsidRPr="00357730" w:rsidRDefault="00357730" w:rsidP="00357730">
      <w:pPr>
        <w:autoSpaceDE/>
        <w:autoSpaceDN/>
        <w:spacing w:line="276" w:lineRule="auto"/>
        <w:ind w:left="284" w:hanging="284"/>
        <w:contextualSpacing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31D67" w:rsidRPr="00F249AC" w14:paraId="682C0650" w14:textId="77777777" w:rsidTr="00B7593B">
        <w:trPr>
          <w:trHeight w:val="435"/>
        </w:trPr>
        <w:tc>
          <w:tcPr>
            <w:tcW w:w="9781" w:type="dxa"/>
            <w:shd w:val="clear" w:color="auto" w:fill="D5DCE4" w:themeFill="text2" w:themeFillTint="33"/>
          </w:tcPr>
          <w:p w14:paraId="7E002F85" w14:textId="4AC3F7E2" w:rsidR="00331D67" w:rsidRPr="00F249AC" w:rsidRDefault="00331D67" w:rsidP="007A0D8D">
            <w:pPr>
              <w:pStyle w:val="Nagwek1"/>
              <w:numPr>
                <w:ilvl w:val="0"/>
                <w:numId w:val="18"/>
              </w:numPr>
              <w:spacing w:before="0"/>
              <w:ind w:left="492" w:hanging="492"/>
              <w:rPr>
                <w:rFonts w:asciiTheme="minorHAnsi" w:hAnsiTheme="minorHAnsi" w:cstheme="minorHAnsi"/>
                <w:b/>
              </w:rPr>
            </w:pPr>
            <w:bookmarkStart w:id="18" w:name="_WARUNKI_UDZIAŁU_W"/>
            <w:bookmarkStart w:id="19" w:name="_Toc65483822"/>
            <w:bookmarkEnd w:id="18"/>
            <w:r w:rsidRPr="00F249AC">
              <w:rPr>
                <w:rFonts w:asciiTheme="minorHAnsi" w:hAnsiTheme="minorHAnsi" w:cstheme="minorHAnsi"/>
                <w:b/>
              </w:rPr>
              <w:lastRenderedPageBreak/>
              <w:t>WARUNKI UDZIAŁU W POSTĘPOWANIU</w:t>
            </w:r>
            <w:r w:rsidR="0088626C" w:rsidRPr="00F249AC">
              <w:rPr>
                <w:rFonts w:asciiTheme="minorHAnsi" w:hAnsiTheme="minorHAnsi" w:cstheme="minorHAnsi"/>
                <w:b/>
              </w:rPr>
              <w:t xml:space="preserve"> ORAZ SPOSÓB DO</w:t>
            </w:r>
            <w:r w:rsidR="00632D9A" w:rsidRPr="00F249AC">
              <w:rPr>
                <w:rFonts w:asciiTheme="minorHAnsi" w:hAnsiTheme="minorHAnsi" w:cstheme="minorHAnsi"/>
                <w:b/>
              </w:rPr>
              <w:t xml:space="preserve">KONYWANIA OCENY SPEŁNIENIA TYCH </w:t>
            </w:r>
            <w:r w:rsidR="0088626C" w:rsidRPr="00F249AC">
              <w:rPr>
                <w:rFonts w:asciiTheme="minorHAnsi" w:hAnsiTheme="minorHAnsi" w:cstheme="minorHAnsi"/>
                <w:b/>
              </w:rPr>
              <w:t>WARUNKÓW</w:t>
            </w:r>
            <w:bookmarkEnd w:id="19"/>
          </w:p>
        </w:tc>
      </w:tr>
    </w:tbl>
    <w:p w14:paraId="46C9D787" w14:textId="77777777" w:rsidR="00904369" w:rsidRPr="00F249AC" w:rsidRDefault="00904369" w:rsidP="00904369">
      <w:pPr>
        <w:pStyle w:val="Akapitzlist"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18D550B" w14:textId="30A3338F" w:rsidR="00D5210B" w:rsidRPr="00840761" w:rsidRDefault="00331D67" w:rsidP="00B202CA">
      <w:pPr>
        <w:pStyle w:val="Akapitzlist"/>
        <w:numPr>
          <w:ilvl w:val="0"/>
          <w:numId w:val="11"/>
        </w:numPr>
        <w:tabs>
          <w:tab w:val="left" w:pos="1134"/>
        </w:tabs>
        <w:autoSpaceDE/>
        <w:autoSpaceDN/>
        <w:spacing w:line="269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sz w:val="24"/>
          <w:szCs w:val="24"/>
        </w:rPr>
        <w:t>O udzielenie zamówienia mogą ubiegać się Wykonawcy, którzy</w:t>
      </w:r>
      <w:r w:rsidR="00840761">
        <w:rPr>
          <w:rFonts w:asciiTheme="minorHAnsi" w:hAnsiTheme="minorHAnsi" w:cstheme="minorHAnsi"/>
          <w:sz w:val="24"/>
          <w:szCs w:val="24"/>
        </w:rPr>
        <w:t xml:space="preserve"> </w:t>
      </w:r>
      <w:r w:rsidRPr="00840761">
        <w:rPr>
          <w:rFonts w:asciiTheme="minorHAnsi" w:hAnsiTheme="minorHAnsi" w:cstheme="minorHAnsi"/>
          <w:sz w:val="24"/>
          <w:szCs w:val="24"/>
        </w:rPr>
        <w:t xml:space="preserve">spełniają warunki udziału </w:t>
      </w:r>
      <w:r w:rsidR="00840761">
        <w:rPr>
          <w:rFonts w:asciiTheme="minorHAnsi" w:hAnsiTheme="minorHAnsi" w:cstheme="minorHAnsi"/>
          <w:sz w:val="24"/>
          <w:szCs w:val="24"/>
        </w:rPr>
        <w:br/>
      </w:r>
      <w:r w:rsidRPr="00840761">
        <w:rPr>
          <w:rFonts w:asciiTheme="minorHAnsi" w:hAnsiTheme="minorHAnsi" w:cstheme="minorHAnsi"/>
          <w:sz w:val="24"/>
          <w:szCs w:val="24"/>
        </w:rPr>
        <w:t xml:space="preserve">w postępowaniu dotyczące: </w:t>
      </w:r>
    </w:p>
    <w:p w14:paraId="537EE6CE" w14:textId="345F877B" w:rsidR="00D5210B" w:rsidRPr="002B1DD2" w:rsidRDefault="00331D67" w:rsidP="007A0D8D">
      <w:pPr>
        <w:pStyle w:val="Akapitzlist"/>
        <w:numPr>
          <w:ilvl w:val="0"/>
          <w:numId w:val="28"/>
        </w:numPr>
        <w:autoSpaceDE/>
        <w:autoSpaceDN/>
        <w:spacing w:line="269" w:lineRule="auto"/>
        <w:ind w:left="709"/>
        <w:jc w:val="both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>zd</w:t>
      </w:r>
      <w:r w:rsidRPr="002B1DD2">
        <w:rPr>
          <w:rFonts w:asciiTheme="minorHAnsi" w:hAnsiTheme="minorHAnsi" w:cstheme="minorHAnsi"/>
          <w:b/>
          <w:sz w:val="24"/>
          <w:szCs w:val="24"/>
        </w:rPr>
        <w:t>olności do wystę</w:t>
      </w:r>
      <w:r w:rsidR="00632D9A" w:rsidRPr="002B1DD2">
        <w:rPr>
          <w:rFonts w:asciiTheme="minorHAnsi" w:hAnsiTheme="minorHAnsi" w:cstheme="minorHAnsi"/>
          <w:b/>
          <w:sz w:val="24"/>
          <w:szCs w:val="24"/>
        </w:rPr>
        <w:t xml:space="preserve">powania w obrocie gospodarczym - 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Zamawiający nie wyznacza szczegółowego warunku w tym zakresie</w:t>
      </w:r>
      <w:r w:rsidR="00632D9A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;</w:t>
      </w:r>
    </w:p>
    <w:p w14:paraId="28438D64" w14:textId="48E1B10C" w:rsidR="000616CD" w:rsidRPr="002B1DD2" w:rsidRDefault="00331D67" w:rsidP="00AC484F">
      <w:pPr>
        <w:pStyle w:val="Akapitzlist"/>
        <w:numPr>
          <w:ilvl w:val="0"/>
          <w:numId w:val="28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B1DD2">
        <w:rPr>
          <w:rFonts w:asciiTheme="minorHAnsi" w:hAnsiTheme="minorHAnsi" w:cstheme="minorHAnsi"/>
          <w:b/>
          <w:sz w:val="24"/>
          <w:szCs w:val="24"/>
        </w:rPr>
        <w:t>uprawnień do prowadzenia określonej działalności gospodarczej lub zawodowej</w:t>
      </w:r>
      <w:r w:rsidR="00ED57AA" w:rsidRPr="002B1DD2">
        <w:rPr>
          <w:rFonts w:asciiTheme="minorHAnsi" w:hAnsiTheme="minorHAnsi" w:cstheme="minorHAnsi"/>
          <w:sz w:val="24"/>
          <w:szCs w:val="24"/>
        </w:rPr>
        <w:t xml:space="preserve"> </w:t>
      </w:r>
      <w:r w:rsidR="00582A48" w:rsidRPr="002B1DD2">
        <w:rPr>
          <w:rFonts w:asciiTheme="minorHAnsi" w:hAnsiTheme="minorHAnsi" w:cstheme="minorHAnsi"/>
          <w:sz w:val="24"/>
          <w:szCs w:val="24"/>
        </w:rPr>
        <w:br/>
      </w:r>
      <w:r w:rsidR="00582A48" w:rsidRPr="002B1DD2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0616CD" w:rsidRPr="002B1DD2">
        <w:rPr>
          <w:rFonts w:asciiTheme="minorHAnsi" w:hAnsiTheme="minorHAnsi" w:cstheme="minorHAnsi"/>
          <w:sz w:val="24"/>
          <w:szCs w:val="24"/>
        </w:rPr>
        <w:t>Wykonawca spełni niniejszy warunek</w:t>
      </w:r>
      <w:r w:rsidR="00AC484F" w:rsidRPr="002B1DD2">
        <w:rPr>
          <w:rFonts w:asciiTheme="minorHAnsi" w:hAnsiTheme="minorHAnsi" w:cstheme="minorHAnsi"/>
          <w:sz w:val="24"/>
          <w:szCs w:val="24"/>
        </w:rPr>
        <w:t xml:space="preserve"> </w:t>
      </w:r>
      <w:r w:rsidR="000616CD" w:rsidRPr="002B1DD2">
        <w:rPr>
          <w:rFonts w:asciiTheme="minorHAnsi" w:hAnsiTheme="minorHAnsi" w:cstheme="minorHAnsi"/>
          <w:sz w:val="24"/>
          <w:szCs w:val="24"/>
        </w:rPr>
        <w:t>jeżeli wykaże, że posiada:</w:t>
      </w:r>
    </w:p>
    <w:p w14:paraId="429406C6" w14:textId="4C77D5EF" w:rsidR="000616CD" w:rsidRPr="002B1DD2" w:rsidRDefault="000616CD" w:rsidP="00954F79">
      <w:pPr>
        <w:pStyle w:val="Akapitzlist"/>
        <w:numPr>
          <w:ilvl w:val="0"/>
          <w:numId w:val="78"/>
        </w:numPr>
        <w:spacing w:line="276" w:lineRule="auto"/>
        <w:ind w:left="993" w:hanging="284"/>
        <w:jc w:val="both"/>
        <w:rPr>
          <w:rFonts w:asciiTheme="minorHAnsi" w:hAnsiTheme="minorHAnsi" w:cstheme="minorHAnsi"/>
          <w:bCs/>
          <w:sz w:val="24"/>
          <w:szCs w:val="24"/>
          <w:lang w:eastAsia="x-none"/>
        </w:rPr>
      </w:pPr>
      <w:bookmarkStart w:id="20" w:name="_Hlk223420470"/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wpis do rejestru działalności regulowanej w zakresie odbierania odpadów komunalnych od właścicieli nieruchomości prowadzonego przez wójta, burmistrza lub prezydenta miasta właściwego ze względu na miejsce świadczenia usług zgodnie z wymogami ustawy z dnia 13 września 1996 r. o utrzymaniu czystości i porządku w gminach (t.j. Dz.U.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20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25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poz. 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733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br/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z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późn.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zm.),</w:t>
      </w:r>
    </w:p>
    <w:p w14:paraId="7AC9BC23" w14:textId="310B5351" w:rsidR="000616CD" w:rsidRPr="002B1DD2" w:rsidRDefault="000616CD" w:rsidP="00954F79">
      <w:pPr>
        <w:pStyle w:val="Akapitzlist"/>
        <w:numPr>
          <w:ilvl w:val="0"/>
          <w:numId w:val="78"/>
        </w:numPr>
        <w:spacing w:line="276" w:lineRule="auto"/>
        <w:ind w:left="993" w:hanging="284"/>
        <w:jc w:val="both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aktualne zezwolenie obejmujące prowadzenie działalności w zakresie transportu odpadów, zgodnie z wymogami ustawy z dnia 14 grudnia 2012 r. o odpadach (t.j. Dz. U. z 20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23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r. poz. 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1587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z 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późn. </w:t>
      </w:r>
      <w:r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zm.)</w:t>
      </w:r>
      <w:r w:rsidR="006D5C4F">
        <w:rPr>
          <w:rFonts w:asciiTheme="minorHAnsi" w:hAnsiTheme="minorHAnsi" w:cstheme="minorHAnsi"/>
          <w:bCs/>
          <w:sz w:val="24"/>
          <w:szCs w:val="24"/>
          <w:lang w:eastAsia="x-none"/>
        </w:rPr>
        <w:t>;</w:t>
      </w:r>
    </w:p>
    <w:bookmarkEnd w:id="20"/>
    <w:p w14:paraId="0DC91BCA" w14:textId="536ECD2F" w:rsidR="00E95E05" w:rsidRPr="002B1DD2" w:rsidRDefault="00331D67" w:rsidP="007A0D8D">
      <w:pPr>
        <w:pStyle w:val="Akapitzlist"/>
        <w:numPr>
          <w:ilvl w:val="0"/>
          <w:numId w:val="28"/>
        </w:numPr>
        <w:autoSpaceDE/>
        <w:autoSpaceDN/>
        <w:spacing w:line="269" w:lineRule="auto"/>
        <w:ind w:left="709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B1DD2">
        <w:rPr>
          <w:rFonts w:asciiTheme="minorHAnsi" w:hAnsiTheme="minorHAnsi" w:cstheme="minorHAnsi"/>
          <w:b/>
          <w:sz w:val="24"/>
          <w:szCs w:val="24"/>
        </w:rPr>
        <w:t>sytua</w:t>
      </w:r>
      <w:r w:rsidR="00632D9A" w:rsidRPr="002B1DD2">
        <w:rPr>
          <w:rFonts w:asciiTheme="minorHAnsi" w:hAnsiTheme="minorHAnsi" w:cstheme="minorHAnsi"/>
          <w:b/>
          <w:sz w:val="24"/>
          <w:szCs w:val="24"/>
        </w:rPr>
        <w:t xml:space="preserve">cji ekonomicznej lub finansowej </w:t>
      </w:r>
      <w:r w:rsidR="00AC484F" w:rsidRPr="002B1DD2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Zamawiający nie wyznacza szczegółowego warunku </w:t>
      </w:r>
      <w:r w:rsidR="00C917F1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br/>
      </w:r>
      <w:r w:rsidR="00AC484F" w:rsidRPr="002B1DD2">
        <w:rPr>
          <w:rFonts w:asciiTheme="minorHAnsi" w:hAnsiTheme="minorHAnsi" w:cstheme="minorHAnsi"/>
          <w:bCs/>
          <w:sz w:val="24"/>
          <w:szCs w:val="24"/>
          <w:lang w:eastAsia="x-none"/>
        </w:rPr>
        <w:t>w tym zakresie;</w:t>
      </w:r>
    </w:p>
    <w:p w14:paraId="34A3CAC7" w14:textId="4F47E7CB" w:rsidR="006B11FB" w:rsidRPr="006B11FB" w:rsidRDefault="00331D67" w:rsidP="006B11FB">
      <w:pPr>
        <w:pStyle w:val="Akapitzlist"/>
        <w:numPr>
          <w:ilvl w:val="0"/>
          <w:numId w:val="28"/>
        </w:numPr>
        <w:autoSpaceDE/>
        <w:autoSpaceDN/>
        <w:spacing w:line="269" w:lineRule="auto"/>
        <w:ind w:left="709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B1DD2">
        <w:rPr>
          <w:rFonts w:asciiTheme="minorHAnsi" w:hAnsiTheme="minorHAnsi" w:cstheme="minorHAnsi"/>
          <w:b/>
          <w:sz w:val="24"/>
          <w:szCs w:val="24"/>
        </w:rPr>
        <w:t>zdolności technicznej lub zawodowej</w:t>
      </w:r>
      <w:r w:rsidR="00632D9A" w:rsidRPr="002B1DD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A1789" w:rsidRPr="002B1DD2">
        <w:rPr>
          <w:rFonts w:asciiTheme="minorHAnsi" w:hAnsiTheme="minorHAnsi" w:cstheme="minorHAnsi"/>
          <w:b/>
          <w:sz w:val="24"/>
          <w:szCs w:val="24"/>
        </w:rPr>
        <w:t>-</w:t>
      </w:r>
      <w:r w:rsidR="00632D9A" w:rsidRPr="002B1DD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82A48" w:rsidRPr="002B1DD2">
        <w:rPr>
          <w:rFonts w:asciiTheme="minorHAnsi" w:hAnsiTheme="minorHAnsi" w:cstheme="minorHAnsi"/>
          <w:sz w:val="24"/>
          <w:szCs w:val="24"/>
        </w:rPr>
        <w:t xml:space="preserve">Wykonawca spełni niniejszy warunek jeżeli wykaże, </w:t>
      </w:r>
      <w:r w:rsidR="002B1DD2" w:rsidRPr="002B1DD2">
        <w:rPr>
          <w:rFonts w:asciiTheme="minorHAnsi" w:hAnsiTheme="minorHAnsi" w:cstheme="minorHAnsi"/>
          <w:sz w:val="24"/>
          <w:szCs w:val="24"/>
        </w:rPr>
        <w:t xml:space="preserve">że </w:t>
      </w:r>
      <w:r w:rsidR="00582A48" w:rsidRPr="002B1DD2">
        <w:rPr>
          <w:rFonts w:asciiTheme="minorHAnsi" w:hAnsiTheme="minorHAnsi" w:cstheme="minorHAnsi"/>
          <w:b/>
          <w:bCs/>
          <w:sz w:val="24"/>
          <w:szCs w:val="24"/>
        </w:rPr>
        <w:t>w okresie ostatnich trzech lat</w:t>
      </w:r>
      <w:r w:rsidR="00C917F1" w:rsidRPr="002B1DD2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582A48" w:rsidRPr="002B1DD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D158F" w:rsidRPr="002B1DD2">
        <w:rPr>
          <w:rFonts w:asciiTheme="minorHAnsi" w:hAnsiTheme="minorHAnsi" w:cstheme="minorHAnsi"/>
          <w:sz w:val="24"/>
          <w:szCs w:val="24"/>
        </w:rPr>
        <w:t xml:space="preserve">licząc wstecz od dnia, w którym upływa termin składania </w:t>
      </w:r>
      <w:r w:rsidR="005C2EAA" w:rsidRPr="002B1DD2">
        <w:rPr>
          <w:rFonts w:asciiTheme="minorHAnsi" w:hAnsiTheme="minorHAnsi" w:cstheme="minorHAnsi"/>
          <w:sz w:val="24"/>
          <w:szCs w:val="24"/>
        </w:rPr>
        <w:t>ofert</w:t>
      </w:r>
      <w:r w:rsidR="00582A48" w:rsidRPr="002B1DD2">
        <w:rPr>
          <w:rFonts w:asciiTheme="minorHAnsi" w:hAnsiTheme="minorHAnsi" w:cstheme="minorHAnsi"/>
          <w:sz w:val="24"/>
          <w:szCs w:val="24"/>
        </w:rPr>
        <w:t xml:space="preserve">, a jeżeli okres prowadzenia działalności jest krótszy – w tym okresie, </w:t>
      </w:r>
      <w:r w:rsidR="002B1DD2" w:rsidRPr="002B1DD2">
        <w:rPr>
          <w:rFonts w:asciiTheme="minorHAnsi" w:hAnsiTheme="minorHAnsi" w:cstheme="minorHAnsi"/>
          <w:b/>
          <w:bCs/>
          <w:sz w:val="24"/>
          <w:szCs w:val="24"/>
        </w:rPr>
        <w:t>należycie wykonał,</w:t>
      </w:r>
      <w:r w:rsidR="002B1DD2" w:rsidRPr="002B1DD2">
        <w:rPr>
          <w:rFonts w:asciiTheme="minorHAnsi" w:hAnsiTheme="minorHAnsi" w:cstheme="minorHAnsi"/>
          <w:sz w:val="24"/>
          <w:szCs w:val="24"/>
        </w:rPr>
        <w:t xml:space="preserve"> </w:t>
      </w:r>
      <w:r w:rsidR="00C917F1" w:rsidRPr="002B1DD2">
        <w:rPr>
          <w:rFonts w:asciiTheme="minorHAnsi" w:hAnsiTheme="minorHAnsi" w:cstheme="minorHAnsi"/>
          <w:bCs/>
          <w:sz w:val="24"/>
          <w:szCs w:val="24"/>
        </w:rPr>
        <w:t xml:space="preserve">a w przypadku świadczeń powtarzających się lub ciągłych wykonuje </w:t>
      </w:r>
      <w:r w:rsidR="00C917F1" w:rsidRPr="002B1DD2">
        <w:rPr>
          <w:rFonts w:asciiTheme="minorHAnsi" w:hAnsiTheme="minorHAnsi" w:cstheme="minorHAnsi"/>
          <w:b/>
          <w:bCs/>
          <w:sz w:val="24"/>
          <w:szCs w:val="24"/>
          <w:u w:val="single"/>
        </w:rPr>
        <w:t>minimum jedną usługę</w:t>
      </w:r>
      <w:r w:rsidR="00C917F1" w:rsidRPr="002B1DD2">
        <w:rPr>
          <w:rFonts w:asciiTheme="minorHAnsi" w:hAnsiTheme="minorHAnsi" w:cstheme="minorHAnsi"/>
          <w:bCs/>
          <w:sz w:val="24"/>
          <w:szCs w:val="24"/>
        </w:rPr>
        <w:t xml:space="preserve"> związaną z przedmiotem zamówienia o wielkości</w:t>
      </w:r>
      <w:r w:rsidR="002B1DD2" w:rsidRPr="002B1DD2">
        <w:rPr>
          <w:rFonts w:asciiTheme="minorHAnsi" w:hAnsiTheme="minorHAnsi" w:cstheme="minorHAnsi"/>
          <w:bCs/>
          <w:sz w:val="24"/>
          <w:szCs w:val="24"/>
        </w:rPr>
        <w:t>:</w:t>
      </w:r>
    </w:p>
    <w:p w14:paraId="43DDC315" w14:textId="26AA9E20" w:rsidR="006B11FB" w:rsidRPr="006B11FB" w:rsidRDefault="006B11FB" w:rsidP="00954F79">
      <w:pPr>
        <w:pStyle w:val="Akapitzlist"/>
        <w:numPr>
          <w:ilvl w:val="0"/>
          <w:numId w:val="79"/>
        </w:numPr>
        <w:spacing w:line="276" w:lineRule="auto"/>
        <w:ind w:left="993" w:hanging="294"/>
        <w:jc w:val="both"/>
        <w:rPr>
          <w:rFonts w:asciiTheme="minorHAnsi" w:hAnsiTheme="minorHAnsi" w:cstheme="minorHAnsi"/>
          <w:sz w:val="24"/>
          <w:szCs w:val="24"/>
        </w:rPr>
      </w:pPr>
      <w:r w:rsidRPr="00FC3078">
        <w:rPr>
          <w:rFonts w:asciiTheme="minorHAnsi" w:hAnsiTheme="minorHAnsi" w:cstheme="minorHAnsi"/>
          <w:b/>
          <w:sz w:val="24"/>
          <w:szCs w:val="24"/>
        </w:rPr>
        <w:t>dla Zadania I: 3 500 m</w:t>
      </w:r>
      <w:r w:rsidRPr="00FC3078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  <w:r w:rsidRPr="00FC3078">
        <w:rPr>
          <w:rFonts w:asciiTheme="minorHAnsi" w:hAnsiTheme="minorHAnsi" w:cstheme="minorHAnsi"/>
          <w:sz w:val="24"/>
          <w:szCs w:val="24"/>
        </w:rPr>
        <w:t xml:space="preserve"> </w:t>
      </w:r>
      <w:r w:rsidRPr="006E7CC8">
        <w:rPr>
          <w:rFonts w:asciiTheme="minorHAnsi" w:hAnsiTheme="minorHAnsi" w:cstheme="minorHAnsi"/>
          <w:b/>
          <w:sz w:val="24"/>
          <w:szCs w:val="24"/>
        </w:rPr>
        <w:t>odpadów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C3078">
        <w:rPr>
          <w:rFonts w:asciiTheme="minorHAnsi" w:hAnsiTheme="minorHAnsi" w:cstheme="minorHAnsi"/>
          <w:sz w:val="24"/>
          <w:szCs w:val="24"/>
        </w:rPr>
        <w:t xml:space="preserve">(rocznie) </w:t>
      </w:r>
      <w:r w:rsidRPr="00FC3078">
        <w:rPr>
          <w:rFonts w:asciiTheme="minorHAnsi" w:hAnsiTheme="minorHAnsi" w:cstheme="minorHAnsi"/>
          <w:b/>
          <w:sz w:val="24"/>
          <w:szCs w:val="24"/>
        </w:rPr>
        <w:t>w ramach jednej umowy</w:t>
      </w:r>
      <w:r w:rsidRPr="00FC3078">
        <w:rPr>
          <w:rFonts w:asciiTheme="minorHAnsi" w:hAnsiTheme="minorHAnsi" w:cstheme="minorHAnsi"/>
          <w:b/>
          <w:bCs/>
          <w:sz w:val="24"/>
          <w:szCs w:val="24"/>
        </w:rPr>
        <w:t xml:space="preserve"> trwającej nieprzerwanie przez okres co najmniej 12 miesięcy</w:t>
      </w:r>
      <w:r w:rsidRPr="00FC3078">
        <w:rPr>
          <w:rFonts w:asciiTheme="minorHAnsi" w:hAnsiTheme="minorHAnsi" w:cstheme="minorHAnsi"/>
          <w:sz w:val="24"/>
          <w:szCs w:val="24"/>
        </w:rPr>
        <w:t xml:space="preserve">, </w:t>
      </w:r>
      <w:r w:rsidRPr="00FC3078">
        <w:rPr>
          <w:rFonts w:asciiTheme="minorHAnsi" w:hAnsiTheme="minorHAnsi" w:cstheme="minorHAnsi"/>
          <w:bCs/>
          <w:sz w:val="24"/>
          <w:szCs w:val="24"/>
        </w:rPr>
        <w:t>z podaniem jej przedmiotu, daty wykonania i podmiotów, na rzecz których usługa została wykonana lub jest wykonywana należycie oraz załączeniem dowodów określających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C3078">
        <w:rPr>
          <w:rFonts w:asciiTheme="minorHAnsi" w:hAnsiTheme="minorHAnsi" w:cstheme="minorHAnsi"/>
          <w:bCs/>
          <w:sz w:val="24"/>
          <w:szCs w:val="24"/>
        </w:rPr>
        <w:t>czy ta usługa została wykonana lub jest wykonywana należycie. W przypadku świadczeń powtarzających się lub ciągłych nadal wykonywanych referencje bądź inne dokumenty potwierdzające ich należyte wykonywanie powinny być wystawione w okresie ostatnich 3 miesięcy;</w:t>
      </w:r>
    </w:p>
    <w:p w14:paraId="63257749" w14:textId="25214424" w:rsidR="006B11FB" w:rsidRPr="006B11FB" w:rsidRDefault="006B11FB" w:rsidP="00954F79">
      <w:pPr>
        <w:pStyle w:val="Akapitzlist"/>
        <w:numPr>
          <w:ilvl w:val="0"/>
          <w:numId w:val="79"/>
        </w:numPr>
        <w:spacing w:line="276" w:lineRule="auto"/>
        <w:ind w:left="993" w:hanging="294"/>
        <w:jc w:val="both"/>
        <w:rPr>
          <w:rFonts w:asciiTheme="minorHAnsi" w:hAnsiTheme="minorHAnsi" w:cstheme="minorHAnsi"/>
          <w:sz w:val="24"/>
          <w:szCs w:val="24"/>
        </w:rPr>
      </w:pPr>
      <w:r w:rsidRPr="006B11FB">
        <w:rPr>
          <w:rFonts w:asciiTheme="minorHAnsi" w:hAnsiTheme="minorHAnsi" w:cstheme="minorHAnsi"/>
          <w:b/>
          <w:sz w:val="24"/>
          <w:szCs w:val="24"/>
        </w:rPr>
        <w:t>dla Zadania II: 400 m</w:t>
      </w:r>
      <w:r w:rsidRPr="006B11FB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  <w:r w:rsidRPr="006B11FB">
        <w:rPr>
          <w:rFonts w:asciiTheme="minorHAnsi" w:hAnsiTheme="minorHAnsi" w:cstheme="minorHAnsi"/>
          <w:sz w:val="24"/>
          <w:szCs w:val="24"/>
        </w:rPr>
        <w:t xml:space="preserve"> </w:t>
      </w:r>
      <w:r w:rsidRPr="006B11FB">
        <w:rPr>
          <w:rFonts w:asciiTheme="minorHAnsi" w:hAnsiTheme="minorHAnsi" w:cstheme="minorHAnsi"/>
          <w:b/>
          <w:sz w:val="24"/>
          <w:szCs w:val="24"/>
        </w:rPr>
        <w:t>odpadów</w:t>
      </w:r>
      <w:r w:rsidRPr="006B11FB">
        <w:rPr>
          <w:rFonts w:asciiTheme="minorHAnsi" w:hAnsiTheme="minorHAnsi" w:cstheme="minorHAnsi"/>
          <w:sz w:val="24"/>
          <w:szCs w:val="24"/>
        </w:rPr>
        <w:t xml:space="preserve"> (rocznie) </w:t>
      </w:r>
      <w:r w:rsidRPr="006B11FB">
        <w:rPr>
          <w:rFonts w:asciiTheme="minorHAnsi" w:hAnsiTheme="minorHAnsi" w:cstheme="minorHAnsi"/>
          <w:b/>
          <w:sz w:val="24"/>
          <w:szCs w:val="24"/>
        </w:rPr>
        <w:t>w ramach jednej umowy</w:t>
      </w:r>
      <w:r w:rsidRPr="006B11FB">
        <w:rPr>
          <w:rFonts w:asciiTheme="minorHAnsi" w:hAnsiTheme="minorHAnsi" w:cstheme="minorHAnsi"/>
          <w:b/>
          <w:bCs/>
          <w:sz w:val="24"/>
          <w:szCs w:val="24"/>
        </w:rPr>
        <w:t xml:space="preserve"> trwającej nieprzerwanie przez okres co najmniej 12 miesięcy</w:t>
      </w:r>
      <w:r w:rsidRPr="006B11FB">
        <w:rPr>
          <w:rFonts w:asciiTheme="minorHAnsi" w:hAnsiTheme="minorHAnsi" w:cstheme="minorHAnsi"/>
          <w:sz w:val="24"/>
          <w:szCs w:val="24"/>
        </w:rPr>
        <w:t xml:space="preserve">, </w:t>
      </w:r>
      <w:r w:rsidRPr="006B11FB">
        <w:rPr>
          <w:rFonts w:asciiTheme="minorHAnsi" w:hAnsiTheme="minorHAnsi" w:cstheme="minorHAnsi"/>
          <w:bCs/>
          <w:sz w:val="24"/>
          <w:szCs w:val="24"/>
        </w:rPr>
        <w:t xml:space="preserve">z podaniem jej przedmiotu, daty wykonania </w:t>
      </w:r>
      <w:r>
        <w:rPr>
          <w:rFonts w:asciiTheme="minorHAnsi" w:hAnsiTheme="minorHAnsi" w:cstheme="minorHAnsi"/>
          <w:bCs/>
          <w:sz w:val="24"/>
          <w:szCs w:val="24"/>
        </w:rPr>
        <w:br/>
      </w:r>
      <w:r w:rsidRPr="006B11FB">
        <w:rPr>
          <w:rFonts w:asciiTheme="minorHAnsi" w:hAnsiTheme="minorHAnsi" w:cstheme="minorHAnsi"/>
          <w:bCs/>
          <w:sz w:val="24"/>
          <w:szCs w:val="24"/>
        </w:rPr>
        <w:t>i podmiotów, na rzecz których usługa została wykonana lub jest wykonywana należycie oraz załączeniem dowodów określających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B11FB">
        <w:rPr>
          <w:rFonts w:asciiTheme="minorHAnsi" w:hAnsiTheme="minorHAnsi" w:cstheme="minorHAnsi"/>
          <w:bCs/>
          <w:sz w:val="24"/>
          <w:szCs w:val="24"/>
        </w:rPr>
        <w:t>czy ta usługa została wykonana lub jest wykonywana należycie. W przypadku świadczeń powtarzających się lub ciągłych nadal wykonywanych referencje bądź inne dokumenty potwierdzające ich należyte wykonywanie powinny być wystawione w okresie ostatnich 3 miesięcy.</w:t>
      </w:r>
    </w:p>
    <w:p w14:paraId="49D30467" w14:textId="4B8BFA0E" w:rsidR="00AE7A12" w:rsidRDefault="00AE7A12" w:rsidP="006E0C4B">
      <w:pPr>
        <w:tabs>
          <w:tab w:val="left" w:pos="708"/>
        </w:tabs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  <w:kern w:val="3"/>
          <w:sz w:val="24"/>
          <w:szCs w:val="24"/>
        </w:rPr>
      </w:pPr>
    </w:p>
    <w:p w14:paraId="5F28098E" w14:textId="70DD8028" w:rsidR="006B11FB" w:rsidRPr="00344803" w:rsidRDefault="006B11FB" w:rsidP="006E0C4B">
      <w:pPr>
        <w:tabs>
          <w:tab w:val="left" w:pos="426"/>
        </w:tabs>
        <w:autoSpaceDE/>
        <w:autoSpaceDN/>
        <w:spacing w:line="276" w:lineRule="auto"/>
        <w:ind w:left="993"/>
        <w:jc w:val="both"/>
        <w:rPr>
          <w:rFonts w:asciiTheme="minorHAnsi" w:hAnsiTheme="minorHAnsi" w:cstheme="minorHAnsi"/>
          <w:bCs/>
          <w:i/>
          <w:sz w:val="24"/>
          <w:szCs w:val="22"/>
        </w:rPr>
      </w:pPr>
      <w:r w:rsidRPr="00344803">
        <w:rPr>
          <w:rFonts w:asciiTheme="minorHAnsi" w:hAnsiTheme="minorHAnsi" w:cstheme="minorHAnsi"/>
          <w:bCs/>
          <w:i/>
          <w:sz w:val="24"/>
          <w:szCs w:val="22"/>
        </w:rPr>
        <w:t xml:space="preserve">Warunek </w:t>
      </w:r>
      <w:r w:rsidR="006E0C4B">
        <w:rPr>
          <w:rFonts w:asciiTheme="minorHAnsi" w:hAnsiTheme="minorHAnsi" w:cstheme="minorHAnsi"/>
          <w:bCs/>
          <w:i/>
          <w:sz w:val="24"/>
          <w:szCs w:val="22"/>
        </w:rPr>
        <w:t xml:space="preserve">w ppkt 4 </w:t>
      </w:r>
      <w:r w:rsidRPr="00344803">
        <w:rPr>
          <w:rFonts w:asciiTheme="minorHAnsi" w:hAnsiTheme="minorHAnsi" w:cstheme="minorHAnsi"/>
          <w:bCs/>
          <w:i/>
          <w:sz w:val="24"/>
          <w:szCs w:val="22"/>
        </w:rPr>
        <w:t>zostanie uznany za spełniony, jeżeli wykonana lub wykonywana usługa będzie trwała nieprzerwanie przez okres 12 miesięcy.</w:t>
      </w:r>
    </w:p>
    <w:p w14:paraId="1E036C0C" w14:textId="7C8A77FD" w:rsidR="006B11FB" w:rsidRPr="00344803" w:rsidRDefault="006B11FB" w:rsidP="006E0C4B">
      <w:pPr>
        <w:autoSpaceDE/>
        <w:autoSpaceDN/>
        <w:spacing w:line="276" w:lineRule="auto"/>
        <w:ind w:left="993"/>
        <w:jc w:val="both"/>
        <w:rPr>
          <w:rFonts w:asciiTheme="minorHAnsi" w:hAnsiTheme="minorHAnsi" w:cstheme="minorHAnsi"/>
          <w:i/>
          <w:sz w:val="24"/>
          <w:szCs w:val="22"/>
        </w:rPr>
      </w:pPr>
      <w:r w:rsidRPr="00344803">
        <w:rPr>
          <w:rFonts w:asciiTheme="minorHAnsi" w:hAnsiTheme="minorHAnsi" w:cstheme="minorHAnsi"/>
          <w:i/>
          <w:sz w:val="24"/>
          <w:szCs w:val="22"/>
        </w:rPr>
        <w:t xml:space="preserve">Jedna usługa oznacza usługę wykonaną/wykonywaną na podstawie jednej umowy. </w:t>
      </w:r>
      <w:r w:rsidR="006E0C4B">
        <w:rPr>
          <w:rFonts w:asciiTheme="minorHAnsi" w:hAnsiTheme="minorHAnsi" w:cstheme="minorHAnsi"/>
          <w:i/>
          <w:sz w:val="24"/>
          <w:szCs w:val="22"/>
        </w:rPr>
        <w:br/>
      </w:r>
      <w:r w:rsidRPr="00344803">
        <w:rPr>
          <w:rFonts w:asciiTheme="minorHAnsi" w:hAnsiTheme="minorHAnsi" w:cstheme="minorHAnsi"/>
          <w:i/>
          <w:sz w:val="24"/>
          <w:szCs w:val="22"/>
        </w:rPr>
        <w:t xml:space="preserve">W przypadku usług będących w trakcie wykonywania wymaganie czasu wykonywania danej </w:t>
      </w:r>
      <w:r w:rsidRPr="00344803">
        <w:rPr>
          <w:rFonts w:asciiTheme="minorHAnsi" w:hAnsiTheme="minorHAnsi" w:cstheme="minorHAnsi"/>
          <w:i/>
          <w:sz w:val="24"/>
          <w:szCs w:val="22"/>
        </w:rPr>
        <w:lastRenderedPageBreak/>
        <w:t xml:space="preserve">usługi dotyczy części umowy już zrealizowanej tj. od dnia rozpoczęcia wykonywania usługi do upływu terminu składania ofert. </w:t>
      </w:r>
    </w:p>
    <w:p w14:paraId="2BD626FA" w14:textId="77777777" w:rsidR="006E0C4B" w:rsidRPr="006E0C4B" w:rsidRDefault="006E0C4B" w:rsidP="006E0C4B">
      <w:pPr>
        <w:autoSpaceDE/>
        <w:spacing w:line="276" w:lineRule="auto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14:paraId="4FAA67E2" w14:textId="76BD9F52" w:rsidR="006E0C4B" w:rsidRPr="006E0C4B" w:rsidRDefault="006E0C4B" w:rsidP="007A0D8D">
      <w:pPr>
        <w:pStyle w:val="Akapitzlist"/>
        <w:numPr>
          <w:ilvl w:val="0"/>
          <w:numId w:val="56"/>
        </w:numPr>
        <w:autoSpaceDE/>
        <w:spacing w:line="276" w:lineRule="auto"/>
        <w:ind w:left="284" w:hanging="284"/>
        <w:jc w:val="both"/>
        <w:rPr>
          <w:rFonts w:ascii="Calibri" w:hAnsi="Calibri" w:cs="Calibri"/>
          <w:bCs/>
          <w:iCs/>
          <w:color w:val="000000"/>
          <w:sz w:val="24"/>
          <w:szCs w:val="24"/>
        </w:rPr>
      </w:pPr>
      <w:r w:rsidRPr="006E0C4B">
        <w:rPr>
          <w:rFonts w:asciiTheme="minorHAnsi" w:hAnsiTheme="minorHAnsi" w:cstheme="minorHAnsi"/>
          <w:iCs/>
          <w:sz w:val="24"/>
          <w:szCs w:val="24"/>
        </w:rPr>
        <w:t>W przypadku Wykonawców wspólnie ubiegających się o udzielenie zamówienia przez dwóch lub więcej Wykonawców, Zamawiający uzna powyższ</w:t>
      </w:r>
      <w:r w:rsidR="00C671B8">
        <w:rPr>
          <w:rFonts w:asciiTheme="minorHAnsi" w:hAnsiTheme="minorHAnsi" w:cstheme="minorHAnsi"/>
          <w:iCs/>
          <w:sz w:val="24"/>
          <w:szCs w:val="24"/>
        </w:rPr>
        <w:t>e</w:t>
      </w:r>
      <w:r w:rsidRPr="006E0C4B">
        <w:rPr>
          <w:rFonts w:asciiTheme="minorHAnsi" w:hAnsiTheme="minorHAnsi" w:cstheme="minorHAnsi"/>
          <w:iCs/>
          <w:sz w:val="24"/>
          <w:szCs w:val="24"/>
        </w:rPr>
        <w:t xml:space="preserve"> warunk</w:t>
      </w:r>
      <w:r w:rsidR="00C671B8">
        <w:rPr>
          <w:rFonts w:asciiTheme="minorHAnsi" w:hAnsiTheme="minorHAnsi" w:cstheme="minorHAnsi"/>
          <w:iCs/>
          <w:sz w:val="24"/>
          <w:szCs w:val="24"/>
        </w:rPr>
        <w:t>i</w:t>
      </w:r>
      <w:r w:rsidRPr="006E0C4B">
        <w:rPr>
          <w:rFonts w:asciiTheme="minorHAnsi" w:hAnsiTheme="minorHAnsi" w:cstheme="minorHAnsi"/>
          <w:iCs/>
          <w:sz w:val="24"/>
          <w:szCs w:val="24"/>
        </w:rPr>
        <w:t xml:space="preserve"> za </w:t>
      </w:r>
      <w:r w:rsidRPr="006E0C4B">
        <w:rPr>
          <w:rFonts w:asciiTheme="minorHAnsi" w:hAnsiTheme="minorHAnsi" w:cstheme="minorHAnsi"/>
          <w:bCs/>
          <w:iCs/>
          <w:sz w:val="24"/>
          <w:szCs w:val="24"/>
        </w:rPr>
        <w:t>spełnion</w:t>
      </w:r>
      <w:r w:rsidR="00C671B8">
        <w:rPr>
          <w:rFonts w:asciiTheme="minorHAnsi" w:hAnsiTheme="minorHAnsi" w:cstheme="minorHAnsi"/>
          <w:bCs/>
          <w:iCs/>
          <w:sz w:val="24"/>
          <w:szCs w:val="24"/>
        </w:rPr>
        <w:t>e</w:t>
      </w:r>
      <w:r w:rsidRPr="006E0C4B">
        <w:rPr>
          <w:rFonts w:asciiTheme="minorHAnsi" w:hAnsiTheme="minorHAnsi" w:cstheme="minorHAnsi"/>
          <w:bCs/>
          <w:iCs/>
          <w:sz w:val="24"/>
          <w:szCs w:val="24"/>
        </w:rPr>
        <w:t>, jeżeli przynajmniej jeden z Wykonawców spełni samodzielnie wymagan</w:t>
      </w:r>
      <w:r w:rsidR="00A91E03">
        <w:rPr>
          <w:rFonts w:asciiTheme="minorHAnsi" w:hAnsiTheme="minorHAnsi" w:cstheme="minorHAnsi"/>
          <w:bCs/>
          <w:iCs/>
          <w:sz w:val="24"/>
          <w:szCs w:val="24"/>
        </w:rPr>
        <w:t>e</w:t>
      </w:r>
      <w:r w:rsidRPr="006E0C4B">
        <w:rPr>
          <w:rFonts w:asciiTheme="minorHAnsi" w:hAnsiTheme="minorHAnsi" w:cstheme="minorHAnsi"/>
          <w:bCs/>
          <w:iCs/>
          <w:sz w:val="24"/>
          <w:szCs w:val="24"/>
        </w:rPr>
        <w:t xml:space="preserve"> warun</w:t>
      </w:r>
      <w:r w:rsidR="00C671B8">
        <w:rPr>
          <w:rFonts w:asciiTheme="minorHAnsi" w:hAnsiTheme="minorHAnsi" w:cstheme="minorHAnsi"/>
          <w:bCs/>
          <w:iCs/>
          <w:sz w:val="24"/>
          <w:szCs w:val="24"/>
        </w:rPr>
        <w:t>ki</w:t>
      </w:r>
      <w:r w:rsidRPr="006E0C4B">
        <w:rPr>
          <w:rFonts w:asciiTheme="minorHAnsi" w:hAnsiTheme="minorHAnsi" w:cstheme="minorHAnsi"/>
          <w:bCs/>
          <w:iCs/>
          <w:sz w:val="24"/>
          <w:szCs w:val="24"/>
        </w:rPr>
        <w:t>. Nie dopuszcza się łączenia potencjałów Wykonawców składających ofertę wspólnie.</w:t>
      </w:r>
    </w:p>
    <w:p w14:paraId="6FC9EBC4" w14:textId="0910416B" w:rsidR="00AA4AB8" w:rsidRPr="00AA4AB8" w:rsidRDefault="00AA4AB8" w:rsidP="007A0D8D">
      <w:pPr>
        <w:pStyle w:val="Akapitzlist"/>
        <w:numPr>
          <w:ilvl w:val="0"/>
          <w:numId w:val="56"/>
        </w:numPr>
        <w:autoSpaceDE/>
        <w:spacing w:line="276" w:lineRule="auto"/>
        <w:ind w:left="284" w:hanging="284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Wykonawcy mogą wspólnie ubiegać się o udzielenie zamówienia. W takim przypadku Wykonawcy ustanawiają pełnomocnika do reprezentowania ich w postępowaniu albo do reprezentowania </w:t>
      </w:r>
      <w:r>
        <w:rPr>
          <w:rFonts w:ascii="Calibri" w:hAnsi="Calibri" w:cs="Calibri"/>
          <w:sz w:val="24"/>
          <w:szCs w:val="24"/>
        </w:rPr>
        <w:br/>
      </w:r>
      <w:r w:rsidRPr="00904369">
        <w:rPr>
          <w:rFonts w:ascii="Calibri" w:hAnsi="Calibri" w:cs="Calibri"/>
          <w:sz w:val="24"/>
          <w:szCs w:val="24"/>
        </w:rPr>
        <w:t>i zawarcia umowy w sprawie zamówienia publicznego. Pełnomocnictwo winno być załączone do oferty. Przepisy dotyczące Wykonawcy stosuje się odpowiednio do Wykonawców wspólnie ubiegających się o udzielenie zamówienia.</w:t>
      </w:r>
    </w:p>
    <w:p w14:paraId="7D2853C8" w14:textId="3D069D54" w:rsidR="0013743D" w:rsidRPr="00F249AC" w:rsidRDefault="00AA4AB8" w:rsidP="007A0D8D">
      <w:pPr>
        <w:pStyle w:val="Akapitzlist"/>
        <w:numPr>
          <w:ilvl w:val="0"/>
          <w:numId w:val="56"/>
        </w:numPr>
        <w:tabs>
          <w:tab w:val="left" w:pos="142"/>
          <w:tab w:val="left" w:pos="426"/>
        </w:tabs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o którym mowa w pkt </w:t>
      </w:r>
      <w:r w:rsidR="00C671B8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="00B55203" w:rsidRPr="00F249AC">
        <w:rPr>
          <w:rFonts w:asciiTheme="minorHAnsi" w:hAnsiTheme="minorHAnsi" w:cstheme="minorHAnsi"/>
          <w:sz w:val="24"/>
          <w:szCs w:val="24"/>
        </w:rPr>
        <w:t xml:space="preserve">Wykonawcy wspólnie ubiegający się o udzielenie zamówienia </w:t>
      </w:r>
      <w:r w:rsidR="00B55203" w:rsidRPr="00F249AC">
        <w:rPr>
          <w:rFonts w:asciiTheme="minorHAnsi" w:hAnsiTheme="minorHAnsi" w:cstheme="minorHAnsi"/>
          <w:b/>
          <w:sz w:val="24"/>
          <w:szCs w:val="24"/>
          <w:u w:val="single"/>
        </w:rPr>
        <w:t>dołączają do oferty oświadczenie</w:t>
      </w:r>
      <w:r w:rsidR="00B55203" w:rsidRPr="00F249AC">
        <w:rPr>
          <w:rFonts w:asciiTheme="minorHAnsi" w:hAnsiTheme="minorHAnsi" w:cstheme="minorHAnsi"/>
          <w:sz w:val="24"/>
          <w:szCs w:val="24"/>
        </w:rPr>
        <w:t xml:space="preserve">, z którego wynika, które usługi wykonają poszczególni Wykonawcy, według wzoru stanowiącego </w:t>
      </w:r>
      <w:r w:rsidR="00B55203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C671B8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B55203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  <w:r w:rsidR="00B55203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14D452AC" w14:textId="46652551" w:rsidR="00B55203" w:rsidRPr="00F249AC" w:rsidRDefault="00B55203" w:rsidP="007A0D8D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Wykonawca może w celu potwierdzenia spełnienia warunków udziału w postępowaniu, polegać na zdolnościach technicznych lub zawodowych </w:t>
      </w:r>
      <w:r w:rsidR="00036C57" w:rsidRPr="00F249AC">
        <w:rPr>
          <w:rFonts w:asciiTheme="minorHAnsi" w:hAnsiTheme="minorHAnsi" w:cstheme="minorHAnsi"/>
          <w:sz w:val="24"/>
          <w:szCs w:val="24"/>
        </w:rPr>
        <w:t xml:space="preserve">lub sytuacji finansowej lub ekonomicznej </w:t>
      </w:r>
      <w:r w:rsidRPr="00F249AC">
        <w:rPr>
          <w:rFonts w:asciiTheme="minorHAnsi" w:hAnsiTheme="minorHAnsi" w:cstheme="minorHAnsi"/>
          <w:sz w:val="24"/>
          <w:szCs w:val="24"/>
        </w:rPr>
        <w:t xml:space="preserve">podmiotów udostępniających zasoby, niezależnie od charakteru prawnego łączących go z nim stosunków prawnych. </w:t>
      </w:r>
    </w:p>
    <w:p w14:paraId="36AF7FC9" w14:textId="2A939867" w:rsidR="001C7AFD" w:rsidRPr="00F249AC" w:rsidRDefault="004538DF" w:rsidP="007A0D8D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Wykonawca, który polega na zdolnościach lub sytuacji podmiotów udostępniających zasoby, </w:t>
      </w:r>
      <w:r w:rsidRPr="00F249AC">
        <w:rPr>
          <w:rFonts w:asciiTheme="minorHAnsi" w:hAnsiTheme="minorHAnsi" w:cstheme="minorHAnsi"/>
          <w:b/>
          <w:bCs/>
          <w:sz w:val="24"/>
          <w:szCs w:val="24"/>
          <w:u w:val="single"/>
        </w:rPr>
        <w:t>składa, wraz z ofertą, zobowiązanie podmiotu udostępniającego zasoby</w:t>
      </w:r>
      <w:r w:rsidRPr="00F249AC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F249AC">
        <w:rPr>
          <w:rFonts w:asciiTheme="minorHAnsi" w:hAnsiTheme="minorHAnsi" w:cstheme="minorHAnsi"/>
          <w:b/>
          <w:bCs/>
          <w:sz w:val="24"/>
          <w:szCs w:val="24"/>
          <w:u w:val="single"/>
        </w:rPr>
        <w:t>do oddania mu do dyspozycji niezbędnych zasobów na potrzeby realizacji danego zamówienia</w:t>
      </w:r>
      <w:r w:rsidRPr="00F249AC">
        <w:rPr>
          <w:rFonts w:asciiTheme="minorHAnsi" w:hAnsiTheme="minorHAnsi" w:cstheme="minorHAnsi"/>
          <w:sz w:val="24"/>
          <w:szCs w:val="24"/>
        </w:rPr>
        <w:t xml:space="preserve"> lub inny podmiotowy środek dowodowy potwierdzający, że Wykonawca realizując zamówienie, będzie dysponował niezbędnymi zasobami tych podmiotów. Wzór oświadczenia stanowi </w:t>
      </w:r>
      <w:r w:rsidR="006A5FC6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ałącznik nr </w:t>
      </w:r>
      <w:r w:rsidR="00C671B8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  <w:r w:rsidRPr="00F249AC">
        <w:rPr>
          <w:rFonts w:asciiTheme="minorHAnsi" w:hAnsiTheme="minorHAnsi" w:cstheme="minorHAnsi"/>
          <w:sz w:val="24"/>
          <w:szCs w:val="24"/>
        </w:rPr>
        <w:t>.</w:t>
      </w:r>
    </w:p>
    <w:p w14:paraId="5474352C" w14:textId="48B5B4A5" w:rsidR="004538DF" w:rsidRPr="00F249AC" w:rsidRDefault="004538DF" w:rsidP="007A0D8D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Zobowiązanie podmiotu udostępniającego zasoby, o którym mowa w pkt </w:t>
      </w:r>
      <w:r w:rsidR="00FC3E32">
        <w:rPr>
          <w:rFonts w:asciiTheme="minorHAnsi" w:hAnsiTheme="minorHAnsi" w:cstheme="minorHAnsi"/>
          <w:sz w:val="24"/>
          <w:szCs w:val="24"/>
        </w:rPr>
        <w:t>4</w:t>
      </w:r>
      <w:r w:rsidRPr="00F249AC">
        <w:rPr>
          <w:rFonts w:asciiTheme="minorHAnsi" w:hAnsiTheme="minorHAnsi" w:cstheme="minorHAnsi"/>
          <w:sz w:val="24"/>
          <w:szCs w:val="24"/>
        </w:rPr>
        <w:t xml:space="preserve">, potwierdza, że stosunek łączący Wykonawcę z podmiotami udostępniającymi zasoby gwarantuje rzeczywisty dostęp do tych zasobów oraz określa w szczególności: </w:t>
      </w:r>
    </w:p>
    <w:p w14:paraId="0928A8C9" w14:textId="77777777" w:rsidR="004538DF" w:rsidRPr="00F249AC" w:rsidRDefault="004538DF" w:rsidP="007A0D8D">
      <w:pPr>
        <w:pStyle w:val="Akapitzlist"/>
        <w:numPr>
          <w:ilvl w:val="1"/>
          <w:numId w:val="56"/>
        </w:numPr>
        <w:autoSpaceDE/>
        <w:autoSpaceDN/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zakres dostępnych Wykonawcy zasobów podmiotu udostępniającego zasoby; </w:t>
      </w:r>
    </w:p>
    <w:p w14:paraId="77DFEBA7" w14:textId="77777777" w:rsidR="004538DF" w:rsidRPr="00F249AC" w:rsidRDefault="004538DF" w:rsidP="007A0D8D">
      <w:pPr>
        <w:pStyle w:val="Akapitzlist"/>
        <w:numPr>
          <w:ilvl w:val="1"/>
          <w:numId w:val="56"/>
        </w:numPr>
        <w:autoSpaceDE/>
        <w:autoSpaceDN/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sposób i okres udostępnienia Wykonawcy i wykorzystania przez niego zasobów podmiotu udostępniającego te zasoby przy wykonywaniu zamówienia; </w:t>
      </w:r>
    </w:p>
    <w:p w14:paraId="64604E31" w14:textId="173102CD" w:rsidR="004538DF" w:rsidRPr="00F249AC" w:rsidRDefault="004538DF" w:rsidP="007A0D8D">
      <w:pPr>
        <w:pStyle w:val="Akapitzlist"/>
        <w:numPr>
          <w:ilvl w:val="1"/>
          <w:numId w:val="56"/>
        </w:numPr>
        <w:autoSpaceDE/>
        <w:autoSpaceDN/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czy i w jakim zakresie podmiot udostępniający zasoby, na zdolnościach, którego Wykonawca polega w odniesieniu do warunków udziału w postępowaniu dotyczących kwalifikacji zawodowych lub doświadczenia, zrealizuje</w:t>
      </w:r>
      <w:r w:rsidR="00115258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usługi, których wskazane zdolności dotyczą. </w:t>
      </w:r>
    </w:p>
    <w:p w14:paraId="05D49EB4" w14:textId="5B1D6156" w:rsidR="00DB3553" w:rsidRPr="00F249AC" w:rsidRDefault="00DB3553" w:rsidP="007A0D8D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Zamawiający ocenia, czy udostępniane Wykonawcy przez podmioty udostępniające zasoby zdolności techniczne lub zawodowe, pozwalają na wykazanie przez Wykonawcę spełniania warunków udziału w postępowaniu, o których mowa w </w:t>
      </w:r>
      <w:r w:rsidR="00E4410C" w:rsidRPr="00F249AC">
        <w:rPr>
          <w:rFonts w:asciiTheme="minorHAnsi" w:hAnsiTheme="minorHAnsi" w:cstheme="minorHAnsi"/>
          <w:sz w:val="24"/>
          <w:szCs w:val="24"/>
        </w:rPr>
        <w:t>pkt 1 ppkt 4 lit. a i b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E4410C" w:rsidRPr="00F249AC">
        <w:rPr>
          <w:rFonts w:asciiTheme="minorHAnsi" w:hAnsiTheme="minorHAnsi" w:cstheme="minorHAnsi"/>
          <w:sz w:val="24"/>
          <w:szCs w:val="24"/>
        </w:rPr>
        <w:t xml:space="preserve">niniejszego </w:t>
      </w:r>
      <w:r w:rsidR="008F17F9">
        <w:rPr>
          <w:rFonts w:asciiTheme="minorHAnsi" w:hAnsiTheme="minorHAnsi" w:cstheme="minorHAnsi"/>
          <w:sz w:val="24"/>
          <w:szCs w:val="24"/>
        </w:rPr>
        <w:t>R</w:t>
      </w:r>
      <w:r w:rsidR="00E4410C" w:rsidRPr="00F249AC">
        <w:rPr>
          <w:rFonts w:asciiTheme="minorHAnsi" w:hAnsiTheme="minorHAnsi" w:cstheme="minorHAnsi"/>
          <w:sz w:val="24"/>
          <w:szCs w:val="24"/>
        </w:rPr>
        <w:t>ozdziału</w:t>
      </w:r>
      <w:r w:rsidRPr="00F249AC">
        <w:rPr>
          <w:rFonts w:asciiTheme="minorHAnsi" w:hAnsiTheme="minorHAnsi" w:cstheme="minorHAnsi"/>
          <w:sz w:val="24"/>
          <w:szCs w:val="24"/>
        </w:rPr>
        <w:t>, a także bada, czy nie</w:t>
      </w:r>
      <w:r w:rsidR="007A4AE2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zachodzą wobec tego podmiotu podstawy wykluczenia, które zostały przewidziane względem Wykonawcy. </w:t>
      </w:r>
    </w:p>
    <w:p w14:paraId="6BBC9D6B" w14:textId="62AA8D70" w:rsidR="00DB3553" w:rsidRPr="00F249AC" w:rsidRDefault="00DB3553" w:rsidP="007A0D8D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Jeżeli zdolności techniczne lub zawodowe</w:t>
      </w:r>
      <w:r w:rsidR="00694B8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podmiotu udostępniającego zasoby nie potwierdzają spełniania przez Wykonawcę warunków udziału w postępowaniu lub zachodzą wobec tego podmiotu podstawy wykluczenia, Zamawiający żąda, aby Wykonawca w terminie określonym przez Zamawiającego</w:t>
      </w:r>
      <w:r w:rsidR="0046178C">
        <w:rPr>
          <w:rFonts w:asciiTheme="minorHAnsi" w:hAnsiTheme="minorHAnsi" w:cstheme="minorHAnsi"/>
          <w:sz w:val="24"/>
          <w:szCs w:val="24"/>
        </w:rPr>
        <w:t>: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DEFF647" w14:textId="77777777" w:rsidR="00DB3553" w:rsidRPr="00F249AC" w:rsidRDefault="00DB3553" w:rsidP="007A0D8D">
      <w:pPr>
        <w:pStyle w:val="Akapitzlist"/>
        <w:numPr>
          <w:ilvl w:val="1"/>
          <w:numId w:val="56"/>
        </w:numPr>
        <w:autoSpaceDE/>
        <w:autoSpaceDN/>
        <w:spacing w:line="276" w:lineRule="auto"/>
        <w:ind w:left="993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zastąpił ten podmiot innym podmiotem lub podmiotami albo </w:t>
      </w:r>
    </w:p>
    <w:p w14:paraId="39C7C48E" w14:textId="77777777" w:rsidR="00DB3553" w:rsidRPr="00F249AC" w:rsidRDefault="00DB3553" w:rsidP="007A0D8D">
      <w:pPr>
        <w:pStyle w:val="Akapitzlist"/>
        <w:numPr>
          <w:ilvl w:val="1"/>
          <w:numId w:val="56"/>
        </w:numPr>
        <w:autoSpaceDE/>
        <w:autoSpaceDN/>
        <w:spacing w:line="276" w:lineRule="auto"/>
        <w:ind w:left="993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wykazał, że samodzielnie spełnia warunki udziału w postępowaniu. </w:t>
      </w:r>
    </w:p>
    <w:p w14:paraId="0F5F4203" w14:textId="452E6F3F" w:rsidR="004538DF" w:rsidRPr="00694B8C" w:rsidRDefault="00D54C21" w:rsidP="00694B8C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/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szCs w:val="22"/>
          <w:lang w:eastAsia="en-US"/>
        </w:rPr>
      </w:pPr>
      <w:r w:rsidRPr="00694B8C">
        <w:rPr>
          <w:rFonts w:asciiTheme="minorHAnsi" w:eastAsiaTheme="minorHAnsi" w:hAnsiTheme="minorHAnsi" w:cstheme="minorHAnsi"/>
          <w:b/>
          <w:bCs/>
          <w:color w:val="000000"/>
          <w:sz w:val="24"/>
          <w:szCs w:val="22"/>
          <w:lang w:eastAsia="en-US"/>
        </w:rPr>
        <w:lastRenderedPageBreak/>
        <w:t xml:space="preserve">Wykonawca nie może, po upływie terminu składania ofert, powoływać się na zdolności lub sytuację podmiotów udostępniających zasoby, jeżeli na etapie składania ofert nie polegał on </w:t>
      </w:r>
      <w:r w:rsidRPr="00694B8C">
        <w:rPr>
          <w:rFonts w:asciiTheme="minorHAnsi" w:eastAsiaTheme="minorHAnsi" w:hAnsiTheme="minorHAnsi" w:cstheme="minorHAnsi"/>
          <w:b/>
          <w:bCs/>
          <w:color w:val="000000"/>
          <w:sz w:val="24"/>
          <w:szCs w:val="22"/>
          <w:lang w:eastAsia="en-US"/>
        </w:rPr>
        <w:br/>
        <w:t>w danym zakresie na zdolnościach lub sytuacji podmiotów udostępniających zasoby.</w:t>
      </w:r>
    </w:p>
    <w:p w14:paraId="49C10445" w14:textId="43E2E25D" w:rsidR="009D2134" w:rsidRPr="00F249AC" w:rsidRDefault="00ED57AA" w:rsidP="007A0D8D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249AC">
        <w:rPr>
          <w:rFonts w:asciiTheme="minorHAnsi" w:eastAsiaTheme="minorHAnsi" w:hAnsiTheme="minorHAnsi" w:cstheme="minorHAnsi"/>
          <w:color w:val="000000"/>
          <w:sz w:val="24"/>
          <w:szCs w:val="22"/>
          <w:lang w:eastAsia="en-US"/>
        </w:rPr>
        <w:t xml:space="preserve">Jeżeli oferta Wykonawców, o której mowa w </w:t>
      </w:r>
      <w:r w:rsidR="009D2134" w:rsidRPr="00F249AC">
        <w:rPr>
          <w:rFonts w:asciiTheme="minorHAnsi" w:eastAsiaTheme="minorHAnsi" w:hAnsiTheme="minorHAnsi" w:cstheme="minorHAnsi"/>
          <w:color w:val="000000"/>
          <w:sz w:val="24"/>
          <w:szCs w:val="22"/>
          <w:lang w:eastAsia="en-US"/>
        </w:rPr>
        <w:t xml:space="preserve">pkt </w:t>
      </w:r>
      <w:r w:rsidR="005E5E1D">
        <w:rPr>
          <w:rFonts w:asciiTheme="minorHAnsi" w:eastAsiaTheme="minorHAnsi" w:hAnsiTheme="minorHAnsi" w:cstheme="minorHAnsi"/>
          <w:color w:val="000000"/>
          <w:sz w:val="24"/>
          <w:szCs w:val="22"/>
          <w:lang w:eastAsia="en-US"/>
        </w:rPr>
        <w:t>3</w:t>
      </w:r>
      <w:r w:rsidRPr="00F249AC">
        <w:rPr>
          <w:rFonts w:asciiTheme="minorHAnsi" w:eastAsiaTheme="minorHAnsi" w:hAnsiTheme="minorHAnsi" w:cstheme="minorHAnsi"/>
          <w:color w:val="000000"/>
          <w:sz w:val="24"/>
          <w:szCs w:val="22"/>
          <w:lang w:eastAsia="en-US"/>
        </w:rPr>
        <w:t>, została wybrana, Zamawiający może żądać, przed zawarciem umowy w sprawie zamówienia publicznego, kopii umowy regulującej współpracę tych Wykonawców</w:t>
      </w:r>
      <w:r w:rsidR="009D2134" w:rsidRPr="00F249AC">
        <w:rPr>
          <w:rFonts w:asciiTheme="minorHAnsi" w:eastAsiaTheme="minorHAnsi" w:hAnsiTheme="minorHAnsi" w:cstheme="minorHAnsi"/>
          <w:color w:val="000000"/>
          <w:sz w:val="24"/>
          <w:szCs w:val="22"/>
          <w:lang w:eastAsia="en-US"/>
        </w:rPr>
        <w:t>.</w:t>
      </w:r>
    </w:p>
    <w:p w14:paraId="7948CD4B" w14:textId="77777777" w:rsidR="0064447C" w:rsidRPr="00F249AC" w:rsidRDefault="0064447C" w:rsidP="000B0DD1">
      <w:pPr>
        <w:pStyle w:val="Akapitzlist"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A4A4D63" w14:textId="4E5A57A3" w:rsidR="00577BB5" w:rsidRPr="00F249AC" w:rsidRDefault="00A97969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21" w:name="_WYKAZ_PODMIOTOWYCH_ŚRODKÓW"/>
      <w:bookmarkStart w:id="22" w:name="_Toc65483823"/>
      <w:bookmarkEnd w:id="21"/>
      <w:r w:rsidRPr="00F249AC">
        <w:rPr>
          <w:rFonts w:asciiTheme="minorHAnsi" w:hAnsiTheme="minorHAnsi" w:cstheme="minorHAnsi"/>
          <w:b/>
        </w:rPr>
        <w:t>WYKAZ PODMIOTOW</w:t>
      </w:r>
      <w:r w:rsidR="009B2789" w:rsidRPr="00F249AC">
        <w:rPr>
          <w:rFonts w:asciiTheme="minorHAnsi" w:hAnsiTheme="minorHAnsi" w:cstheme="minorHAnsi"/>
          <w:b/>
        </w:rPr>
        <w:t xml:space="preserve">YCH ŚRODKÓW </w:t>
      </w:r>
      <w:r w:rsidRPr="00F249AC">
        <w:rPr>
          <w:rFonts w:asciiTheme="minorHAnsi" w:hAnsiTheme="minorHAnsi" w:cstheme="minorHAnsi"/>
          <w:b/>
        </w:rPr>
        <w:t>DOWODOW</w:t>
      </w:r>
      <w:r w:rsidR="009B2789" w:rsidRPr="00F249AC">
        <w:rPr>
          <w:rFonts w:asciiTheme="minorHAnsi" w:hAnsiTheme="minorHAnsi" w:cstheme="minorHAnsi"/>
          <w:b/>
        </w:rPr>
        <w:t>YCH</w:t>
      </w:r>
      <w:bookmarkEnd w:id="22"/>
    </w:p>
    <w:p w14:paraId="130A5685" w14:textId="77777777" w:rsidR="00904369" w:rsidRPr="00F249AC" w:rsidRDefault="00904369" w:rsidP="00904369">
      <w:pPr>
        <w:pStyle w:val="Akapitzlist"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0B0E439" w14:textId="70E0CF75" w:rsidR="0033069E" w:rsidRPr="00F249AC" w:rsidRDefault="0033069E" w:rsidP="007A0D8D">
      <w:pPr>
        <w:pStyle w:val="Default"/>
        <w:numPr>
          <w:ilvl w:val="0"/>
          <w:numId w:val="3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F249AC">
        <w:rPr>
          <w:rFonts w:asciiTheme="minorHAnsi" w:hAnsiTheme="minorHAnsi" w:cstheme="minorHAnsi"/>
          <w:color w:val="000000" w:themeColor="text1"/>
        </w:rPr>
        <w:t xml:space="preserve">Wykonawca </w:t>
      </w:r>
      <w:r w:rsidRPr="00F249AC">
        <w:rPr>
          <w:rFonts w:asciiTheme="minorHAnsi" w:hAnsiTheme="minorHAnsi" w:cstheme="minorHAnsi"/>
          <w:b/>
          <w:color w:val="000000" w:themeColor="text1"/>
        </w:rPr>
        <w:t>składa wraz z ofertą</w:t>
      </w:r>
      <w:r w:rsidRPr="00F249AC">
        <w:rPr>
          <w:rFonts w:asciiTheme="minorHAnsi" w:hAnsiTheme="minorHAnsi" w:cstheme="minorHAnsi"/>
          <w:color w:val="000000" w:themeColor="text1"/>
        </w:rPr>
        <w:t xml:space="preserve"> oświadczenie na formularzu </w:t>
      </w:r>
      <w:r w:rsidRPr="00F249AC">
        <w:rPr>
          <w:rFonts w:asciiTheme="minorHAnsi" w:hAnsiTheme="minorHAnsi" w:cstheme="minorHAnsi"/>
          <w:b/>
          <w:color w:val="000000" w:themeColor="text1"/>
        </w:rPr>
        <w:t xml:space="preserve">Jednolitego Europejskiego Dokumentu Zamówienia </w:t>
      </w:r>
      <w:r w:rsidRPr="00F249AC">
        <w:rPr>
          <w:rFonts w:asciiTheme="minorHAnsi" w:hAnsiTheme="minorHAnsi" w:cstheme="minorHAnsi"/>
          <w:b/>
          <w:bCs/>
          <w:color w:val="000000" w:themeColor="text1"/>
        </w:rPr>
        <w:t>(JEDZ</w:t>
      </w:r>
      <w:r w:rsidR="00F17879">
        <w:rPr>
          <w:rFonts w:asciiTheme="minorHAnsi" w:hAnsiTheme="minorHAnsi" w:cstheme="minorHAnsi"/>
          <w:b/>
          <w:bCs/>
          <w:color w:val="000000" w:themeColor="text1"/>
        </w:rPr>
        <w:t>)</w:t>
      </w:r>
      <w:r w:rsidRPr="00F249AC">
        <w:rPr>
          <w:rFonts w:asciiTheme="minorHAnsi" w:hAnsiTheme="minorHAnsi" w:cstheme="minorHAnsi"/>
          <w:b/>
          <w:bCs/>
          <w:color w:val="000000" w:themeColor="text1"/>
        </w:rPr>
        <w:t>.</w:t>
      </w:r>
      <w:r w:rsidRPr="00F249AC">
        <w:rPr>
          <w:rFonts w:asciiTheme="minorHAnsi" w:hAnsiTheme="minorHAnsi" w:cstheme="minorHAnsi"/>
          <w:color w:val="000000" w:themeColor="text1"/>
        </w:rPr>
        <w:t xml:space="preserve"> Oświadczenie stanowi dowód potwierdzający brak podstaw wykluczenia</w:t>
      </w:r>
      <w:r w:rsidR="001E01F8" w:rsidRPr="00F249AC">
        <w:rPr>
          <w:rFonts w:asciiTheme="minorHAnsi" w:hAnsiTheme="minorHAnsi" w:cstheme="minorHAnsi"/>
          <w:color w:val="000000" w:themeColor="text1"/>
        </w:rPr>
        <w:t xml:space="preserve">, spełnienie warunków udziału </w:t>
      </w:r>
      <w:r w:rsidRPr="00F249AC">
        <w:rPr>
          <w:rFonts w:asciiTheme="minorHAnsi" w:hAnsiTheme="minorHAnsi" w:cstheme="minorHAnsi"/>
          <w:color w:val="000000" w:themeColor="text1"/>
        </w:rPr>
        <w:t>w postępowaniu na dzień składania ofert, tymczasowo zastępujący wymagane przez Zamawiającego podmiotowe środki dowodowe</w:t>
      </w:r>
      <w:r w:rsidR="00F17879">
        <w:rPr>
          <w:rFonts w:asciiTheme="minorHAnsi" w:hAnsiTheme="minorHAnsi" w:cstheme="minorHAnsi"/>
          <w:color w:val="000000" w:themeColor="text1"/>
        </w:rPr>
        <w:t xml:space="preserve"> </w:t>
      </w:r>
      <w:r w:rsidR="00F17879" w:rsidRPr="00F249AC">
        <w:rPr>
          <w:rFonts w:asciiTheme="minorHAnsi" w:hAnsiTheme="minorHAnsi" w:cstheme="minorHAnsi"/>
          <w:b/>
          <w:color w:val="000000" w:themeColor="text1"/>
        </w:rPr>
        <w:t>(</w:t>
      </w:r>
      <w:r w:rsidR="00F17879" w:rsidRPr="00F249AC">
        <w:rPr>
          <w:rFonts w:asciiTheme="minorHAnsi" w:hAnsiTheme="minorHAnsi" w:cstheme="minorHAnsi"/>
          <w:b/>
          <w:color w:val="000000" w:themeColor="text1"/>
          <w:u w:val="single"/>
        </w:rPr>
        <w:t xml:space="preserve">wzór oświadczenia stanowi Załącznik nr </w:t>
      </w:r>
      <w:r w:rsidR="00F17879">
        <w:rPr>
          <w:rFonts w:asciiTheme="minorHAnsi" w:hAnsiTheme="minorHAnsi" w:cstheme="minorHAnsi"/>
          <w:b/>
          <w:color w:val="000000" w:themeColor="text1"/>
          <w:u w:val="single"/>
        </w:rPr>
        <w:t>4</w:t>
      </w:r>
      <w:r w:rsidR="00F17879" w:rsidRPr="00F249AC">
        <w:rPr>
          <w:rFonts w:asciiTheme="minorHAnsi" w:hAnsiTheme="minorHAnsi" w:cstheme="minorHAnsi"/>
          <w:b/>
          <w:color w:val="000000" w:themeColor="text1"/>
          <w:u w:val="single"/>
        </w:rPr>
        <w:t xml:space="preserve"> do SWZ</w:t>
      </w:r>
      <w:r w:rsidR="00F17879" w:rsidRPr="00F249AC">
        <w:rPr>
          <w:rFonts w:asciiTheme="minorHAnsi" w:hAnsiTheme="minorHAnsi" w:cstheme="minorHAnsi"/>
          <w:b/>
          <w:color w:val="000000" w:themeColor="text1"/>
        </w:rPr>
        <w:t>)</w:t>
      </w:r>
      <w:r w:rsidR="00F17879">
        <w:rPr>
          <w:rFonts w:asciiTheme="minorHAnsi" w:hAnsiTheme="minorHAnsi" w:cstheme="minorHAnsi"/>
          <w:b/>
          <w:color w:val="000000" w:themeColor="text1"/>
        </w:rPr>
        <w:t>.</w:t>
      </w:r>
    </w:p>
    <w:p w14:paraId="6DF7220E" w14:textId="64A62A62" w:rsidR="0066452F" w:rsidRPr="00F249AC" w:rsidRDefault="0066452F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Ponadto, do oferty Wykonawca musi dołączyć oświadczenie stanowiące dowód potwierdzający na dzień składania ofert brak podstaw wykluczenia na podstawie art. 7 ust. 1 ustawy z dnia 13 kwietnia 2022 r. o szczególnych rozwiązaniach w zakresie przeciwdziałania wspieraniu agresji na Ukrainę oraz służących ochronie bezpieczeństwa narodowego (</w:t>
      </w:r>
      <w:r w:rsidR="009D2134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Dz. U. z 2024 r. poz. 507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)</w:t>
      </w:r>
      <w:r w:rsidR="008A6260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9D2134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- 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wzór oświadczenia stanowi Załącznik nr </w:t>
      </w:r>
      <w:r w:rsidR="00D824B0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5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do SWZ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)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oraz na podstawie art. 5k rozporządzenia Rady (UE) nr 833/2014 </w:t>
      </w:r>
      <w:r w:rsidR="005E5E1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br/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z dnia 31 lipca 2014 r. dotyczącego środków ograniczających w związku z działaniami Rosji destabilizującymi sytuację na Ukrainie</w:t>
      </w:r>
      <w:r w:rsidR="00C336B9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, </w:t>
      </w:r>
      <w:r w:rsidR="00C336B9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 brzmieniu nadanym rozporządzeniem Rady (UE) 2025/2033 z dnia 23 października 2025 r</w:t>
      </w:r>
      <w:r w:rsidR="00C336B9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w sprawie zmiany rozporządzenia (UE) nr 833/2014 </w:t>
      </w:r>
      <w:r w:rsidR="00C336B9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 dnia 31 lipca 2014 r. 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dotyczącego środków ograniczających w związku z działaniami Rosji destabilizującymi sytuację na Ukrainie</w:t>
      </w:r>
      <w:r w:rsidR="00C336B9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(</w:t>
      </w:r>
      <w:r w:rsidR="00C336B9" w:rsidRPr="00F249AC">
        <w:rPr>
          <w:rStyle w:val="ng-binding"/>
          <w:rFonts w:asciiTheme="minorHAnsi" w:hAnsiTheme="minorHAnsi" w:cstheme="minorHAnsi"/>
          <w:color w:val="000000" w:themeColor="text1"/>
          <w:sz w:val="24"/>
          <w:szCs w:val="24"/>
        </w:rPr>
        <w:t>Dz.U.UE.L.2025.2033</w:t>
      </w:r>
      <w:r w:rsidR="00C336B9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C336B9" w:rsidRPr="00F249AC">
        <w:rPr>
          <w:rStyle w:val="ng-scope"/>
          <w:rFonts w:asciiTheme="minorHAnsi" w:hAnsiTheme="minorHAnsi" w:cstheme="minorHAnsi"/>
          <w:color w:val="000000" w:themeColor="text1"/>
          <w:sz w:val="24"/>
          <w:szCs w:val="24"/>
        </w:rPr>
        <w:t>z dnia</w:t>
      </w:r>
      <w:r w:rsidR="00C336B9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 2025.10.23) </w:t>
      </w:r>
      <w:r w:rsidR="005E5E1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–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F1787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(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wzór</w:t>
      </w:r>
      <w:r w:rsidR="005E5E1D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oświadczenia stanowi Załącznik nr </w:t>
      </w:r>
      <w:r w:rsidR="00D824B0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6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do SWZ</w:t>
      </w:r>
      <w:r w:rsidR="00F17879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)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</w:rPr>
        <w:t>.</w:t>
      </w:r>
    </w:p>
    <w:p w14:paraId="40BE1866" w14:textId="4BE0C718" w:rsidR="0066452F" w:rsidRPr="00F249AC" w:rsidRDefault="0066452F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W przypadku wspólnego ubiegania się o zamówienie przez wykonawców JEDZ, oświadczenie 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br/>
        <w:t>o niepodleganiu wykluczeniu na podstawie art. 7 ust. 1 ustawy z dnia 13 kwietnia 2022 r. o szczególnych rozwiązaniach w zakresie przeciwdziałania wspieraniu agresji na Ukrainę oraz służących ochronie bezpieczeństwa narodowego (</w:t>
      </w:r>
      <w:r w:rsidR="00214E3A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Dz. U. z 2024 r. poz. 507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) oraz na podstawie art. 5k rozporządzenia Rady (UE) nr 833/2014 z dnia 31 lipca 2014 r. dotyczącego środków ograniczających w związku z działaniami Rosji destabilizującymi sytuację na Ukrainie, </w:t>
      </w:r>
      <w:r w:rsidR="009F399E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 brzmieniu nadanym rozporządzeniem Rady (UE) 2025/2033 z dnia 23 października 2025 r</w:t>
      </w:r>
      <w:r w:rsidR="009F399E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 sprawie zmiany rozporządzenia (UE) nr 833/2014 z dnia 31 lipca 2014 r. dotyczącego środków ograniczających </w:t>
      </w:r>
      <w:r w:rsidR="009F399E"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br/>
        <w:t>w związku z działaniami Rosji destabilizującymi sytuację na Ukrainie (</w:t>
      </w:r>
      <w:r w:rsidR="009F399E" w:rsidRPr="00F249AC">
        <w:rPr>
          <w:rStyle w:val="ng-binding"/>
          <w:rFonts w:asciiTheme="minorHAnsi" w:hAnsiTheme="minorHAnsi" w:cstheme="minorHAnsi"/>
          <w:color w:val="000000" w:themeColor="text1"/>
          <w:sz w:val="24"/>
          <w:szCs w:val="24"/>
        </w:rPr>
        <w:t>Dz.U.UE.L.2025.2033</w:t>
      </w:r>
      <w:r w:rsidR="009F399E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9F399E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="009F399E" w:rsidRPr="00F249AC">
        <w:rPr>
          <w:rStyle w:val="ng-scope"/>
          <w:rFonts w:asciiTheme="minorHAnsi" w:hAnsiTheme="minorHAnsi" w:cstheme="minorHAnsi"/>
          <w:color w:val="000000" w:themeColor="text1"/>
          <w:sz w:val="24"/>
          <w:szCs w:val="24"/>
        </w:rPr>
        <w:t>z dnia</w:t>
      </w:r>
      <w:r w:rsidR="009F399E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 2025.10.23), 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składa każdy z Wykonawców wspólnie ubiegających się o zamówienie. Oświadczenia te potwierdzają brak podstaw do wykluczenia, 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spełnienie warunków udziału 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br/>
        <w:t xml:space="preserve">w postępowaniu </w:t>
      </w:r>
      <w:r w:rsidRPr="00F249A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każdego z Wykonawców z osobna.</w:t>
      </w:r>
    </w:p>
    <w:p w14:paraId="34D804C0" w14:textId="2828A4DC" w:rsidR="005A3577" w:rsidRPr="00F249AC" w:rsidRDefault="0066452F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Zamawiający przed wyborem najkorzystniejszej oferty wezwie Wykonawcę, którego oferta została najwyżej oceniona, do złożenia w wyznaczonym terminie, nie krótszym niż 10 dni od dnia wezwania, aktualnych na dzień złożenia </w:t>
      </w:r>
      <w:r w:rsidRPr="00F249AC">
        <w:rPr>
          <w:rFonts w:asciiTheme="minorHAnsi" w:hAnsiTheme="minorHAnsi" w:cstheme="minorHAnsi"/>
          <w:b/>
          <w:bCs/>
          <w:sz w:val="24"/>
          <w:szCs w:val="24"/>
          <w:u w:val="single"/>
        </w:rPr>
        <w:t>podmiotowych środków dowodowych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3A494C36" w14:textId="77777777" w:rsidR="006B4D03" w:rsidRPr="00F249AC" w:rsidRDefault="006B4D03" w:rsidP="006B4D03">
      <w:pPr>
        <w:pStyle w:val="Akapitzlist"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DE342E8" w14:textId="3F140484" w:rsidR="00376B5A" w:rsidRPr="00F249AC" w:rsidRDefault="005D539B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  <w:u w:val="single"/>
        </w:rPr>
        <w:t>Wykaz podmiotowych środków dowodowych</w:t>
      </w:r>
      <w:r w:rsidR="00843775" w:rsidRPr="00F249AC">
        <w:rPr>
          <w:rFonts w:asciiTheme="minorHAnsi" w:hAnsiTheme="minorHAnsi" w:cstheme="minorHAnsi"/>
          <w:sz w:val="24"/>
          <w:szCs w:val="24"/>
          <w:u w:val="single"/>
        </w:rPr>
        <w:t xml:space="preserve"> potwierdzających brak podstaw do wykluczenia</w:t>
      </w:r>
      <w:r w:rsidRPr="00F249AC">
        <w:rPr>
          <w:rFonts w:asciiTheme="minorHAnsi" w:hAnsiTheme="minorHAnsi" w:cstheme="minorHAnsi"/>
          <w:sz w:val="24"/>
          <w:szCs w:val="24"/>
          <w:u w:val="single"/>
        </w:rPr>
        <w:t xml:space="preserve">: </w:t>
      </w:r>
    </w:p>
    <w:p w14:paraId="4550C83D" w14:textId="78F03D0D" w:rsidR="00BB3365" w:rsidRPr="00F249AC" w:rsidRDefault="00BB3365" w:rsidP="00B202CA">
      <w:pPr>
        <w:pStyle w:val="Default"/>
        <w:numPr>
          <w:ilvl w:val="0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informacja z Krajowego Rejestru Karnego w zakresie: </w:t>
      </w:r>
    </w:p>
    <w:p w14:paraId="7D4438A1" w14:textId="6DAB4C35" w:rsidR="00BB3365" w:rsidRPr="00F249AC" w:rsidRDefault="00BB3365" w:rsidP="007A0D8D">
      <w:pPr>
        <w:pStyle w:val="Default"/>
        <w:numPr>
          <w:ilvl w:val="0"/>
          <w:numId w:val="40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108 ust. 1 pkt 1 i 2 ustawy PZP</w:t>
      </w:r>
      <w:r w:rsidR="004B2B5F" w:rsidRPr="00F249AC">
        <w:rPr>
          <w:rFonts w:asciiTheme="minorHAnsi" w:hAnsiTheme="minorHAnsi" w:cstheme="minorHAnsi"/>
        </w:rPr>
        <w:t>;</w:t>
      </w:r>
    </w:p>
    <w:p w14:paraId="3363230B" w14:textId="71018F94" w:rsidR="00BB3365" w:rsidRPr="00F249AC" w:rsidRDefault="00BB3365" w:rsidP="007A0D8D">
      <w:pPr>
        <w:pStyle w:val="Default"/>
        <w:numPr>
          <w:ilvl w:val="0"/>
          <w:numId w:val="40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lastRenderedPageBreak/>
        <w:t>art. 108 ust. 1 pkt 4 ustawy PZP</w:t>
      </w:r>
      <w:r w:rsidR="004B2B5F" w:rsidRPr="00F249AC">
        <w:rPr>
          <w:rFonts w:asciiTheme="minorHAnsi" w:hAnsiTheme="minorHAnsi" w:cstheme="minorHAnsi"/>
        </w:rPr>
        <w:t>, dotyczące orzeczenia zakazu</w:t>
      </w:r>
      <w:r w:rsidR="00BA6A3E" w:rsidRPr="00F249AC">
        <w:rPr>
          <w:rFonts w:asciiTheme="minorHAnsi" w:hAnsiTheme="minorHAnsi" w:cstheme="minorHAnsi"/>
        </w:rPr>
        <w:t xml:space="preserve"> ubiegania się o zamówienie publiczne tytułem środka karnego;</w:t>
      </w:r>
    </w:p>
    <w:p w14:paraId="455F1BE2" w14:textId="594E5C99" w:rsidR="0009639B" w:rsidRPr="00F249AC" w:rsidRDefault="0009639B" w:rsidP="007A0D8D">
      <w:pPr>
        <w:pStyle w:val="Default"/>
        <w:numPr>
          <w:ilvl w:val="0"/>
          <w:numId w:val="40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109 ust. 1 pkt 2 lit. a ustawy PZP;</w:t>
      </w:r>
    </w:p>
    <w:p w14:paraId="277C6E0A" w14:textId="3FF75B3D" w:rsidR="0009639B" w:rsidRPr="00F249AC" w:rsidRDefault="0009639B" w:rsidP="007A0D8D">
      <w:pPr>
        <w:pStyle w:val="Default"/>
        <w:numPr>
          <w:ilvl w:val="0"/>
          <w:numId w:val="40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109 ust. 1 pkt</w:t>
      </w:r>
      <w:r w:rsidR="00A910D8" w:rsidRPr="00F249AC">
        <w:rPr>
          <w:rFonts w:asciiTheme="minorHAnsi" w:hAnsiTheme="minorHAnsi" w:cstheme="minorHAnsi"/>
        </w:rPr>
        <w:t xml:space="preserve"> </w:t>
      </w:r>
      <w:r w:rsidRPr="00F249AC">
        <w:rPr>
          <w:rFonts w:asciiTheme="minorHAnsi" w:hAnsiTheme="minorHAnsi" w:cstheme="minorHAnsi"/>
        </w:rPr>
        <w:t>2 lit</w:t>
      </w:r>
      <w:r w:rsidR="00A910D8" w:rsidRPr="00F249AC">
        <w:rPr>
          <w:rFonts w:asciiTheme="minorHAnsi" w:hAnsiTheme="minorHAnsi" w:cstheme="minorHAnsi"/>
        </w:rPr>
        <w:t>.</w:t>
      </w:r>
      <w:r w:rsidRPr="00F249AC">
        <w:rPr>
          <w:rFonts w:asciiTheme="minorHAnsi" w:hAnsiTheme="minorHAnsi" w:cstheme="minorHAnsi"/>
        </w:rPr>
        <w:t xml:space="preserve"> b ustawy PZP, </w:t>
      </w:r>
      <w:r w:rsidR="00BA6A3E" w:rsidRPr="00F249AC">
        <w:rPr>
          <w:rFonts w:asciiTheme="minorHAnsi" w:hAnsiTheme="minorHAnsi" w:cstheme="minorHAnsi"/>
        </w:rPr>
        <w:t xml:space="preserve">dotyczącej ukarania za wykroczenie, za </w:t>
      </w:r>
      <w:r w:rsidR="004B2B5F" w:rsidRPr="00F249AC">
        <w:rPr>
          <w:rFonts w:asciiTheme="minorHAnsi" w:hAnsiTheme="minorHAnsi" w:cstheme="minorHAnsi"/>
        </w:rPr>
        <w:t>które wymierzono karę aresztu;</w:t>
      </w:r>
    </w:p>
    <w:p w14:paraId="36530D39" w14:textId="6EA40796" w:rsidR="00F5466D" w:rsidRPr="00F249AC" w:rsidRDefault="00F5466D" w:rsidP="00F5466D">
      <w:pPr>
        <w:pStyle w:val="Default"/>
        <w:spacing w:line="276" w:lineRule="auto"/>
        <w:ind w:left="63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  <w:b/>
          <w:bCs/>
        </w:rPr>
        <w:t xml:space="preserve">- </w:t>
      </w:r>
      <w:r w:rsidR="00280787" w:rsidRPr="00F249AC">
        <w:rPr>
          <w:rFonts w:asciiTheme="minorHAnsi" w:hAnsiTheme="minorHAnsi" w:cstheme="minorHAnsi"/>
          <w:b/>
          <w:bCs/>
        </w:rPr>
        <w:t>sporządzona</w:t>
      </w:r>
      <w:r w:rsidRPr="00F249AC">
        <w:rPr>
          <w:rFonts w:asciiTheme="minorHAnsi" w:hAnsiTheme="minorHAnsi" w:cstheme="minorHAnsi"/>
          <w:b/>
          <w:bCs/>
        </w:rPr>
        <w:t xml:space="preserve"> nie wcześniej niż 6 miesięcy przed jej złożeniem</w:t>
      </w:r>
      <w:r w:rsidRPr="00F249AC">
        <w:rPr>
          <w:rFonts w:asciiTheme="minorHAnsi" w:hAnsiTheme="minorHAnsi" w:cstheme="minorHAnsi"/>
        </w:rPr>
        <w:t>;</w:t>
      </w:r>
    </w:p>
    <w:p w14:paraId="7A5E7CB5" w14:textId="3AEAABAA" w:rsidR="005D539B" w:rsidRPr="00F249AC" w:rsidRDefault="00D56614" w:rsidP="00B202CA">
      <w:pPr>
        <w:pStyle w:val="Default"/>
        <w:numPr>
          <w:ilvl w:val="0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oświadczenie </w:t>
      </w:r>
      <w:r w:rsidR="005D539B" w:rsidRPr="00F249AC">
        <w:rPr>
          <w:rFonts w:asciiTheme="minorHAnsi" w:hAnsiTheme="minorHAnsi" w:cstheme="minorHAnsi"/>
        </w:rPr>
        <w:t>Wykonawcy, w zakresie art. 108 ust. 1 pkt 5 ustawy PZP, o braku przynależności do tej samej grupy kapitałowej w rozumieniu ustawy</w:t>
      </w:r>
      <w:r w:rsidR="000144AC" w:rsidRPr="00F249AC">
        <w:rPr>
          <w:rFonts w:asciiTheme="minorHAnsi" w:hAnsiTheme="minorHAnsi" w:cstheme="minorHAnsi"/>
        </w:rPr>
        <w:t xml:space="preserve"> z dnia 16 lutego 2007 r. o ochronie konkurencji i konsumentów (</w:t>
      </w:r>
      <w:r w:rsidR="00C23C37">
        <w:rPr>
          <w:rFonts w:asciiTheme="minorHAnsi" w:hAnsiTheme="minorHAnsi" w:cstheme="minorHAnsi"/>
        </w:rPr>
        <w:t xml:space="preserve">t.j. </w:t>
      </w:r>
      <w:r w:rsidR="000144AC" w:rsidRPr="00F249AC">
        <w:rPr>
          <w:rFonts w:asciiTheme="minorHAnsi" w:hAnsiTheme="minorHAnsi" w:cstheme="minorHAnsi"/>
        </w:rPr>
        <w:t>Dz. U. z 202</w:t>
      </w:r>
      <w:r w:rsidR="00C23C37">
        <w:rPr>
          <w:rFonts w:asciiTheme="minorHAnsi" w:hAnsiTheme="minorHAnsi" w:cstheme="minorHAnsi"/>
        </w:rPr>
        <w:t>5</w:t>
      </w:r>
      <w:r w:rsidR="000144AC" w:rsidRPr="00F249AC">
        <w:rPr>
          <w:rFonts w:asciiTheme="minorHAnsi" w:hAnsiTheme="minorHAnsi" w:cstheme="minorHAnsi"/>
        </w:rPr>
        <w:t xml:space="preserve"> r.</w:t>
      </w:r>
      <w:r w:rsidR="005B3AE9" w:rsidRPr="00F249AC">
        <w:rPr>
          <w:rFonts w:asciiTheme="minorHAnsi" w:hAnsiTheme="minorHAnsi" w:cstheme="minorHAnsi"/>
        </w:rPr>
        <w:t xml:space="preserve"> </w:t>
      </w:r>
      <w:r w:rsidR="000144AC" w:rsidRPr="00F249AC">
        <w:rPr>
          <w:rFonts w:asciiTheme="minorHAnsi" w:hAnsiTheme="minorHAnsi" w:cstheme="minorHAnsi"/>
        </w:rPr>
        <w:t xml:space="preserve">poz. </w:t>
      </w:r>
      <w:r w:rsidR="00C23C37">
        <w:rPr>
          <w:rFonts w:asciiTheme="minorHAnsi" w:hAnsiTheme="minorHAnsi" w:cstheme="minorHAnsi"/>
        </w:rPr>
        <w:t>1714</w:t>
      </w:r>
      <w:r w:rsidR="000144AC" w:rsidRPr="00F249AC">
        <w:rPr>
          <w:rFonts w:asciiTheme="minorHAnsi" w:hAnsiTheme="minorHAnsi" w:cstheme="minorHAnsi"/>
        </w:rPr>
        <w:t xml:space="preserve">), z innym </w:t>
      </w:r>
      <w:r w:rsidR="008B415D" w:rsidRPr="00F249AC">
        <w:rPr>
          <w:rFonts w:asciiTheme="minorHAnsi" w:hAnsiTheme="minorHAnsi" w:cstheme="minorHAnsi"/>
        </w:rPr>
        <w:t>W</w:t>
      </w:r>
      <w:r w:rsidR="000144AC" w:rsidRPr="00F249AC">
        <w:rPr>
          <w:rFonts w:asciiTheme="minorHAnsi" w:hAnsiTheme="minorHAnsi" w:cstheme="minorHAnsi"/>
        </w:rPr>
        <w:t xml:space="preserve">ykonawcą, który złożył odrębną ofertę, ofertę częściową lub wniosek o dopuszczenie do udziału w postępowaniu, albo oświadczenie </w:t>
      </w:r>
      <w:r w:rsidR="00C23C37">
        <w:rPr>
          <w:rFonts w:asciiTheme="minorHAnsi" w:hAnsiTheme="minorHAnsi" w:cstheme="minorHAnsi"/>
        </w:rPr>
        <w:br/>
      </w:r>
      <w:r w:rsidR="000144AC" w:rsidRPr="00F249AC">
        <w:rPr>
          <w:rFonts w:asciiTheme="minorHAnsi" w:hAnsiTheme="minorHAnsi" w:cstheme="minorHAnsi"/>
        </w:rPr>
        <w:t>o przynależności do tej samej grupy</w:t>
      </w:r>
      <w:r w:rsidR="005B3AE9" w:rsidRPr="00F249AC">
        <w:rPr>
          <w:rFonts w:asciiTheme="minorHAnsi" w:hAnsiTheme="minorHAnsi" w:cstheme="minorHAnsi"/>
        </w:rPr>
        <w:t xml:space="preserve"> kapitałowej wraz z dokumentami lub informacjami potwierdzającymi przygotowanie oferty, oferty częściowej lub wniosku o</w:t>
      </w:r>
      <w:r w:rsidR="005E5E1D">
        <w:rPr>
          <w:rFonts w:asciiTheme="minorHAnsi" w:hAnsiTheme="minorHAnsi" w:cstheme="minorHAnsi"/>
        </w:rPr>
        <w:t xml:space="preserve"> </w:t>
      </w:r>
      <w:r w:rsidR="005B3AE9" w:rsidRPr="00F249AC">
        <w:rPr>
          <w:rFonts w:asciiTheme="minorHAnsi" w:hAnsiTheme="minorHAnsi" w:cstheme="minorHAnsi"/>
        </w:rPr>
        <w:t xml:space="preserve">dopuszczenie do udziału w postępowaniu niezależnie od innego wykonawcy należącego do tej samej grupy kapitałowej </w:t>
      </w:r>
      <w:r w:rsidR="005B3AE9" w:rsidRPr="00F249AC">
        <w:rPr>
          <w:rFonts w:asciiTheme="minorHAnsi" w:hAnsiTheme="minorHAnsi" w:cstheme="minorHAnsi"/>
          <w:b/>
          <w:bCs/>
          <w:u w:val="single"/>
        </w:rPr>
        <w:t>(</w:t>
      </w:r>
      <w:r w:rsidR="00CA3B16">
        <w:rPr>
          <w:rFonts w:asciiTheme="minorHAnsi" w:hAnsiTheme="minorHAnsi" w:cstheme="minorHAnsi"/>
          <w:b/>
          <w:bCs/>
          <w:color w:val="000000" w:themeColor="text1"/>
          <w:u w:val="single"/>
        </w:rPr>
        <w:t>Z</w:t>
      </w:r>
      <w:r w:rsidR="005B3AE9" w:rsidRPr="00F249AC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ałącznik nr </w:t>
      </w:r>
      <w:r w:rsidR="00D824B0">
        <w:rPr>
          <w:rFonts w:asciiTheme="minorHAnsi" w:hAnsiTheme="minorHAnsi" w:cstheme="minorHAnsi"/>
          <w:b/>
          <w:bCs/>
          <w:color w:val="000000" w:themeColor="text1"/>
          <w:u w:val="single"/>
        </w:rPr>
        <w:t>9</w:t>
      </w:r>
      <w:r w:rsidR="00F5466D" w:rsidRPr="00F249AC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do SWZ</w:t>
      </w:r>
      <w:r w:rsidR="005B3AE9" w:rsidRPr="00F249AC">
        <w:rPr>
          <w:rFonts w:asciiTheme="minorHAnsi" w:hAnsiTheme="minorHAnsi" w:cstheme="minorHAnsi"/>
          <w:b/>
          <w:bCs/>
          <w:u w:val="single"/>
        </w:rPr>
        <w:t>)</w:t>
      </w:r>
      <w:r w:rsidR="005B3AE9" w:rsidRPr="00F249AC">
        <w:rPr>
          <w:rFonts w:asciiTheme="minorHAnsi" w:hAnsiTheme="minorHAnsi" w:cstheme="minorHAnsi"/>
        </w:rPr>
        <w:t>;</w:t>
      </w:r>
    </w:p>
    <w:p w14:paraId="516C1CAC" w14:textId="6726EE63" w:rsidR="00BB3365" w:rsidRPr="00F249AC" w:rsidRDefault="00702D30" w:rsidP="00B202CA">
      <w:pPr>
        <w:pStyle w:val="Default"/>
        <w:numPr>
          <w:ilvl w:val="0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oświadczenie Wykonawcy </w:t>
      </w:r>
      <w:r w:rsidR="00BB3365" w:rsidRPr="00F249AC">
        <w:rPr>
          <w:rFonts w:asciiTheme="minorHAnsi" w:hAnsiTheme="minorHAnsi" w:cstheme="minorHAnsi"/>
          <w:color w:val="auto"/>
        </w:rPr>
        <w:t xml:space="preserve">o aktualności informacji zawartych w oświadczeniu JEDZ w zakresie podstaw wykluczenia z postępowania wskazanych przez Zamawiającego, o których mowa </w:t>
      </w:r>
      <w:r w:rsidR="00551791" w:rsidRPr="00F249AC">
        <w:rPr>
          <w:rFonts w:asciiTheme="minorHAnsi" w:hAnsiTheme="minorHAnsi" w:cstheme="minorHAnsi"/>
          <w:color w:val="auto"/>
        </w:rPr>
        <w:br/>
      </w:r>
      <w:r w:rsidR="00BB3365" w:rsidRPr="00F249AC">
        <w:rPr>
          <w:rFonts w:asciiTheme="minorHAnsi" w:hAnsiTheme="minorHAnsi" w:cstheme="minorHAnsi"/>
          <w:color w:val="auto"/>
        </w:rPr>
        <w:t xml:space="preserve">w </w:t>
      </w:r>
      <w:r w:rsidR="00BB3365" w:rsidRPr="00F249AC">
        <w:rPr>
          <w:rFonts w:asciiTheme="minorHAnsi" w:hAnsiTheme="minorHAnsi" w:cstheme="minorHAnsi"/>
          <w:b/>
          <w:bCs/>
          <w:color w:val="auto"/>
        </w:rPr>
        <w:t>(</w:t>
      </w:r>
      <w:r w:rsidR="00CA3B16">
        <w:rPr>
          <w:rFonts w:asciiTheme="minorHAnsi" w:hAnsiTheme="minorHAnsi" w:cstheme="minorHAnsi"/>
          <w:b/>
          <w:bCs/>
          <w:color w:val="auto"/>
          <w:u w:val="single"/>
        </w:rPr>
        <w:t>Z</w:t>
      </w:r>
      <w:r w:rsidR="00BB3365" w:rsidRPr="00F249AC">
        <w:rPr>
          <w:rFonts w:asciiTheme="minorHAnsi" w:hAnsiTheme="minorHAnsi" w:cstheme="minorHAnsi"/>
          <w:b/>
          <w:bCs/>
          <w:color w:val="auto"/>
          <w:u w:val="single"/>
        </w:rPr>
        <w:t xml:space="preserve">ałącznik nr </w:t>
      </w:r>
      <w:r w:rsidR="00D824B0">
        <w:rPr>
          <w:rFonts w:asciiTheme="minorHAnsi" w:hAnsiTheme="minorHAnsi" w:cstheme="minorHAnsi"/>
          <w:b/>
          <w:bCs/>
          <w:color w:val="auto"/>
          <w:u w:val="single"/>
        </w:rPr>
        <w:t>10</w:t>
      </w:r>
      <w:r w:rsidR="00BB3365" w:rsidRPr="00F249AC">
        <w:rPr>
          <w:rFonts w:asciiTheme="minorHAnsi" w:hAnsiTheme="minorHAnsi" w:cstheme="minorHAnsi"/>
          <w:b/>
          <w:bCs/>
          <w:color w:val="auto"/>
          <w:u w:val="single"/>
        </w:rPr>
        <w:t xml:space="preserve"> do SWZ</w:t>
      </w:r>
      <w:r w:rsidR="00BB3365" w:rsidRPr="00F249AC">
        <w:rPr>
          <w:rFonts w:asciiTheme="minorHAnsi" w:hAnsiTheme="minorHAnsi" w:cstheme="minorHAnsi"/>
          <w:b/>
          <w:bCs/>
          <w:color w:val="auto"/>
        </w:rPr>
        <w:t>):</w:t>
      </w:r>
    </w:p>
    <w:p w14:paraId="01BBEA7C" w14:textId="4B056EFF" w:rsidR="00702D30" w:rsidRPr="00F249AC" w:rsidRDefault="00702D30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art. 108 ust. 1 </w:t>
      </w:r>
      <w:r w:rsidR="00551791" w:rsidRPr="00F249AC">
        <w:rPr>
          <w:rFonts w:asciiTheme="minorHAnsi" w:hAnsiTheme="minorHAnsi" w:cstheme="minorHAnsi"/>
        </w:rPr>
        <w:t xml:space="preserve">pkt 3 </w:t>
      </w:r>
      <w:r w:rsidRPr="00F249AC">
        <w:rPr>
          <w:rFonts w:asciiTheme="minorHAnsi" w:hAnsiTheme="minorHAnsi" w:cstheme="minorHAnsi"/>
        </w:rPr>
        <w:t>ustawy PZP,</w:t>
      </w:r>
    </w:p>
    <w:p w14:paraId="2A800D39" w14:textId="33331F3A" w:rsidR="00551791" w:rsidRPr="00F249AC" w:rsidRDefault="00551791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108 ust. 1 pkt 4 ustawy PZP,</w:t>
      </w:r>
      <w:r w:rsidR="007D0804" w:rsidRPr="00F249AC">
        <w:rPr>
          <w:rFonts w:asciiTheme="minorHAnsi" w:hAnsiTheme="minorHAnsi" w:cstheme="minorHAnsi"/>
        </w:rPr>
        <w:t xml:space="preserve"> dotyczące orzeczenia zakazu ubiegania się </w:t>
      </w:r>
      <w:r w:rsidR="007D0804" w:rsidRPr="00F249AC">
        <w:rPr>
          <w:rFonts w:asciiTheme="minorHAnsi" w:hAnsiTheme="minorHAnsi" w:cstheme="minorHAnsi"/>
        </w:rPr>
        <w:br/>
        <w:t>o zamówienie publiczne tytułem środka zapobiegawczego,</w:t>
      </w:r>
    </w:p>
    <w:p w14:paraId="6A3ABFD5" w14:textId="143F6EB1" w:rsidR="00551791" w:rsidRPr="00F249AC" w:rsidRDefault="00551791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108 ust. 1 pkt 5 ustawy PZP,</w:t>
      </w:r>
      <w:r w:rsidR="007D0804" w:rsidRPr="00F249AC">
        <w:rPr>
          <w:rFonts w:asciiTheme="minorHAnsi" w:hAnsiTheme="minorHAnsi" w:cstheme="minorHAnsi"/>
        </w:rPr>
        <w:t xml:space="preserve"> dotyczących zawarcia z innymi Wykonawcami porozumienia mającego na celu zakłócenie konkurencji</w:t>
      </w:r>
      <w:r w:rsidR="00240A0A" w:rsidRPr="00F249AC">
        <w:rPr>
          <w:rFonts w:asciiTheme="minorHAnsi" w:hAnsiTheme="minorHAnsi" w:cstheme="minorHAnsi"/>
        </w:rPr>
        <w:t>,</w:t>
      </w:r>
    </w:p>
    <w:p w14:paraId="40D11E6A" w14:textId="60E581CB" w:rsidR="00551791" w:rsidRPr="00F249AC" w:rsidRDefault="00551791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108 ust. 1 pkt 6 ustawy PZP,</w:t>
      </w:r>
    </w:p>
    <w:p w14:paraId="5FB121C2" w14:textId="57A57FB0" w:rsidR="00A910D8" w:rsidRPr="00F249AC" w:rsidRDefault="00A910D8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109 ust. 1 pkt 2 lit. b ustawy PZP, dotyczących ukarania za wykroczenie, za które wymierzono karę ograniczenia wolności lub karę grzywny,</w:t>
      </w:r>
    </w:p>
    <w:p w14:paraId="73359C50" w14:textId="6546FB54" w:rsidR="00A910D8" w:rsidRPr="00F249AC" w:rsidRDefault="00A910D8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art. 109 ust. 1 pkt 2 lit. </w:t>
      </w:r>
      <w:r w:rsidR="004F6715" w:rsidRPr="00F249AC">
        <w:rPr>
          <w:rFonts w:asciiTheme="minorHAnsi" w:hAnsiTheme="minorHAnsi" w:cstheme="minorHAnsi"/>
        </w:rPr>
        <w:t>c</w:t>
      </w:r>
      <w:r w:rsidRPr="00F249AC">
        <w:rPr>
          <w:rFonts w:asciiTheme="minorHAnsi" w:hAnsiTheme="minorHAnsi" w:cstheme="minorHAnsi"/>
        </w:rPr>
        <w:t xml:space="preserve"> ustawy PZP,</w:t>
      </w:r>
    </w:p>
    <w:p w14:paraId="3609FBC9" w14:textId="5F5D1A4B" w:rsidR="000A3CBD" w:rsidRPr="00F249AC" w:rsidRDefault="000A3CBD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>art. 7 ust. 1 ustawy z dnia 13 kwietnia 2022 r. o szczególnych rozwiązaniach w zakresie przeciwdziałania wspieraniu agresji na Ukrainę oraz służących ochronie bezpieczeństwa narodowego,</w:t>
      </w:r>
    </w:p>
    <w:p w14:paraId="380D204B" w14:textId="2F95C36F" w:rsidR="000A3CBD" w:rsidRPr="00F249AC" w:rsidRDefault="000A3CBD" w:rsidP="007A0D8D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art. 5 k rozporządzenia </w:t>
      </w:r>
      <w:r w:rsidR="008D6132" w:rsidRPr="00F249AC">
        <w:rPr>
          <w:rFonts w:asciiTheme="minorHAnsi" w:hAnsiTheme="minorHAnsi" w:cstheme="minorHAnsi"/>
          <w:bCs/>
        </w:rPr>
        <w:t xml:space="preserve">Rady (UE) nr 833/2014 z dnia 31 lipca 2014 r. dotyczącego środków ograniczających w związku z działaniami Rosji destabilizującymi sytuację na Ukrainie, </w:t>
      </w:r>
      <w:r w:rsidR="005E5E1D">
        <w:rPr>
          <w:rFonts w:asciiTheme="minorHAnsi" w:hAnsiTheme="minorHAnsi" w:cstheme="minorHAnsi"/>
          <w:bCs/>
        </w:rPr>
        <w:br/>
      </w:r>
      <w:r w:rsidR="008D6132" w:rsidRPr="00F249AC">
        <w:rPr>
          <w:rFonts w:asciiTheme="minorHAnsi" w:hAnsiTheme="minorHAnsi" w:cstheme="minorHAnsi"/>
          <w:color w:val="000000" w:themeColor="text1"/>
        </w:rPr>
        <w:t>w brzmieniu nadanym rozporządzeniem Rady (UE) 2025/2033 z dnia 23 października 2025 r</w:t>
      </w:r>
      <w:r w:rsidR="008D6132" w:rsidRPr="00F249AC">
        <w:rPr>
          <w:rFonts w:asciiTheme="minorHAnsi" w:hAnsiTheme="minorHAnsi" w:cstheme="minorHAnsi"/>
          <w:bCs/>
        </w:rPr>
        <w:t xml:space="preserve"> w sprawie zmiany rozporządzenia (UE) nr 833/2014 z dnia 31 lipca 2014 r. dotyczącego środków ograniczających w związku z działaniami Rosji destabilizującymi sytuację na Ukrainie (</w:t>
      </w:r>
      <w:r w:rsidR="008D6132" w:rsidRPr="00F249AC">
        <w:rPr>
          <w:rStyle w:val="ng-binding"/>
          <w:rFonts w:asciiTheme="minorHAnsi" w:hAnsiTheme="minorHAnsi" w:cstheme="minorHAnsi"/>
          <w:color w:val="333333"/>
        </w:rPr>
        <w:t>Dz.U.UE.L.2025.2033</w:t>
      </w:r>
      <w:r w:rsidR="008D6132" w:rsidRPr="00F249AC">
        <w:rPr>
          <w:rFonts w:asciiTheme="minorHAnsi" w:hAnsiTheme="minorHAnsi" w:cstheme="minorHAnsi"/>
          <w:color w:val="333333"/>
        </w:rPr>
        <w:t> </w:t>
      </w:r>
      <w:r w:rsidR="008D6132" w:rsidRPr="00F249AC">
        <w:rPr>
          <w:rStyle w:val="ng-scope"/>
          <w:rFonts w:asciiTheme="minorHAnsi" w:hAnsiTheme="minorHAnsi" w:cstheme="minorHAnsi"/>
          <w:color w:val="333333"/>
        </w:rPr>
        <w:t>z dnia</w:t>
      </w:r>
      <w:r w:rsidR="008D6132" w:rsidRPr="00F249AC">
        <w:rPr>
          <w:rFonts w:asciiTheme="minorHAnsi" w:hAnsiTheme="minorHAnsi" w:cstheme="minorHAnsi"/>
          <w:color w:val="333333"/>
        </w:rPr>
        <w:t> 2025.10.23)</w:t>
      </w:r>
      <w:r w:rsidRPr="00F249AC">
        <w:rPr>
          <w:rFonts w:asciiTheme="minorHAnsi" w:hAnsiTheme="minorHAnsi" w:cstheme="minorHAnsi"/>
        </w:rPr>
        <w:t>, które ustanawiają zakaz udziału rosyjskich wykonawców w zamówieniach publicznych i koncesjach udzielanych we wszystkich państwach członkowskich Unii Europejskiej;</w:t>
      </w:r>
    </w:p>
    <w:p w14:paraId="7C2F3464" w14:textId="1F773B43" w:rsidR="006B03C5" w:rsidRPr="00F249AC" w:rsidRDefault="00A82E18" w:rsidP="00B202CA">
      <w:pPr>
        <w:pStyle w:val="Default"/>
        <w:numPr>
          <w:ilvl w:val="0"/>
          <w:numId w:val="12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odpis lub informacja z Krajowego Rejestru Sądowego lub z Centralnej Ewidencji i Informacji </w:t>
      </w:r>
      <w:r w:rsidR="005E5E1D">
        <w:rPr>
          <w:rFonts w:asciiTheme="minorHAnsi" w:hAnsiTheme="minorHAnsi" w:cstheme="minorHAnsi"/>
        </w:rPr>
        <w:br/>
      </w:r>
      <w:r w:rsidRPr="00F249AC">
        <w:rPr>
          <w:rFonts w:asciiTheme="minorHAnsi" w:hAnsiTheme="minorHAnsi" w:cstheme="minorHAnsi"/>
        </w:rPr>
        <w:t xml:space="preserve">o Działalności </w:t>
      </w:r>
      <w:r w:rsidR="0073465A" w:rsidRPr="00F249AC">
        <w:rPr>
          <w:rFonts w:asciiTheme="minorHAnsi" w:hAnsiTheme="minorHAnsi" w:cstheme="minorHAnsi"/>
        </w:rPr>
        <w:t>Gospodarczej, w zakresie art. 109 ust. 1 pkt 4 ustawy PZP, sporządzonych nie wcześniej niż 3 miesiące przed jej złożeniem, jeżeli odrębne przepisy wymagają wpisu do rejestracji lub ewidencji</w:t>
      </w:r>
      <w:r w:rsidR="00984998" w:rsidRPr="00F249AC">
        <w:rPr>
          <w:rFonts w:asciiTheme="minorHAnsi" w:hAnsiTheme="minorHAnsi" w:cstheme="minorHAnsi"/>
        </w:rPr>
        <w:t xml:space="preserve">. </w:t>
      </w:r>
    </w:p>
    <w:p w14:paraId="560FAA6B" w14:textId="77777777" w:rsidR="008D6132" w:rsidRPr="00F249AC" w:rsidRDefault="008D6132" w:rsidP="002C3FE1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301FB0FF" w14:textId="45E39D06" w:rsidR="00EC738D" w:rsidRPr="00F249AC" w:rsidRDefault="00EC738D" w:rsidP="007A0D8D">
      <w:pPr>
        <w:pStyle w:val="Default"/>
        <w:numPr>
          <w:ilvl w:val="0"/>
          <w:numId w:val="39"/>
        </w:numPr>
        <w:spacing w:line="276" w:lineRule="auto"/>
        <w:ind w:left="284" w:hanging="284"/>
        <w:jc w:val="both"/>
        <w:rPr>
          <w:rFonts w:asciiTheme="minorHAnsi" w:hAnsiTheme="minorHAnsi" w:cstheme="minorHAnsi"/>
          <w:u w:val="single"/>
        </w:rPr>
      </w:pPr>
      <w:r w:rsidRPr="00F249AC">
        <w:rPr>
          <w:rFonts w:asciiTheme="minorHAnsi" w:hAnsiTheme="minorHAnsi" w:cstheme="minorHAnsi"/>
          <w:u w:val="single"/>
        </w:rPr>
        <w:t xml:space="preserve">Wykaz podmiotowych środków dowodowych potwierdzających spełnienie warunków udziału </w:t>
      </w:r>
      <w:r w:rsidR="00C336B9" w:rsidRPr="00F249AC">
        <w:rPr>
          <w:rFonts w:asciiTheme="minorHAnsi" w:hAnsiTheme="minorHAnsi" w:cstheme="minorHAnsi"/>
          <w:u w:val="single"/>
        </w:rPr>
        <w:br/>
      </w:r>
      <w:r w:rsidRPr="00F249AC">
        <w:rPr>
          <w:rFonts w:asciiTheme="minorHAnsi" w:hAnsiTheme="minorHAnsi" w:cstheme="minorHAnsi"/>
          <w:u w:val="single"/>
        </w:rPr>
        <w:t>w postępowaniu</w:t>
      </w:r>
      <w:r w:rsidR="00B30770" w:rsidRPr="00F249AC">
        <w:rPr>
          <w:rFonts w:asciiTheme="minorHAnsi" w:hAnsiTheme="minorHAnsi" w:cstheme="minorHAnsi"/>
          <w:u w:val="single"/>
        </w:rPr>
        <w:t xml:space="preserve"> dotyczących</w:t>
      </w:r>
      <w:r w:rsidRPr="00F249AC">
        <w:rPr>
          <w:rFonts w:asciiTheme="minorHAnsi" w:hAnsiTheme="minorHAnsi" w:cstheme="minorHAnsi"/>
          <w:u w:val="single"/>
        </w:rPr>
        <w:t>:</w:t>
      </w:r>
    </w:p>
    <w:p w14:paraId="7745F4EF" w14:textId="7A3426F5" w:rsidR="00D824B0" w:rsidRPr="00D824B0" w:rsidRDefault="00D824B0" w:rsidP="00D824B0">
      <w:pPr>
        <w:pStyle w:val="Akapitzlist"/>
        <w:widowControl w:val="0"/>
        <w:numPr>
          <w:ilvl w:val="0"/>
          <w:numId w:val="44"/>
        </w:numPr>
        <w:spacing w:line="276" w:lineRule="auto"/>
        <w:ind w:left="709" w:hanging="283"/>
        <w:jc w:val="both"/>
        <w:rPr>
          <w:rFonts w:asciiTheme="minorHAnsi" w:eastAsiaTheme="minorHAnsi" w:hAnsiTheme="minorHAnsi" w:cstheme="minorHAnsi"/>
          <w:b/>
          <w:color w:val="000000"/>
          <w:sz w:val="24"/>
          <w:szCs w:val="24"/>
          <w:lang w:eastAsia="en-US"/>
        </w:rPr>
      </w:pPr>
      <w:r w:rsidRPr="00D824B0">
        <w:rPr>
          <w:rFonts w:asciiTheme="minorHAnsi" w:hAnsiTheme="minorHAnsi" w:cstheme="minorHAnsi"/>
          <w:b/>
          <w:sz w:val="24"/>
          <w:szCs w:val="24"/>
        </w:rPr>
        <w:lastRenderedPageBreak/>
        <w:t>uprawnień do prowadzenia określonej działalności gospodarczej lub zawodowej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486F4D57" w14:textId="3BBBA0B5" w:rsidR="00D824B0" w:rsidRPr="00453455" w:rsidRDefault="00D824B0" w:rsidP="00954F79">
      <w:pPr>
        <w:numPr>
          <w:ilvl w:val="0"/>
          <w:numId w:val="80"/>
        </w:numPr>
        <w:adjustRightInd w:val="0"/>
        <w:spacing w:line="276" w:lineRule="auto"/>
        <w:ind w:left="993" w:hanging="283"/>
        <w:jc w:val="both"/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</w:pPr>
      <w:r w:rsidRPr="00453455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wpis do rejestru działalności regulowanej w zakresie odbierania odpadów komunalnych od właścicieli nieruchomości prowadzonego przez wójta, burmistrza lub prezydenta miasta właściwego ze względu na miejsce świadczenia usług zgodnie z wymogami ustawy z dnia 13 września 1996 r. o utrzymaniu czystości i porządku w gminach (t.j. Dz.U.20</w:t>
      </w:r>
      <w:r w:rsidR="00EF5BA0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25</w:t>
      </w:r>
      <w:r w:rsidRPr="00453455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 xml:space="preserve"> poz. </w:t>
      </w:r>
      <w:r w:rsidR="00EF5BA0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733</w:t>
      </w:r>
      <w:r w:rsidRPr="00453455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 xml:space="preserve"> z późn. zm.),</w:t>
      </w:r>
    </w:p>
    <w:p w14:paraId="53ADAC1B" w14:textId="1CA33861" w:rsidR="00B30770" w:rsidRPr="00357730" w:rsidRDefault="00D824B0" w:rsidP="00954F79">
      <w:pPr>
        <w:numPr>
          <w:ilvl w:val="0"/>
          <w:numId w:val="80"/>
        </w:numPr>
        <w:adjustRightInd w:val="0"/>
        <w:spacing w:line="276" w:lineRule="auto"/>
        <w:ind w:left="993" w:hanging="283"/>
        <w:jc w:val="both"/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</w:pPr>
      <w:r w:rsidRPr="00453455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aktualne zezwolenie obejmujące prowadzenie działalności w zakresie transportu odpadów, zgodnie z wymogami ustawy z dnia 14 grudnia 2012 r. o odpadach (t.j. Dz. U. z 202</w:t>
      </w:r>
      <w:r w:rsidR="00EF5BA0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3</w:t>
      </w:r>
      <w:r w:rsidRPr="00453455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 xml:space="preserve"> r. poz. </w:t>
      </w:r>
      <w:r w:rsidR="00EF5BA0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1587</w:t>
      </w:r>
      <w:r w:rsidRPr="00453455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 xml:space="preserve"> z poźn. zm.)</w:t>
      </w:r>
      <w:r w:rsidR="001F362C">
        <w:rPr>
          <w:rFonts w:asciiTheme="minorHAnsi" w:eastAsiaTheme="minorHAnsi" w:hAnsiTheme="minorHAnsi" w:cstheme="minorHAnsi"/>
          <w:bCs/>
          <w:color w:val="000000"/>
          <w:sz w:val="24"/>
          <w:szCs w:val="24"/>
          <w:lang w:eastAsia="en-US"/>
        </w:rPr>
        <w:t>;</w:t>
      </w:r>
    </w:p>
    <w:p w14:paraId="6825DFB9" w14:textId="6B2A512A" w:rsidR="00880E08" w:rsidRPr="00F249AC" w:rsidRDefault="005175A6" w:rsidP="007A0D8D">
      <w:pPr>
        <w:pStyle w:val="Akapitzlist"/>
        <w:widowControl w:val="0"/>
        <w:numPr>
          <w:ilvl w:val="0"/>
          <w:numId w:val="4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eastAsiaTheme="minorHAnsi" w:hAnsiTheme="minorHAnsi" w:cstheme="minorHAnsi"/>
          <w:b/>
          <w:color w:val="000000"/>
          <w:sz w:val="24"/>
          <w:szCs w:val="24"/>
          <w:lang w:eastAsia="en-US"/>
        </w:rPr>
        <w:t>zdolności technicznej lub zawodowej</w:t>
      </w:r>
      <w:r w:rsidR="00EC738D" w:rsidRPr="00F249AC"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  <w:t>:</w:t>
      </w:r>
    </w:p>
    <w:p w14:paraId="65F53EDD" w14:textId="4F0F12E0" w:rsidR="00880E08" w:rsidRPr="00F249AC" w:rsidRDefault="00880E08" w:rsidP="00D41CD8">
      <w:pPr>
        <w:numPr>
          <w:ilvl w:val="0"/>
          <w:numId w:val="60"/>
        </w:numPr>
        <w:adjustRightInd w:val="0"/>
        <w:spacing w:line="276" w:lineRule="auto"/>
        <w:ind w:left="993" w:hanging="284"/>
        <w:jc w:val="both"/>
        <w:rPr>
          <w:rFonts w:asciiTheme="minorHAnsi" w:eastAsia="Calibri" w:hAnsiTheme="minorHAnsi" w:cstheme="minorHAnsi"/>
          <w:color w:val="000000"/>
          <w:sz w:val="24"/>
          <w:szCs w:val="24"/>
          <w:u w:val="single"/>
          <w:lang w:eastAsia="en-US"/>
        </w:rPr>
      </w:pPr>
      <w:r w:rsidRPr="00F249AC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Wykaz usług wykonanych, a w przypadku świadczeń powtarzających się lub ciągłych również wykonywanych, w okresie ostatnich 3 lat, a jeżeli okres prowadzenia działalności jest krótszy w tym okresie, wraz z podaniem ich przedmiotu, dat wykonania i podmiotów, na rzecz których usługi zostały wykonane lub są wykonywane, oraz załączeniem dowodów określających, czy te usługi zostały wykonane lub są wykonywane należycie, przy czym dowodami, o których mowa są: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</w:t>
      </w:r>
      <w:r w:rsidR="001B659A" w:rsidRPr="00F249AC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br/>
      </w:r>
      <w:r w:rsidRPr="00F249AC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w przypadku świadczeń powtarzających się lub ciągłych nadal wykonywanych referencje bądź inne dokumenty potwierdzające ich należyte wykonywanie powinny być wystawione w okresie ostatnich 3 miesięcy </w:t>
      </w:r>
      <w:r w:rsidRPr="00F249AC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u w:val="single"/>
          <w:lang w:eastAsia="en-US"/>
        </w:rPr>
        <w:t xml:space="preserve">(złożony zgodnie ze wzorem wykazu stanowiącym Załącznik </w:t>
      </w:r>
      <w:r w:rsidR="00CA3B16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u w:val="single"/>
          <w:lang w:eastAsia="en-US"/>
        </w:rPr>
        <w:br/>
      </w:r>
      <w:r w:rsidRPr="00F249AC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u w:val="single"/>
          <w:lang w:eastAsia="en-US"/>
        </w:rPr>
        <w:t xml:space="preserve">nr </w:t>
      </w:r>
      <w:r w:rsidR="00BD5E34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u w:val="single"/>
          <w:lang w:eastAsia="en-US"/>
        </w:rPr>
        <w:t>11</w:t>
      </w:r>
      <w:r w:rsidRPr="00F249AC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u w:val="single"/>
          <w:lang w:eastAsia="en-US"/>
        </w:rPr>
        <w:t xml:space="preserve"> do SWZ)</w:t>
      </w:r>
      <w:r w:rsidR="00187CDD">
        <w:rPr>
          <w:rFonts w:asciiTheme="minorHAnsi" w:eastAsia="Calibri" w:hAnsiTheme="minorHAnsi" w:cstheme="minorHAnsi"/>
          <w:color w:val="000000"/>
          <w:sz w:val="24"/>
          <w:szCs w:val="24"/>
          <w:u w:val="single"/>
          <w:lang w:eastAsia="en-US"/>
        </w:rPr>
        <w:t>,</w:t>
      </w:r>
    </w:p>
    <w:p w14:paraId="5C5B4835" w14:textId="77777777" w:rsidR="005A3577" w:rsidRPr="00F249AC" w:rsidRDefault="005A3577" w:rsidP="00F41C18">
      <w:pPr>
        <w:tabs>
          <w:tab w:val="left" w:pos="709"/>
        </w:tabs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5DF7EA" w14:textId="3B1D95BF" w:rsidR="00C92918" w:rsidRPr="00F249AC" w:rsidRDefault="00376B5A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sz w:val="24"/>
          <w:szCs w:val="24"/>
          <w:u w:val="single"/>
        </w:rPr>
        <w:t xml:space="preserve">Zamawiający nie wzywa do złożenia podmiotowych środków dowodowych: </w:t>
      </w:r>
    </w:p>
    <w:p w14:paraId="7EFEB2E3" w14:textId="64551938" w:rsidR="00C92918" w:rsidRPr="00F249AC" w:rsidRDefault="00600581" w:rsidP="00B202CA">
      <w:pPr>
        <w:pStyle w:val="Default"/>
        <w:numPr>
          <w:ilvl w:val="0"/>
          <w:numId w:val="13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jeżeli </w:t>
      </w:r>
      <w:r w:rsidR="00376B5A" w:rsidRPr="00F249AC">
        <w:rPr>
          <w:rFonts w:asciiTheme="minorHAnsi" w:hAnsiTheme="minorHAnsi" w:cstheme="minorHAnsi"/>
        </w:rPr>
        <w:t>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</w:t>
      </w:r>
      <w:r w:rsidR="00D56614" w:rsidRPr="00F249AC">
        <w:rPr>
          <w:rFonts w:asciiTheme="minorHAnsi" w:hAnsiTheme="minorHAnsi" w:cstheme="minorHAnsi"/>
        </w:rPr>
        <w:t>owa w art. 125 ust. 1 ustawy PZP</w:t>
      </w:r>
      <w:r w:rsidR="00376B5A" w:rsidRPr="00F249AC">
        <w:rPr>
          <w:rFonts w:asciiTheme="minorHAnsi" w:hAnsiTheme="minorHAnsi" w:cstheme="minorHAnsi"/>
        </w:rPr>
        <w:t xml:space="preserve"> dane umożliwiające dostęp do tych środków; </w:t>
      </w:r>
    </w:p>
    <w:p w14:paraId="129DED11" w14:textId="0B8BB27C" w:rsidR="00C92918" w:rsidRPr="00F249AC" w:rsidRDefault="00600581" w:rsidP="00B202CA">
      <w:pPr>
        <w:pStyle w:val="Default"/>
        <w:numPr>
          <w:ilvl w:val="0"/>
          <w:numId w:val="13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</w:rPr>
        <w:t xml:space="preserve">jeżeli </w:t>
      </w:r>
      <w:r w:rsidR="00376B5A" w:rsidRPr="00F249AC">
        <w:rPr>
          <w:rFonts w:asciiTheme="minorHAnsi" w:hAnsiTheme="minorHAnsi" w:cstheme="minorHAnsi"/>
        </w:rPr>
        <w:t>podmiotowym środkiem dowodowym jest oświadczenie, którego treść odpowiada zakresowi oświadczenia, o</w:t>
      </w:r>
      <w:r w:rsidR="00E13C21" w:rsidRPr="00F249AC">
        <w:rPr>
          <w:rFonts w:asciiTheme="minorHAnsi" w:hAnsiTheme="minorHAnsi" w:cstheme="minorHAnsi"/>
        </w:rPr>
        <w:t xml:space="preserve"> którym m</w:t>
      </w:r>
      <w:r w:rsidR="00D56614" w:rsidRPr="00F249AC">
        <w:rPr>
          <w:rFonts w:asciiTheme="minorHAnsi" w:hAnsiTheme="minorHAnsi" w:cstheme="minorHAnsi"/>
        </w:rPr>
        <w:t>owa w art. 125 ust. 1 ustawy PZP</w:t>
      </w:r>
      <w:r w:rsidR="009F5831">
        <w:rPr>
          <w:rFonts w:asciiTheme="minorHAnsi" w:hAnsiTheme="minorHAnsi" w:cstheme="minorHAnsi"/>
        </w:rPr>
        <w:t>.</w:t>
      </w:r>
    </w:p>
    <w:p w14:paraId="74F1AFE9" w14:textId="7B08BB46" w:rsidR="00577BB5" w:rsidRPr="00F249AC" w:rsidRDefault="00577BB5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Jeżeli, w toku postępowania, wykonawca nie złoży oświadczenia, oświadczeń lub dokumentów niezbędnych do przeprowadzenia postępowania, złożone oświadczenia lub dokumenty są</w:t>
      </w:r>
      <w:r w:rsidR="005E5E1D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niekompletne, zawierają błędy lub budzą wskazane przez </w:t>
      </w:r>
      <w:r w:rsidR="00790104" w:rsidRPr="00F249AC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 xml:space="preserve">amawiającego wątpliwości, </w:t>
      </w:r>
      <w:r w:rsidR="00790104" w:rsidRPr="00F249AC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>amawiający wezwie do ich złożenia, uzupełnienia, poprawienia w termini</w:t>
      </w:r>
      <w:r w:rsidR="00D56614" w:rsidRPr="00F249AC">
        <w:rPr>
          <w:rFonts w:asciiTheme="minorHAnsi" w:hAnsiTheme="minorHAnsi" w:cstheme="minorHAnsi"/>
          <w:sz w:val="24"/>
          <w:szCs w:val="24"/>
        </w:rPr>
        <w:t xml:space="preserve">e przez siebie wskazanym, chyba </w:t>
      </w:r>
      <w:r w:rsidRPr="00F249AC">
        <w:rPr>
          <w:rFonts w:asciiTheme="minorHAnsi" w:hAnsiTheme="minorHAnsi" w:cstheme="minorHAnsi"/>
          <w:sz w:val="24"/>
          <w:szCs w:val="24"/>
        </w:rPr>
        <w:t xml:space="preserve">że mimo ich złożenia oferta </w:t>
      </w:r>
      <w:r w:rsidR="002534BA" w:rsidRPr="00F249AC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>ykonawcy podlegałaby odrzuceniu albo konieczne byłoby unieważnienie postępowania.</w:t>
      </w:r>
    </w:p>
    <w:p w14:paraId="1C9FA7BD" w14:textId="77777777" w:rsidR="00F5466D" w:rsidRPr="00F249AC" w:rsidRDefault="00D1585B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Jeżeli Wykonawca ma siedzibę lub miejsce zamieszkania poza granicami Rzeczypospolitej Polskiej</w:t>
      </w:r>
      <w:r w:rsidR="00F5466D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zamiast</w:t>
      </w:r>
      <w:r w:rsidR="00F5466D" w:rsidRPr="00F249AC">
        <w:rPr>
          <w:rFonts w:asciiTheme="minorHAnsi" w:hAnsiTheme="minorHAnsi" w:cstheme="minorHAnsi"/>
          <w:sz w:val="24"/>
          <w:szCs w:val="24"/>
        </w:rPr>
        <w:t>:</w:t>
      </w:r>
    </w:p>
    <w:p w14:paraId="5C0B4BB7" w14:textId="05797291" w:rsidR="00D1585B" w:rsidRPr="00F249AC" w:rsidRDefault="00D1585B" w:rsidP="007A0D8D">
      <w:pPr>
        <w:pStyle w:val="Akapitzlist"/>
        <w:numPr>
          <w:ilvl w:val="0"/>
          <w:numId w:val="42"/>
        </w:numPr>
        <w:autoSpaceDE/>
        <w:autoSpaceDN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dokument</w:t>
      </w:r>
      <w:r w:rsidR="009D5D54" w:rsidRPr="00F249AC">
        <w:rPr>
          <w:rFonts w:asciiTheme="minorHAnsi" w:hAnsiTheme="minorHAnsi" w:cstheme="minorHAnsi"/>
          <w:sz w:val="24"/>
          <w:szCs w:val="24"/>
        </w:rPr>
        <w:t>ów</w:t>
      </w:r>
      <w:r w:rsidRPr="00F249AC">
        <w:rPr>
          <w:rFonts w:asciiTheme="minorHAnsi" w:hAnsiTheme="minorHAnsi" w:cstheme="minorHAnsi"/>
          <w:sz w:val="24"/>
          <w:szCs w:val="24"/>
        </w:rPr>
        <w:t>, o który</w:t>
      </w:r>
      <w:r w:rsidR="009D5D54" w:rsidRPr="00F249AC">
        <w:rPr>
          <w:rFonts w:asciiTheme="minorHAnsi" w:hAnsiTheme="minorHAnsi" w:cstheme="minorHAnsi"/>
          <w:sz w:val="24"/>
          <w:szCs w:val="24"/>
        </w:rPr>
        <w:t>ch</w:t>
      </w:r>
      <w:r w:rsidRPr="00F249AC">
        <w:rPr>
          <w:rFonts w:asciiTheme="minorHAnsi" w:hAnsiTheme="minorHAnsi" w:cstheme="minorHAnsi"/>
          <w:sz w:val="24"/>
          <w:szCs w:val="24"/>
        </w:rPr>
        <w:t xml:space="preserve"> mowa w </w:t>
      </w:r>
      <w:r w:rsidR="0003415C" w:rsidRPr="00F249AC">
        <w:rPr>
          <w:rFonts w:asciiTheme="minorHAnsi" w:hAnsiTheme="minorHAnsi" w:cstheme="minorHAnsi"/>
          <w:sz w:val="24"/>
          <w:szCs w:val="24"/>
        </w:rPr>
        <w:t>pkt</w:t>
      </w:r>
      <w:r w:rsidR="00D56614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5C2AB6" w:rsidRPr="00F249AC">
        <w:rPr>
          <w:rFonts w:asciiTheme="minorHAnsi" w:hAnsiTheme="minorHAnsi" w:cstheme="minorHAnsi"/>
          <w:sz w:val="24"/>
          <w:szCs w:val="24"/>
        </w:rPr>
        <w:t>5</w:t>
      </w:r>
      <w:r w:rsidR="00D56614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9D5D54" w:rsidRPr="00F249AC">
        <w:rPr>
          <w:rFonts w:asciiTheme="minorHAnsi" w:hAnsiTheme="minorHAnsi" w:cstheme="minorHAnsi"/>
          <w:sz w:val="24"/>
          <w:szCs w:val="24"/>
        </w:rPr>
        <w:t>p</w:t>
      </w:r>
      <w:r w:rsidR="00661C11" w:rsidRPr="00F249AC">
        <w:rPr>
          <w:rFonts w:asciiTheme="minorHAnsi" w:hAnsiTheme="minorHAnsi" w:cstheme="minorHAnsi"/>
          <w:sz w:val="24"/>
          <w:szCs w:val="24"/>
        </w:rPr>
        <w:t>p</w:t>
      </w:r>
      <w:r w:rsidRPr="00F249AC">
        <w:rPr>
          <w:rFonts w:asciiTheme="minorHAnsi" w:hAnsiTheme="minorHAnsi" w:cstheme="minorHAnsi"/>
          <w:sz w:val="24"/>
          <w:szCs w:val="24"/>
        </w:rPr>
        <w:t xml:space="preserve">kt </w:t>
      </w:r>
      <w:r w:rsidR="005C2AB6" w:rsidRPr="00F249AC">
        <w:rPr>
          <w:rFonts w:asciiTheme="minorHAnsi" w:hAnsiTheme="minorHAnsi" w:cstheme="minorHAnsi"/>
          <w:sz w:val="24"/>
          <w:szCs w:val="24"/>
        </w:rPr>
        <w:t xml:space="preserve">1 </w:t>
      </w:r>
      <w:r w:rsidRPr="00F249AC">
        <w:rPr>
          <w:rFonts w:asciiTheme="minorHAnsi" w:hAnsiTheme="minorHAnsi" w:cstheme="minorHAnsi"/>
          <w:sz w:val="24"/>
          <w:szCs w:val="24"/>
        </w:rPr>
        <w:t xml:space="preserve">– </w:t>
      </w:r>
      <w:r w:rsidR="005C2AB6" w:rsidRPr="00F249AC">
        <w:rPr>
          <w:rFonts w:asciiTheme="minorHAnsi" w:hAnsiTheme="minorHAnsi" w:cstheme="minorHAnsi"/>
          <w:sz w:val="24"/>
          <w:szCs w:val="24"/>
        </w:rPr>
        <w:t>składa informację z odpowiedniego rejestru,</w:t>
      </w:r>
      <w:r w:rsidR="005E5E1D">
        <w:rPr>
          <w:rFonts w:asciiTheme="minorHAnsi" w:hAnsiTheme="minorHAnsi" w:cstheme="minorHAnsi"/>
          <w:sz w:val="24"/>
          <w:szCs w:val="24"/>
        </w:rPr>
        <w:t xml:space="preserve"> </w:t>
      </w:r>
      <w:r w:rsidR="005C2AB6" w:rsidRPr="00F249AC">
        <w:rPr>
          <w:rFonts w:asciiTheme="minorHAnsi" w:hAnsiTheme="minorHAnsi" w:cstheme="minorHAnsi"/>
          <w:sz w:val="24"/>
          <w:szCs w:val="24"/>
        </w:rPr>
        <w:t>takiego jak rejestr sądowy, albo, w przypadku braku takiego rejestru, inny równoważny</w:t>
      </w:r>
      <w:r w:rsidR="005E5E1D">
        <w:rPr>
          <w:rFonts w:asciiTheme="minorHAnsi" w:hAnsiTheme="minorHAnsi" w:cstheme="minorHAnsi"/>
          <w:sz w:val="24"/>
          <w:szCs w:val="24"/>
        </w:rPr>
        <w:t xml:space="preserve"> </w:t>
      </w:r>
      <w:r w:rsidR="005C2AB6" w:rsidRPr="00F249AC">
        <w:rPr>
          <w:rFonts w:asciiTheme="minorHAnsi" w:hAnsiTheme="minorHAnsi" w:cstheme="minorHAnsi"/>
          <w:sz w:val="24"/>
          <w:szCs w:val="24"/>
        </w:rPr>
        <w:t>dokument wydany przez właściwy organ sądowy lub administracyjny kraju, w którym wykonawca ma siedzibę lub miejsce zamieszkania</w:t>
      </w:r>
      <w:r w:rsidR="009D5D54" w:rsidRPr="00F249AC">
        <w:rPr>
          <w:rFonts w:asciiTheme="minorHAnsi" w:hAnsiTheme="minorHAnsi" w:cstheme="minorHAnsi"/>
          <w:sz w:val="24"/>
          <w:szCs w:val="24"/>
        </w:rPr>
        <w:t xml:space="preserve"> lub miejsce zamieszkania ma osoba, której dotyczy informacja albo dokument, w zakresie, o którym mowa w pkt 5 ppkt 1</w:t>
      </w:r>
      <w:r w:rsidR="002C3BB5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4100555C" w14:textId="77FF0FCA" w:rsidR="00F82C11" w:rsidRPr="00F249AC" w:rsidRDefault="00F82C11" w:rsidP="00F82C11">
      <w:pPr>
        <w:pStyle w:val="Akapitzlist"/>
        <w:autoSpaceDE/>
        <w:autoSpaceDN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- </w:t>
      </w:r>
      <w:r w:rsidR="00280787" w:rsidRPr="00F249AC">
        <w:rPr>
          <w:rFonts w:asciiTheme="minorHAnsi" w:hAnsiTheme="minorHAnsi" w:cstheme="minorHAnsi"/>
          <w:b/>
          <w:bCs/>
          <w:sz w:val="24"/>
          <w:szCs w:val="24"/>
        </w:rPr>
        <w:t>wystawionych nie wcześniej niż 6 miesięcy przed ich złożeniem</w:t>
      </w:r>
    </w:p>
    <w:p w14:paraId="0196E5C7" w14:textId="01D84D19" w:rsidR="005C2AB6" w:rsidRPr="00F249AC" w:rsidRDefault="005C2AB6" w:rsidP="007A0D8D">
      <w:pPr>
        <w:pStyle w:val="Akapitzlist"/>
        <w:numPr>
          <w:ilvl w:val="0"/>
          <w:numId w:val="42"/>
        </w:numPr>
        <w:autoSpaceDE/>
        <w:autoSpaceDN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dokumentu, o którym mowa w </w:t>
      </w:r>
      <w:r w:rsidR="005175A6" w:rsidRPr="00F249AC">
        <w:rPr>
          <w:rFonts w:asciiTheme="minorHAnsi" w:hAnsiTheme="minorHAnsi" w:cstheme="minorHAnsi"/>
          <w:sz w:val="24"/>
          <w:szCs w:val="24"/>
        </w:rPr>
        <w:t>pkt</w:t>
      </w:r>
      <w:r w:rsidRPr="00F249AC">
        <w:rPr>
          <w:rFonts w:asciiTheme="minorHAnsi" w:hAnsiTheme="minorHAnsi" w:cstheme="minorHAnsi"/>
          <w:sz w:val="24"/>
          <w:szCs w:val="24"/>
        </w:rPr>
        <w:t xml:space="preserve"> 5 </w:t>
      </w:r>
      <w:r w:rsidR="005175A6" w:rsidRPr="00F249AC">
        <w:rPr>
          <w:rFonts w:asciiTheme="minorHAnsi" w:hAnsiTheme="minorHAnsi" w:cstheme="minorHAnsi"/>
          <w:sz w:val="24"/>
          <w:szCs w:val="24"/>
        </w:rPr>
        <w:t>p</w:t>
      </w:r>
      <w:r w:rsidRPr="00F249AC">
        <w:rPr>
          <w:rFonts w:asciiTheme="minorHAnsi" w:hAnsiTheme="minorHAnsi" w:cstheme="minorHAnsi"/>
          <w:sz w:val="24"/>
          <w:szCs w:val="24"/>
        </w:rPr>
        <w:t xml:space="preserve">pkt 4 - składa dokument lub dokumenty wystawione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w kraju, </w:t>
      </w:r>
      <w:r w:rsidR="002C3BB5" w:rsidRPr="00F249AC">
        <w:rPr>
          <w:rFonts w:asciiTheme="minorHAnsi" w:hAnsiTheme="minorHAnsi" w:cstheme="minorHAnsi"/>
          <w:sz w:val="24"/>
          <w:szCs w:val="24"/>
        </w:rPr>
        <w:t xml:space="preserve">w </w:t>
      </w:r>
      <w:r w:rsidRPr="00F249AC">
        <w:rPr>
          <w:rFonts w:asciiTheme="minorHAnsi" w:hAnsiTheme="minorHAnsi" w:cstheme="minorHAnsi"/>
          <w:sz w:val="24"/>
          <w:szCs w:val="24"/>
        </w:rPr>
        <w:t xml:space="preserve">którym </w:t>
      </w:r>
      <w:r w:rsidR="002C3BB5" w:rsidRPr="00F249AC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>ykonawca ma siedzibę lub miejsce zamieszkania, potwierdzające</w:t>
      </w:r>
      <w:r w:rsidR="002C3BB5" w:rsidRPr="00F249AC">
        <w:rPr>
          <w:rFonts w:asciiTheme="minorHAnsi" w:hAnsiTheme="minorHAnsi" w:cstheme="minorHAnsi"/>
          <w:sz w:val="24"/>
          <w:szCs w:val="24"/>
        </w:rPr>
        <w:t xml:space="preserve"> odpowiednio</w:t>
      </w:r>
      <w:r w:rsidRPr="00F249AC">
        <w:rPr>
          <w:rFonts w:asciiTheme="minorHAnsi" w:hAnsiTheme="minorHAnsi" w:cstheme="minorHAnsi"/>
          <w:sz w:val="24"/>
          <w:szCs w:val="24"/>
        </w:rPr>
        <w:t>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</w:p>
    <w:p w14:paraId="6C7CEBFE" w14:textId="0BCE8B31" w:rsidR="005C2AB6" w:rsidRPr="00F249AC" w:rsidRDefault="005C2AB6" w:rsidP="005C2AB6">
      <w:pPr>
        <w:pStyle w:val="Default"/>
        <w:tabs>
          <w:tab w:val="num" w:pos="1134"/>
        </w:tabs>
        <w:spacing w:line="276" w:lineRule="auto"/>
        <w:ind w:left="644"/>
        <w:jc w:val="both"/>
        <w:rPr>
          <w:rFonts w:asciiTheme="minorHAnsi" w:hAnsiTheme="minorHAnsi" w:cstheme="minorHAnsi"/>
        </w:rPr>
      </w:pPr>
      <w:r w:rsidRPr="00F249AC">
        <w:rPr>
          <w:rFonts w:asciiTheme="minorHAnsi" w:hAnsiTheme="minorHAnsi" w:cstheme="minorHAnsi"/>
          <w:b/>
          <w:bCs/>
        </w:rPr>
        <w:t>– wystawione</w:t>
      </w:r>
      <w:r w:rsidR="00280787" w:rsidRPr="00F249AC">
        <w:rPr>
          <w:rFonts w:asciiTheme="minorHAnsi" w:hAnsiTheme="minorHAnsi" w:cstheme="minorHAnsi"/>
          <w:b/>
          <w:bCs/>
        </w:rPr>
        <w:t>go</w:t>
      </w:r>
      <w:r w:rsidRPr="00F249AC">
        <w:rPr>
          <w:rFonts w:asciiTheme="minorHAnsi" w:hAnsiTheme="minorHAnsi" w:cstheme="minorHAnsi"/>
          <w:b/>
          <w:bCs/>
        </w:rPr>
        <w:t xml:space="preserve"> nie wcześniej niż </w:t>
      </w:r>
      <w:r w:rsidR="007D3353" w:rsidRPr="00F249AC">
        <w:rPr>
          <w:rFonts w:asciiTheme="minorHAnsi" w:hAnsiTheme="minorHAnsi" w:cstheme="minorHAnsi"/>
          <w:b/>
          <w:bCs/>
        </w:rPr>
        <w:t>3</w:t>
      </w:r>
      <w:r w:rsidRPr="00F249AC">
        <w:rPr>
          <w:rFonts w:asciiTheme="minorHAnsi" w:hAnsiTheme="minorHAnsi" w:cstheme="minorHAnsi"/>
          <w:b/>
          <w:bCs/>
        </w:rPr>
        <w:t xml:space="preserve"> miesięcy przed jego złożeniem</w:t>
      </w:r>
      <w:r w:rsidRPr="00F249AC">
        <w:rPr>
          <w:rFonts w:asciiTheme="minorHAnsi" w:hAnsiTheme="minorHAnsi" w:cstheme="minorHAnsi"/>
        </w:rPr>
        <w:t>.</w:t>
      </w:r>
    </w:p>
    <w:p w14:paraId="08326EC5" w14:textId="3FC9A2CF" w:rsidR="00944AA0" w:rsidRPr="00F249AC" w:rsidRDefault="002E3D1D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Jeżeli w kraju, w którym </w:t>
      </w:r>
      <w:r w:rsidR="00F82C11" w:rsidRPr="00F249AC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>ykonawca ma siedzibę lub miejsce zamieszkania</w:t>
      </w:r>
      <w:r w:rsidR="0044138A" w:rsidRPr="00F249AC">
        <w:rPr>
          <w:rFonts w:asciiTheme="minorHAnsi" w:hAnsiTheme="minorHAnsi" w:cstheme="minorHAnsi"/>
          <w:sz w:val="24"/>
          <w:szCs w:val="24"/>
        </w:rPr>
        <w:t xml:space="preserve"> lub miejsce zamieszkania ma osoba, </w:t>
      </w:r>
      <w:r w:rsidR="003872B4" w:rsidRPr="00F249AC">
        <w:rPr>
          <w:rFonts w:asciiTheme="minorHAnsi" w:hAnsiTheme="minorHAnsi" w:cstheme="minorHAnsi"/>
          <w:sz w:val="24"/>
          <w:szCs w:val="24"/>
        </w:rPr>
        <w:t xml:space="preserve">której dotyczy informacja albo dokument, </w:t>
      </w:r>
      <w:r w:rsidRPr="00F249AC">
        <w:rPr>
          <w:rFonts w:asciiTheme="minorHAnsi" w:hAnsiTheme="minorHAnsi" w:cstheme="minorHAnsi"/>
          <w:sz w:val="24"/>
          <w:szCs w:val="24"/>
        </w:rPr>
        <w:t>nie wydaje si</w:t>
      </w:r>
      <w:r w:rsidR="00661C11" w:rsidRPr="00F249AC">
        <w:rPr>
          <w:rFonts w:asciiTheme="minorHAnsi" w:hAnsiTheme="minorHAnsi" w:cstheme="minorHAnsi"/>
          <w:sz w:val="24"/>
          <w:szCs w:val="24"/>
        </w:rPr>
        <w:t>ę</w:t>
      </w:r>
      <w:r w:rsidR="00D56614" w:rsidRPr="00F249AC">
        <w:rPr>
          <w:rFonts w:asciiTheme="minorHAnsi" w:hAnsiTheme="minorHAnsi" w:cstheme="minorHAnsi"/>
          <w:sz w:val="24"/>
          <w:szCs w:val="24"/>
        </w:rPr>
        <w:t xml:space="preserve"> dokumentów, </w:t>
      </w:r>
      <w:r w:rsidR="00AC7488" w:rsidRPr="00F249AC">
        <w:rPr>
          <w:rFonts w:asciiTheme="minorHAnsi" w:hAnsiTheme="minorHAnsi" w:cstheme="minorHAnsi"/>
          <w:sz w:val="24"/>
          <w:szCs w:val="24"/>
        </w:rPr>
        <w:br/>
      </w:r>
      <w:r w:rsidR="00D56614" w:rsidRPr="00F249AC">
        <w:rPr>
          <w:rFonts w:asciiTheme="minorHAnsi" w:hAnsiTheme="minorHAnsi" w:cstheme="minorHAnsi"/>
          <w:sz w:val="24"/>
          <w:szCs w:val="24"/>
        </w:rPr>
        <w:t xml:space="preserve">o których mowa w </w:t>
      </w:r>
      <w:r w:rsidR="007D3353" w:rsidRPr="00F249AC">
        <w:rPr>
          <w:rFonts w:asciiTheme="minorHAnsi" w:hAnsiTheme="minorHAnsi" w:cstheme="minorHAnsi"/>
          <w:sz w:val="24"/>
          <w:szCs w:val="24"/>
        </w:rPr>
        <w:t>pkt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C6443F" w:rsidRPr="00F249AC">
        <w:rPr>
          <w:rFonts w:asciiTheme="minorHAnsi" w:hAnsiTheme="minorHAnsi" w:cstheme="minorHAnsi"/>
          <w:sz w:val="24"/>
          <w:szCs w:val="24"/>
        </w:rPr>
        <w:t>9</w:t>
      </w:r>
      <w:r w:rsidRPr="00F249AC">
        <w:rPr>
          <w:rFonts w:asciiTheme="minorHAnsi" w:hAnsiTheme="minorHAnsi" w:cstheme="minorHAnsi"/>
          <w:sz w:val="24"/>
          <w:szCs w:val="24"/>
        </w:rPr>
        <w:t xml:space="preserve">, lub gdy dokumenty te nie odnoszą się do wszystkich przypadków wskazanych w SWZ, zastępuje się je odpowiednio w całości lub w części </w:t>
      </w:r>
      <w:r w:rsidR="0083058C" w:rsidRPr="00F249AC">
        <w:rPr>
          <w:rFonts w:asciiTheme="minorHAnsi" w:hAnsiTheme="minorHAnsi" w:cstheme="minorHAnsi"/>
          <w:sz w:val="24"/>
          <w:szCs w:val="24"/>
        </w:rPr>
        <w:t xml:space="preserve">dokumentem zawierającym odpowiednio oświadczenie </w:t>
      </w:r>
      <w:r w:rsidR="007D3353" w:rsidRPr="00F249AC">
        <w:rPr>
          <w:rFonts w:asciiTheme="minorHAnsi" w:hAnsiTheme="minorHAnsi" w:cstheme="minorHAnsi"/>
          <w:sz w:val="24"/>
          <w:szCs w:val="24"/>
        </w:rPr>
        <w:t>W</w:t>
      </w:r>
      <w:r w:rsidR="0083058C" w:rsidRPr="00F249AC">
        <w:rPr>
          <w:rFonts w:asciiTheme="minorHAnsi" w:hAnsiTheme="minorHAnsi" w:cstheme="minorHAnsi"/>
          <w:sz w:val="24"/>
          <w:szCs w:val="24"/>
        </w:rPr>
        <w:t>ykonawcy, ze wskazaniem osoby albo osób uprawnionych do jego reprezentacji, lub oświadczenie osoby, której dokument miał dotyczyć, złożone pod przysięgą, lub</w:t>
      </w:r>
      <w:r w:rsidR="007D3353" w:rsidRPr="00F249AC">
        <w:rPr>
          <w:rFonts w:asciiTheme="minorHAnsi" w:hAnsiTheme="minorHAnsi" w:cstheme="minorHAnsi"/>
          <w:sz w:val="24"/>
          <w:szCs w:val="24"/>
        </w:rPr>
        <w:t>,</w:t>
      </w:r>
      <w:r w:rsidR="0083058C" w:rsidRPr="00F249AC">
        <w:rPr>
          <w:rFonts w:asciiTheme="minorHAnsi" w:hAnsiTheme="minorHAnsi" w:cstheme="minorHAnsi"/>
          <w:sz w:val="24"/>
          <w:szCs w:val="24"/>
        </w:rPr>
        <w:t xml:space="preserve"> jeżeli w kraju, w którym </w:t>
      </w:r>
      <w:r w:rsidR="007D3353" w:rsidRPr="00F249AC">
        <w:rPr>
          <w:rFonts w:asciiTheme="minorHAnsi" w:hAnsiTheme="minorHAnsi" w:cstheme="minorHAnsi"/>
          <w:sz w:val="24"/>
          <w:szCs w:val="24"/>
        </w:rPr>
        <w:t>W</w:t>
      </w:r>
      <w:r w:rsidR="0083058C" w:rsidRPr="00F249AC">
        <w:rPr>
          <w:rFonts w:asciiTheme="minorHAnsi" w:hAnsiTheme="minorHAnsi" w:cstheme="minorHAnsi"/>
          <w:sz w:val="24"/>
          <w:szCs w:val="24"/>
        </w:rPr>
        <w:t>ykonawca ma siedzibę lub miejsce zamieszkania</w:t>
      </w:r>
      <w:r w:rsidR="007D3353" w:rsidRPr="00F249AC">
        <w:rPr>
          <w:rFonts w:asciiTheme="minorHAnsi" w:hAnsiTheme="minorHAnsi" w:cstheme="minorHAnsi"/>
          <w:sz w:val="24"/>
          <w:szCs w:val="24"/>
        </w:rPr>
        <w:t xml:space="preserve"> lub miejsce zamieszkania ma osoba, </w:t>
      </w:r>
      <w:r w:rsidR="00F82C11" w:rsidRPr="00F249AC">
        <w:rPr>
          <w:rFonts w:asciiTheme="minorHAnsi" w:hAnsiTheme="minorHAnsi" w:cstheme="minorHAnsi"/>
          <w:sz w:val="24"/>
          <w:szCs w:val="24"/>
        </w:rPr>
        <w:t xml:space="preserve">której dokument miał dotyczyć, </w:t>
      </w:r>
      <w:r w:rsidR="0083058C" w:rsidRPr="00F249AC">
        <w:rPr>
          <w:rFonts w:asciiTheme="minorHAnsi" w:hAnsiTheme="minorHAnsi" w:cstheme="minorHAnsi"/>
          <w:sz w:val="24"/>
          <w:szCs w:val="24"/>
        </w:rPr>
        <w:t>nie ma przepisów o oświadczeniu pod przysięg</w:t>
      </w:r>
      <w:r w:rsidR="00944AA0" w:rsidRPr="00F249AC">
        <w:rPr>
          <w:rFonts w:asciiTheme="minorHAnsi" w:hAnsiTheme="minorHAnsi" w:cstheme="minorHAnsi"/>
          <w:sz w:val="24"/>
          <w:szCs w:val="24"/>
        </w:rPr>
        <w:t>ą</w:t>
      </w:r>
      <w:r w:rsidR="0083058C" w:rsidRPr="00F249AC">
        <w:rPr>
          <w:rFonts w:asciiTheme="minorHAnsi" w:hAnsiTheme="minorHAnsi" w:cstheme="minorHAnsi"/>
          <w:sz w:val="24"/>
          <w:szCs w:val="24"/>
        </w:rPr>
        <w:t xml:space="preserve">, złożone przed organem sądowym lub administracyjnym, notariuszem, organem samorządu zawodowego lub gospodarczego, </w:t>
      </w:r>
      <w:r w:rsidR="00C449B0" w:rsidRPr="00F249AC">
        <w:rPr>
          <w:rFonts w:asciiTheme="minorHAnsi" w:hAnsiTheme="minorHAnsi" w:cstheme="minorHAnsi"/>
          <w:sz w:val="24"/>
          <w:szCs w:val="24"/>
        </w:rPr>
        <w:t xml:space="preserve">właściwym ze względu na siedzibę lub miejsce zamieszkania </w:t>
      </w:r>
      <w:r w:rsidR="00C6443F" w:rsidRPr="00F249AC">
        <w:rPr>
          <w:rFonts w:asciiTheme="minorHAnsi" w:hAnsiTheme="minorHAnsi" w:cstheme="minorHAnsi"/>
          <w:sz w:val="24"/>
          <w:szCs w:val="24"/>
        </w:rPr>
        <w:t>W</w:t>
      </w:r>
      <w:r w:rsidR="00C449B0" w:rsidRPr="00F249AC">
        <w:rPr>
          <w:rFonts w:asciiTheme="minorHAnsi" w:hAnsiTheme="minorHAnsi" w:cstheme="minorHAnsi"/>
          <w:sz w:val="24"/>
          <w:szCs w:val="24"/>
        </w:rPr>
        <w:t>ykonawcy</w:t>
      </w:r>
      <w:r w:rsidR="00F82C11" w:rsidRPr="00F249AC">
        <w:rPr>
          <w:rFonts w:asciiTheme="minorHAnsi" w:hAnsiTheme="minorHAnsi" w:cstheme="minorHAnsi"/>
          <w:sz w:val="24"/>
          <w:szCs w:val="24"/>
        </w:rPr>
        <w:t xml:space="preserve"> lub miejsc zamieszkania osoby, której dokument miał dotyczyć</w:t>
      </w:r>
      <w:r w:rsidR="00C449B0" w:rsidRPr="00F249AC">
        <w:rPr>
          <w:rFonts w:asciiTheme="minorHAnsi" w:hAnsiTheme="minorHAnsi" w:cstheme="minorHAnsi"/>
          <w:sz w:val="24"/>
          <w:szCs w:val="24"/>
        </w:rPr>
        <w:t xml:space="preserve">. Wymagania dotyczące terminu wystawiania dokumentów lub oświadczeń są analogiczne jak w </w:t>
      </w:r>
      <w:r w:rsidR="00427681" w:rsidRPr="00F249AC">
        <w:rPr>
          <w:rFonts w:asciiTheme="minorHAnsi" w:hAnsiTheme="minorHAnsi" w:cstheme="minorHAnsi"/>
          <w:sz w:val="24"/>
          <w:szCs w:val="24"/>
        </w:rPr>
        <w:t>pkt</w:t>
      </w:r>
      <w:r w:rsidR="00C449B0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C6443F" w:rsidRPr="00F249AC">
        <w:rPr>
          <w:rFonts w:asciiTheme="minorHAnsi" w:hAnsiTheme="minorHAnsi" w:cstheme="minorHAnsi"/>
          <w:sz w:val="24"/>
          <w:szCs w:val="24"/>
        </w:rPr>
        <w:t>9</w:t>
      </w:r>
      <w:r w:rsidR="00C449B0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76F66245" w14:textId="7C8D7F53" w:rsidR="00577BB5" w:rsidRPr="00F249AC" w:rsidRDefault="0075651B" w:rsidP="007A0D8D">
      <w:pPr>
        <w:pStyle w:val="Akapitzlist"/>
        <w:numPr>
          <w:ilvl w:val="0"/>
          <w:numId w:val="39"/>
        </w:numPr>
        <w:autoSpaceDE/>
        <w:autoSpaceDN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Cs/>
          <w:sz w:val="24"/>
          <w:szCs w:val="24"/>
        </w:rPr>
        <w:t>W zakresie nieuregulowanym ustawą PZP lub niniejszą SWZ do oświadczeń i dokumentów składanych przez Wykonawcę w postępowaniu, zastosowanie mają</w:t>
      </w:r>
      <w:r w:rsidR="002F723F" w:rsidRPr="00F249AC">
        <w:rPr>
          <w:rFonts w:asciiTheme="minorHAnsi" w:hAnsiTheme="minorHAnsi" w:cstheme="minorHAnsi"/>
          <w:bCs/>
          <w:sz w:val="24"/>
          <w:szCs w:val="24"/>
        </w:rPr>
        <w:t xml:space="preserve"> przepisy rozporządzenia Ministra Rozwoju, Pracy i Technologii z dnia 23 grudnia 2020 r. w sprawie podmiotowych środków dowodowych oraz innych dokumentów lub oświadczeń, jakich może żądać </w:t>
      </w:r>
      <w:r w:rsidR="00C6443F" w:rsidRPr="00F249AC">
        <w:rPr>
          <w:rFonts w:asciiTheme="minorHAnsi" w:hAnsiTheme="minorHAnsi" w:cstheme="minorHAnsi"/>
          <w:bCs/>
          <w:sz w:val="24"/>
          <w:szCs w:val="24"/>
        </w:rPr>
        <w:t>Za</w:t>
      </w:r>
      <w:r w:rsidR="002F723F" w:rsidRPr="00F249AC">
        <w:rPr>
          <w:rFonts w:asciiTheme="minorHAnsi" w:hAnsiTheme="minorHAnsi" w:cstheme="minorHAnsi"/>
          <w:bCs/>
          <w:sz w:val="24"/>
          <w:szCs w:val="24"/>
        </w:rPr>
        <w:t xml:space="preserve">mawiający od </w:t>
      </w:r>
      <w:r w:rsidR="00C6443F" w:rsidRPr="00F249AC">
        <w:rPr>
          <w:rFonts w:asciiTheme="minorHAnsi" w:hAnsiTheme="minorHAnsi" w:cstheme="minorHAnsi"/>
          <w:bCs/>
          <w:sz w:val="24"/>
          <w:szCs w:val="24"/>
        </w:rPr>
        <w:t>W</w:t>
      </w:r>
      <w:r w:rsidR="002F723F" w:rsidRPr="00F249AC">
        <w:rPr>
          <w:rFonts w:asciiTheme="minorHAnsi" w:hAnsiTheme="minorHAnsi" w:cstheme="minorHAnsi"/>
          <w:bCs/>
          <w:sz w:val="24"/>
          <w:szCs w:val="24"/>
        </w:rPr>
        <w:t xml:space="preserve">ykonawcy. </w:t>
      </w:r>
    </w:p>
    <w:p w14:paraId="2D84B554" w14:textId="361C01F2" w:rsidR="00436D51" w:rsidRPr="00F249AC" w:rsidRDefault="004D3FD6" w:rsidP="00904369">
      <w:pPr>
        <w:spacing w:line="276" w:lineRule="auto"/>
        <w:jc w:val="both"/>
        <w:rPr>
          <w:rFonts w:asciiTheme="minorHAnsi" w:hAnsiTheme="minorHAnsi" w:cstheme="minorHAnsi"/>
          <w:b/>
          <w:color w:val="FFFFFF"/>
          <w:sz w:val="24"/>
          <w:szCs w:val="24"/>
        </w:rPr>
      </w:pPr>
      <w:r w:rsidRPr="00F249AC">
        <w:rPr>
          <w:rFonts w:asciiTheme="minorHAnsi" w:hAnsiTheme="minorHAnsi" w:cstheme="minorHAnsi"/>
          <w:b/>
          <w:color w:val="FFFFFF"/>
          <w:sz w:val="24"/>
          <w:szCs w:val="24"/>
        </w:rPr>
        <w:t>I</w:t>
      </w:r>
    </w:p>
    <w:p w14:paraId="12BC4368" w14:textId="07106C2A" w:rsidR="00F32CCB" w:rsidRPr="00F249AC" w:rsidRDefault="00F32CCB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  <w:bCs/>
          <w:snapToGrid w:val="0"/>
        </w:rPr>
      </w:pPr>
      <w:bookmarkStart w:id="23" w:name="_WADIUM"/>
      <w:bookmarkStart w:id="24" w:name="_Toc65483824"/>
      <w:bookmarkEnd w:id="23"/>
      <w:r w:rsidRPr="00F249AC">
        <w:rPr>
          <w:rFonts w:asciiTheme="minorHAnsi" w:hAnsiTheme="minorHAnsi" w:cstheme="minorHAnsi"/>
          <w:b/>
          <w:snapToGrid w:val="0"/>
        </w:rPr>
        <w:t>WADIUM</w:t>
      </w:r>
      <w:bookmarkEnd w:id="24"/>
    </w:p>
    <w:p w14:paraId="366B42CA" w14:textId="77777777" w:rsidR="00904369" w:rsidRPr="00F249AC" w:rsidRDefault="00904369" w:rsidP="00904369">
      <w:pPr>
        <w:autoSpaceDE/>
        <w:autoSpaceDN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BEDFDF3" w14:textId="7CFA8E79" w:rsidR="00904369" w:rsidRDefault="00F32CCB" w:rsidP="00904369">
      <w:pPr>
        <w:autoSpaceDE/>
        <w:autoSpaceDN/>
        <w:spacing w:line="276" w:lineRule="auto"/>
        <w:rPr>
          <w:rFonts w:asciiTheme="minorHAnsi" w:hAnsiTheme="minorHAnsi" w:cstheme="minorHAnsi"/>
          <w:b/>
          <w:color w:val="FFFFFF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 nie żąda wniesienia wadium.</w:t>
      </w:r>
      <w:r w:rsidR="004D3FD6" w:rsidRPr="00F249AC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 </w:t>
      </w:r>
    </w:p>
    <w:p w14:paraId="3338A222" w14:textId="77777777" w:rsidR="00A37D37" w:rsidRPr="00F249AC" w:rsidRDefault="00A37D37" w:rsidP="00904369">
      <w:pPr>
        <w:autoSpaceDE/>
        <w:autoSpaceDN/>
        <w:spacing w:line="276" w:lineRule="auto"/>
        <w:rPr>
          <w:rFonts w:asciiTheme="minorHAnsi" w:hAnsiTheme="minorHAnsi" w:cstheme="minorHAnsi"/>
          <w:b/>
          <w:color w:val="FFFFFF"/>
          <w:sz w:val="24"/>
          <w:szCs w:val="24"/>
        </w:rPr>
      </w:pPr>
    </w:p>
    <w:tbl>
      <w:tblPr>
        <w:tblW w:w="991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BA3424" w:rsidRPr="00F249AC" w14:paraId="188A04E8" w14:textId="77777777" w:rsidTr="0018373C">
        <w:trPr>
          <w:trHeight w:val="288"/>
        </w:trPr>
        <w:tc>
          <w:tcPr>
            <w:tcW w:w="9918" w:type="dxa"/>
            <w:shd w:val="clear" w:color="auto" w:fill="D5DCE4" w:themeFill="text2" w:themeFillTint="33"/>
          </w:tcPr>
          <w:p w14:paraId="4D50318E" w14:textId="47216724" w:rsidR="00BA3424" w:rsidRPr="00F249AC" w:rsidRDefault="00BA3424" w:rsidP="007A0D8D">
            <w:pPr>
              <w:pStyle w:val="Nagwek1"/>
              <w:numPr>
                <w:ilvl w:val="0"/>
                <w:numId w:val="18"/>
              </w:numPr>
              <w:spacing w:before="0"/>
              <w:ind w:left="493" w:hanging="493"/>
              <w:jc w:val="both"/>
              <w:rPr>
                <w:rFonts w:asciiTheme="minorHAnsi" w:hAnsiTheme="minorHAnsi" w:cstheme="minorHAnsi"/>
                <w:b/>
              </w:rPr>
            </w:pPr>
            <w:bookmarkStart w:id="25" w:name="_INFORMACJE_O_ŚRODKACH"/>
            <w:bookmarkStart w:id="26" w:name="_Toc65483825"/>
            <w:bookmarkEnd w:id="25"/>
            <w:r w:rsidRPr="00F249AC">
              <w:rPr>
                <w:rFonts w:asciiTheme="minorHAnsi" w:hAnsiTheme="minorHAnsi" w:cstheme="minorHAnsi"/>
                <w:b/>
              </w:rPr>
              <w:t xml:space="preserve">INFORMACJE O </w:t>
            </w:r>
            <w:r w:rsidRPr="00F249AC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t xml:space="preserve">ŚRODKACH KOMUNIKACJI ELEKTRONICZNEJ, PRZY UŻYCIU KTÓRYCH ZAMAWIAJĄCY BĘDZIE KOMUNIKOWAŁ SIĘ Z WYKONAWCAMI, ORAZ INFORMACJE </w:t>
            </w:r>
            <w:r w:rsidR="00B450B7" w:rsidRPr="00F249AC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br/>
            </w:r>
            <w:r w:rsidRPr="00F249AC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t xml:space="preserve">O WYMAGANIACH TECHNICZNYCH I ORGANIZACYJNYCH SPORZĄDZANIA, WYSYŁANIA </w:t>
            </w:r>
            <w:r w:rsidR="00B450B7" w:rsidRPr="00F249AC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br/>
            </w:r>
            <w:r w:rsidRPr="00F249AC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t>I ODBIERANIA KORESPONDENCJI ELEKTRONICZNEJ</w:t>
            </w:r>
            <w:bookmarkEnd w:id="26"/>
          </w:p>
        </w:tc>
      </w:tr>
    </w:tbl>
    <w:p w14:paraId="33AB7FD6" w14:textId="2E70AC4D" w:rsidR="00C10464" w:rsidRPr="00F249AC" w:rsidRDefault="00C10464" w:rsidP="00C10464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BA30EC" w14:textId="2512168A" w:rsidR="00C10464" w:rsidRPr="00A37D37" w:rsidRDefault="00C10464" w:rsidP="00A37D37">
      <w:pPr>
        <w:numPr>
          <w:ilvl w:val="6"/>
          <w:numId w:val="29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Komunikacja w postępowaniu o udzielenie zamówienia, w tym składanie ofert, wymiana informacji oraz przekazywanie dokumentów lub oświadczeń między </w:t>
      </w:r>
      <w:r w:rsidR="00790104" w:rsidRPr="00A37D37">
        <w:rPr>
          <w:rFonts w:asciiTheme="minorHAnsi" w:hAnsiTheme="minorHAnsi" w:cstheme="minorHAnsi"/>
          <w:sz w:val="24"/>
          <w:szCs w:val="24"/>
        </w:rPr>
        <w:t>Z</w:t>
      </w:r>
      <w:r w:rsidRPr="00A37D37">
        <w:rPr>
          <w:rFonts w:asciiTheme="minorHAnsi" w:hAnsiTheme="minorHAnsi" w:cstheme="minorHAnsi"/>
          <w:sz w:val="24"/>
          <w:szCs w:val="24"/>
        </w:rPr>
        <w:t xml:space="preserve">amawiającym a </w:t>
      </w:r>
      <w:r w:rsidR="00790104" w:rsidRPr="00A37D37">
        <w:rPr>
          <w:rFonts w:asciiTheme="minorHAnsi" w:hAnsiTheme="minorHAnsi" w:cstheme="minorHAnsi"/>
          <w:sz w:val="24"/>
          <w:szCs w:val="24"/>
        </w:rPr>
        <w:t>W</w:t>
      </w:r>
      <w:r w:rsidRPr="00A37D37">
        <w:rPr>
          <w:rFonts w:asciiTheme="minorHAnsi" w:hAnsiTheme="minorHAnsi" w:cstheme="minorHAnsi"/>
          <w:sz w:val="24"/>
          <w:szCs w:val="24"/>
        </w:rPr>
        <w:t xml:space="preserve">ykonawcą, </w:t>
      </w:r>
      <w:r w:rsidR="001B659A" w:rsidRPr="00A37D37">
        <w:rPr>
          <w:rFonts w:asciiTheme="minorHAnsi" w:hAnsiTheme="minorHAnsi" w:cstheme="minorHAnsi"/>
          <w:sz w:val="24"/>
          <w:szCs w:val="24"/>
        </w:rPr>
        <w:br/>
      </w:r>
      <w:r w:rsidRPr="00A37D37">
        <w:rPr>
          <w:rFonts w:asciiTheme="minorHAnsi" w:hAnsiTheme="minorHAnsi" w:cstheme="minorHAnsi"/>
          <w:sz w:val="24"/>
          <w:szCs w:val="24"/>
        </w:rPr>
        <w:t>z uwzględnieniem wyjątków określonych w ustawie</w:t>
      </w:r>
      <w:r w:rsidR="005E5E1D" w:rsidRPr="00A37D37">
        <w:rPr>
          <w:rFonts w:asciiTheme="minorHAnsi" w:hAnsiTheme="minorHAnsi" w:cstheme="minorHAnsi"/>
          <w:sz w:val="24"/>
          <w:szCs w:val="24"/>
        </w:rPr>
        <w:t xml:space="preserve"> PZP</w:t>
      </w:r>
      <w:r w:rsidRPr="00A37D37">
        <w:rPr>
          <w:rFonts w:asciiTheme="minorHAnsi" w:hAnsiTheme="minorHAnsi" w:cstheme="minorHAnsi"/>
          <w:sz w:val="24"/>
          <w:szCs w:val="24"/>
        </w:rPr>
        <w:t>, odbywa się przy użyciu środków komunikacji elektronicznej</w:t>
      </w:r>
    </w:p>
    <w:p w14:paraId="13FE28AE" w14:textId="338ED626" w:rsidR="00C10464" w:rsidRPr="00A37D37" w:rsidRDefault="00C10464" w:rsidP="00A37D37">
      <w:pPr>
        <w:numPr>
          <w:ilvl w:val="6"/>
          <w:numId w:val="29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  <w:u w:val="single"/>
        </w:rPr>
        <w:t>Informacje ogólne</w:t>
      </w:r>
      <w:r w:rsidRPr="00A37D37">
        <w:rPr>
          <w:rFonts w:asciiTheme="minorHAnsi" w:hAnsiTheme="minorHAnsi" w:cstheme="minorHAnsi"/>
          <w:sz w:val="24"/>
          <w:szCs w:val="24"/>
        </w:rPr>
        <w:t>:</w:t>
      </w:r>
    </w:p>
    <w:p w14:paraId="186B62D8" w14:textId="2963A79D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 postępowaniu o udzielenie zamówienia komunikacja między Zamawiającym </w:t>
      </w:r>
      <w:r w:rsidR="00C10464" w:rsidRPr="00A37D37">
        <w:rPr>
          <w:rFonts w:asciiTheme="minorHAnsi" w:hAnsiTheme="minorHAnsi" w:cstheme="minorHAnsi"/>
          <w:sz w:val="24"/>
          <w:szCs w:val="24"/>
        </w:rPr>
        <w:br/>
        <w:t xml:space="preserve">a Wykonawcami odbywa się przy użyciu Platformy e-Zamówienia, która dostępna jest pod adresem </w:t>
      </w:r>
      <w:hyperlink r:id="rId11" w:history="1">
        <w:r w:rsidR="00C10464" w:rsidRPr="00A37D37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</w:t>
        </w:r>
      </w:hyperlink>
      <w:r w:rsidR="00C10464" w:rsidRPr="00A37D37">
        <w:rPr>
          <w:rFonts w:asciiTheme="minorHAnsi" w:hAnsiTheme="minorHAnsi" w:cstheme="minorHAnsi"/>
          <w:sz w:val="24"/>
          <w:szCs w:val="24"/>
        </w:rPr>
        <w:t xml:space="preserve"> (korzystanie z Platformy e-Zamówienia jest bezpłatne) </w:t>
      </w:r>
      <w:r w:rsidR="00C10464" w:rsidRPr="00A37D37">
        <w:rPr>
          <w:rFonts w:asciiTheme="minorHAnsi" w:hAnsiTheme="minorHAnsi" w:cstheme="minorHAnsi"/>
          <w:sz w:val="24"/>
          <w:szCs w:val="24"/>
        </w:rPr>
        <w:lastRenderedPageBreak/>
        <w:t xml:space="preserve">oraz poczty elektronicznej Zamawiającego </w:t>
      </w:r>
      <w:hyperlink r:id="rId12" w:history="1">
        <w:r w:rsidR="00C10464" w:rsidRPr="00A37D37">
          <w:rPr>
            <w:rStyle w:val="Hipercze"/>
            <w:rFonts w:asciiTheme="minorHAnsi" w:hAnsiTheme="minorHAnsi" w:cstheme="minorHAnsi"/>
            <w:sz w:val="24"/>
            <w:szCs w:val="24"/>
          </w:rPr>
          <w:t>szp@tu.koszalin.pl</w:t>
        </w:r>
      </w:hyperlink>
      <w:r w:rsidR="00C10464" w:rsidRPr="00A37D37">
        <w:rPr>
          <w:rFonts w:asciiTheme="minorHAnsi" w:hAnsiTheme="minorHAnsi" w:cstheme="minorHAnsi"/>
          <w:sz w:val="24"/>
          <w:szCs w:val="24"/>
        </w:rPr>
        <w:t xml:space="preserve"> </w:t>
      </w:r>
      <w:r w:rsidR="00C10464" w:rsidRPr="00A37D37">
        <w:rPr>
          <w:rFonts w:asciiTheme="minorHAnsi" w:hAnsiTheme="minorHAnsi" w:cstheme="minorHAnsi"/>
          <w:b/>
          <w:color w:val="FF0000"/>
          <w:sz w:val="24"/>
          <w:szCs w:val="24"/>
        </w:rPr>
        <w:t>z zastrzeżeniem, iż oferta musi zostać złożona przy użyciu</w:t>
      </w:r>
      <w:r w:rsidR="00C10464" w:rsidRPr="00A37D37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C10464" w:rsidRPr="00A37D37">
        <w:rPr>
          <w:rFonts w:asciiTheme="minorHAnsi" w:hAnsiTheme="minorHAnsi" w:cstheme="minorHAnsi"/>
          <w:b/>
          <w:color w:val="FF0000"/>
          <w:sz w:val="24"/>
          <w:szCs w:val="24"/>
        </w:rPr>
        <w:t>Platformy e-Zamówienia;</w:t>
      </w:r>
    </w:p>
    <w:p w14:paraId="6ABBC4D2" w14:textId="697874F2" w:rsidR="00C10464" w:rsidRPr="00A37D37" w:rsidRDefault="00C10464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</w:t>
      </w:r>
      <w:r w:rsidR="005A3577" w:rsidRPr="00A37D37">
        <w:rPr>
          <w:rFonts w:asciiTheme="minorHAnsi" w:hAnsiTheme="minorHAnsi" w:cstheme="minorHAnsi"/>
          <w:sz w:val="24"/>
          <w:szCs w:val="24"/>
        </w:rPr>
        <w:br/>
      </w:r>
      <w:r w:rsidRPr="00A37D37">
        <w:rPr>
          <w:rFonts w:asciiTheme="minorHAnsi" w:hAnsiTheme="minorHAnsi" w:cstheme="minorHAnsi"/>
          <w:sz w:val="24"/>
          <w:szCs w:val="24"/>
        </w:rPr>
        <w:t xml:space="preserve">z Platformy określa Regulamin Platformy e-Zamówienia, dostępny na stronie internetowej </w:t>
      </w:r>
      <w:hyperlink r:id="rId13" w:history="1">
        <w:r w:rsidRPr="00A37D37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</w:t>
        </w:r>
      </w:hyperlink>
      <w:r w:rsidRPr="00A37D37">
        <w:rPr>
          <w:rFonts w:asciiTheme="minorHAnsi" w:hAnsiTheme="minorHAnsi" w:cstheme="minorHAnsi"/>
          <w:sz w:val="24"/>
          <w:szCs w:val="24"/>
        </w:rPr>
        <w:t xml:space="preserve"> oraz informacje zamieszczone w zakładce „Centrum pomocy”;</w:t>
      </w:r>
    </w:p>
    <w:p w14:paraId="407A89A6" w14:textId="037FB7FB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P</w:t>
      </w:r>
      <w:r w:rsidR="00C10464" w:rsidRPr="00A37D37">
        <w:rPr>
          <w:rFonts w:asciiTheme="minorHAnsi" w:hAnsiTheme="minorHAnsi" w:cstheme="minorHAnsi"/>
          <w:sz w:val="24"/>
          <w:szCs w:val="24"/>
        </w:rPr>
        <w:t>rzeglądanie i pobieranie publicznej treści dokumentacji postępowania nie wymaga posiadania konta na Platformie ani logowania;</w:t>
      </w:r>
    </w:p>
    <w:p w14:paraId="37FF8B95" w14:textId="0572B24C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M</w:t>
      </w:r>
      <w:r w:rsidR="00C10464" w:rsidRPr="00A37D37">
        <w:rPr>
          <w:rFonts w:asciiTheme="minorHAnsi" w:hAnsiTheme="minorHAnsi" w:cstheme="minorHAnsi"/>
          <w:sz w:val="24"/>
          <w:szCs w:val="24"/>
        </w:rPr>
        <w:t>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Platformie;</w:t>
      </w:r>
    </w:p>
    <w:p w14:paraId="619AAAA5" w14:textId="4792C799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</w:t>
      </w:r>
      <w:r w:rsidR="00C10464" w:rsidRPr="00A37D37">
        <w:rPr>
          <w:rFonts w:asciiTheme="minorHAnsi" w:hAnsiTheme="minorHAnsi" w:cstheme="minorHAnsi"/>
          <w:sz w:val="24"/>
          <w:szCs w:val="24"/>
        </w:rPr>
        <w:t>szystkie wysłane i odebrane w postępowaniu przez Wykonawcę wiadomości widoczne są po zalogowaniu w podglądzie postępowania w zakładce „Komunikacja”;</w:t>
      </w:r>
    </w:p>
    <w:p w14:paraId="05915BC7" w14:textId="4D42DCC1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M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aksymalny rozmiar plików przesyłanych za pośrednictwem „Formularzy do komunikacji” wynosi </w:t>
      </w:r>
      <w:r w:rsidR="00806AB7" w:rsidRPr="00A37D37">
        <w:rPr>
          <w:rFonts w:asciiTheme="minorHAnsi" w:hAnsiTheme="minorHAnsi" w:cstheme="minorHAnsi"/>
          <w:sz w:val="24"/>
          <w:szCs w:val="24"/>
        </w:rPr>
        <w:t>2</w:t>
      </w:r>
      <w:r w:rsidR="00C10464" w:rsidRPr="00A37D37">
        <w:rPr>
          <w:rFonts w:asciiTheme="minorHAnsi" w:hAnsiTheme="minorHAnsi" w:cstheme="minorHAnsi"/>
          <w:sz w:val="24"/>
          <w:szCs w:val="24"/>
        </w:rPr>
        <w:t>5 MB (wielkość ta dotyczy plików przesyłanych jako załączniki do jednego formularza);</w:t>
      </w:r>
    </w:p>
    <w:p w14:paraId="347AA0FC" w14:textId="5572BBBA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M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inimalne wymagania techniczne dotyczące sprzętu używanego w celu korzystania </w:t>
      </w:r>
      <w:r w:rsidR="00C10464" w:rsidRPr="00A37D37">
        <w:rPr>
          <w:rFonts w:asciiTheme="minorHAnsi" w:hAnsiTheme="minorHAnsi" w:cstheme="minorHAnsi"/>
          <w:sz w:val="24"/>
          <w:szCs w:val="24"/>
        </w:rPr>
        <w:br/>
        <w:t>z usług Platformy oraz informacje dotyczące specyfikacji połączenia określa Regulamin Platformy e-Zamówienia;</w:t>
      </w:r>
    </w:p>
    <w:p w14:paraId="5F7EA628" w14:textId="77777777" w:rsidR="00C10464" w:rsidRPr="00A37D37" w:rsidRDefault="00C10464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W przypadku problemów technicznych i awarii związanych z funkcjonowaniem Platformy użytkownicy mogą skorzystać ze wsparcia technicznego dostępnego pod numerem telefonu </w:t>
      </w:r>
      <w:r w:rsidRPr="00A37D37">
        <w:rPr>
          <w:rFonts w:asciiTheme="minorHAnsi" w:hAnsiTheme="minorHAnsi" w:cstheme="minorHAnsi"/>
          <w:b/>
          <w:bCs/>
          <w:sz w:val="24"/>
          <w:szCs w:val="24"/>
        </w:rPr>
        <w:t xml:space="preserve">(22) 458 77 99 </w:t>
      </w:r>
      <w:r w:rsidRPr="00A37D37">
        <w:rPr>
          <w:rFonts w:asciiTheme="minorHAnsi" w:hAnsiTheme="minorHAnsi" w:cstheme="minorHAnsi"/>
          <w:sz w:val="24"/>
          <w:szCs w:val="24"/>
        </w:rPr>
        <w:t xml:space="preserve">lub drogą elektroniczną poprzez formularz udostępniony na stronie internetowej </w:t>
      </w:r>
      <w:hyperlink r:id="rId14" w:history="1">
        <w:r w:rsidRPr="00A37D37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https://ezamowienia.gov.pl/pl</w:t>
        </w:r>
      </w:hyperlink>
      <w:r w:rsidRPr="00A37D37">
        <w:rPr>
          <w:rFonts w:asciiTheme="minorHAnsi" w:hAnsiTheme="minorHAnsi" w:cstheme="minorHAnsi"/>
          <w:sz w:val="24"/>
          <w:szCs w:val="24"/>
        </w:rPr>
        <w:t xml:space="preserve"> w zakładce „Zgłoś problem”;</w:t>
      </w:r>
    </w:p>
    <w:p w14:paraId="47A855B6" w14:textId="3334D5C0" w:rsidR="00DD491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S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posób sporządzenia dokumentów elektronicznych, oświadczeń lub elektronicznych kopii dokumentów lub oświadczeń musi być zgody z wymaganiami określonymi </w:t>
      </w:r>
      <w:r w:rsidR="00C10464" w:rsidRPr="00A37D37">
        <w:rPr>
          <w:rFonts w:asciiTheme="minorHAnsi" w:hAnsiTheme="minorHAnsi" w:cstheme="minorHAnsi"/>
          <w:sz w:val="24"/>
          <w:szCs w:val="24"/>
        </w:rPr>
        <w:br/>
        <w:t xml:space="preserve">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 oraz </w:t>
      </w:r>
      <w:r w:rsidR="005E5E1D" w:rsidRPr="00A37D37">
        <w:rPr>
          <w:rFonts w:asciiTheme="minorHAnsi" w:hAnsiTheme="minorHAnsi" w:cstheme="minorHAnsi"/>
          <w:sz w:val="24"/>
          <w:szCs w:val="24"/>
        </w:rPr>
        <w:t>R</w:t>
      </w:r>
      <w:r w:rsidR="00C10464" w:rsidRPr="00A37D37">
        <w:rPr>
          <w:rFonts w:asciiTheme="minorHAnsi" w:hAnsiTheme="minorHAnsi" w:cstheme="minorHAnsi"/>
          <w:sz w:val="24"/>
          <w:szCs w:val="24"/>
        </w:rPr>
        <w:t>ozporządzeniu Ministra Rozwoju</w:t>
      </w:r>
      <w:r w:rsidR="00DD4914" w:rsidRPr="00A37D37">
        <w:rPr>
          <w:rFonts w:asciiTheme="minorHAnsi" w:hAnsiTheme="minorHAnsi" w:cstheme="minorHAnsi"/>
          <w:sz w:val="24"/>
          <w:szCs w:val="24"/>
        </w:rPr>
        <w:t xml:space="preserve"> 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i Technologii z dnia 3 </w:t>
      </w:r>
      <w:r w:rsidR="00DD4914" w:rsidRPr="00A37D37">
        <w:rPr>
          <w:rFonts w:asciiTheme="minorHAnsi" w:hAnsiTheme="minorHAnsi" w:cstheme="minorHAnsi"/>
          <w:sz w:val="24"/>
          <w:szCs w:val="24"/>
        </w:rPr>
        <w:t>sierpnia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 202</w:t>
      </w:r>
      <w:r w:rsidR="00DD4914" w:rsidRPr="00A37D37">
        <w:rPr>
          <w:rFonts w:asciiTheme="minorHAnsi" w:hAnsiTheme="minorHAnsi" w:cstheme="minorHAnsi"/>
          <w:sz w:val="24"/>
          <w:szCs w:val="24"/>
        </w:rPr>
        <w:t>3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 r. </w:t>
      </w:r>
      <w:r w:rsidR="00DD4914" w:rsidRPr="00A37D37">
        <w:rPr>
          <w:rFonts w:asciiTheme="minorHAnsi" w:hAnsiTheme="minorHAnsi" w:cstheme="minorHAnsi"/>
          <w:sz w:val="24"/>
          <w:szCs w:val="24"/>
        </w:rPr>
        <w:t xml:space="preserve">zmieniające rozporządzenie w sprawie podmiotowych środków dowodowych oraz innych dokumentów lub oświadczeń (Dz.U. z 2023 r., poz. 1824), jakich może żądać </w:t>
      </w:r>
      <w:r w:rsidR="00254638" w:rsidRPr="00A37D37">
        <w:rPr>
          <w:rFonts w:asciiTheme="minorHAnsi" w:hAnsiTheme="minorHAnsi" w:cstheme="minorHAnsi"/>
          <w:sz w:val="24"/>
          <w:szCs w:val="24"/>
        </w:rPr>
        <w:t>Z</w:t>
      </w:r>
      <w:r w:rsidR="00DD4914" w:rsidRPr="00A37D37">
        <w:rPr>
          <w:rFonts w:asciiTheme="minorHAnsi" w:hAnsiTheme="minorHAnsi" w:cstheme="minorHAnsi"/>
          <w:sz w:val="24"/>
          <w:szCs w:val="24"/>
        </w:rPr>
        <w:t xml:space="preserve">amawiający od </w:t>
      </w:r>
      <w:r w:rsidR="009B0BF8" w:rsidRPr="00A37D37">
        <w:rPr>
          <w:rFonts w:asciiTheme="minorHAnsi" w:hAnsiTheme="minorHAnsi" w:cstheme="minorHAnsi"/>
          <w:sz w:val="24"/>
          <w:szCs w:val="24"/>
        </w:rPr>
        <w:t>W</w:t>
      </w:r>
      <w:r w:rsidR="00DD4914" w:rsidRPr="00A37D37">
        <w:rPr>
          <w:rFonts w:asciiTheme="minorHAnsi" w:hAnsiTheme="minorHAnsi" w:cstheme="minorHAnsi"/>
          <w:sz w:val="24"/>
          <w:szCs w:val="24"/>
        </w:rPr>
        <w:t>ykonawcy</w:t>
      </w:r>
      <w:r w:rsidR="009B0BF8" w:rsidRPr="00A37D37">
        <w:rPr>
          <w:rFonts w:asciiTheme="minorHAnsi" w:hAnsiTheme="minorHAnsi" w:cstheme="minorHAnsi"/>
          <w:sz w:val="24"/>
          <w:szCs w:val="24"/>
        </w:rPr>
        <w:t>;</w:t>
      </w:r>
    </w:p>
    <w:p w14:paraId="14C21C80" w14:textId="342DCCE1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D</w:t>
      </w:r>
      <w:r w:rsidR="00C10464" w:rsidRPr="00A37D37">
        <w:rPr>
          <w:rFonts w:asciiTheme="minorHAnsi" w:hAnsiTheme="minorHAnsi" w:cstheme="minorHAnsi"/>
          <w:sz w:val="24"/>
          <w:szCs w:val="24"/>
        </w:rPr>
        <w:t>okumenty lub oświadczenia, w tym oferta oraz dokumenty potwierdzające wniesienie wadium w formie innej niż pieniężna, składane są w oryginale w formie elektronicznej przy użyciu kwalifikowanego podpisu elektronicznego</w:t>
      </w:r>
      <w:r w:rsidR="00834C22" w:rsidRPr="00A37D37">
        <w:rPr>
          <w:rFonts w:asciiTheme="minorHAnsi" w:hAnsiTheme="minorHAnsi" w:cstheme="minorHAnsi"/>
          <w:sz w:val="24"/>
          <w:szCs w:val="24"/>
        </w:rPr>
        <w:t>;</w:t>
      </w:r>
    </w:p>
    <w:p w14:paraId="75CC27AC" w14:textId="1BAA8CB1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J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eżeli oryginał dokumentu lub oświadczenia, o których mowa w art. 125 ust. 1 ustawy PZP, lub inne dokumenty lub oświadczenia składane w postępowaniu o udzielenie zamówienia, nie zostały sporządzone w postaci dokumentu elektronicznego, Wykonawca może sporządzić </w:t>
      </w:r>
      <w:r w:rsidR="001B659A" w:rsidRPr="00A37D37">
        <w:rPr>
          <w:rFonts w:asciiTheme="minorHAnsi" w:hAnsiTheme="minorHAnsi" w:cstheme="minorHAnsi"/>
          <w:sz w:val="24"/>
          <w:szCs w:val="24"/>
        </w:rPr>
        <w:br/>
      </w:r>
      <w:r w:rsidR="00C10464" w:rsidRPr="00A37D37">
        <w:rPr>
          <w:rFonts w:asciiTheme="minorHAnsi" w:hAnsiTheme="minorHAnsi" w:cstheme="minorHAnsi"/>
          <w:sz w:val="24"/>
          <w:szCs w:val="24"/>
        </w:rPr>
        <w:t>i przekazać elektroniczną kopię posiadanego dokumentu lub oświadczenia, opatrując je</w:t>
      </w:r>
      <w:r w:rsidR="009B0BF8" w:rsidRPr="00A37D37">
        <w:rPr>
          <w:rFonts w:asciiTheme="minorHAnsi" w:hAnsiTheme="minorHAnsi" w:cstheme="minorHAnsi"/>
          <w:sz w:val="24"/>
          <w:szCs w:val="24"/>
        </w:rPr>
        <w:t xml:space="preserve"> </w:t>
      </w:r>
      <w:r w:rsidR="00C10464" w:rsidRPr="00A37D37">
        <w:rPr>
          <w:rFonts w:asciiTheme="minorHAnsi" w:hAnsiTheme="minorHAnsi" w:cstheme="minorHAnsi"/>
          <w:sz w:val="24"/>
          <w:szCs w:val="24"/>
        </w:rPr>
        <w:t>kwalifikowanym podpisem elektronicznym,</w:t>
      </w:r>
      <w:r w:rsidR="00C93ECD" w:rsidRPr="00A37D37">
        <w:rPr>
          <w:rFonts w:asciiTheme="minorHAnsi" w:hAnsiTheme="minorHAnsi" w:cstheme="minorHAnsi"/>
          <w:sz w:val="24"/>
          <w:szCs w:val="24"/>
        </w:rPr>
        <w:t xml:space="preserve"> </w:t>
      </w:r>
      <w:r w:rsidR="00C10464" w:rsidRPr="00A37D37">
        <w:rPr>
          <w:rFonts w:asciiTheme="minorHAnsi" w:hAnsiTheme="minorHAnsi" w:cstheme="minorHAnsi"/>
          <w:sz w:val="24"/>
          <w:szCs w:val="24"/>
        </w:rPr>
        <w:t>co jest równoznaczne z poświadczeniem ich za zgodność z oryginałem;</w:t>
      </w:r>
    </w:p>
    <w:p w14:paraId="341AF522" w14:textId="605C6B2D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 przypadku przekazywania przez Wykonawcę elektronicznej kopii dokumentu lub oświadczenia, opatrzenie jej kwalifikowanym podpisem elektronicznym, przez Wykonawcę albo odpowiednio przez podmiot, na którego zdolnościach lub sytuacji polega Wykonawca na zasadach określonych w art. 118 ust. 1, albo przez podwykonawcę jest równoznaczne </w:t>
      </w:r>
      <w:r w:rsidR="00834C22" w:rsidRPr="00A37D37">
        <w:rPr>
          <w:rFonts w:asciiTheme="minorHAnsi" w:hAnsiTheme="minorHAnsi" w:cstheme="minorHAnsi"/>
          <w:sz w:val="24"/>
          <w:szCs w:val="24"/>
        </w:rPr>
        <w:br/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z poświadczeniem elektronicznej kopii dokumentu lub oświadczenia za zgodność </w:t>
      </w:r>
      <w:r w:rsidR="00834C22" w:rsidRPr="00A37D37">
        <w:rPr>
          <w:rFonts w:asciiTheme="minorHAnsi" w:hAnsiTheme="minorHAnsi" w:cstheme="minorHAnsi"/>
          <w:sz w:val="24"/>
          <w:szCs w:val="24"/>
        </w:rPr>
        <w:br/>
      </w:r>
      <w:r w:rsidR="00C10464" w:rsidRPr="00A37D37">
        <w:rPr>
          <w:rFonts w:asciiTheme="minorHAnsi" w:hAnsiTheme="minorHAnsi" w:cstheme="minorHAnsi"/>
          <w:sz w:val="24"/>
          <w:szCs w:val="24"/>
        </w:rPr>
        <w:t>z oryginałem;</w:t>
      </w:r>
    </w:p>
    <w:p w14:paraId="093AF8BD" w14:textId="78E42AC1" w:rsidR="00C10464" w:rsidRPr="00A37D37" w:rsidRDefault="00245012" w:rsidP="00A37D3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</w:t>
      </w:r>
      <w:r w:rsidR="00C10464" w:rsidRPr="00A37D37">
        <w:rPr>
          <w:rFonts w:asciiTheme="minorHAnsi" w:hAnsiTheme="minorHAnsi" w:cstheme="minorHAnsi"/>
          <w:sz w:val="24"/>
          <w:szCs w:val="24"/>
        </w:rPr>
        <w:t xml:space="preserve"> przypadku przekazywania przez Wykonawcę dokumentu elektronicznego </w:t>
      </w:r>
      <w:r w:rsidR="00C10464" w:rsidRPr="00A37D37">
        <w:rPr>
          <w:rFonts w:asciiTheme="minorHAnsi" w:hAnsiTheme="minorHAnsi" w:cstheme="minorHAnsi"/>
          <w:sz w:val="24"/>
          <w:szCs w:val="24"/>
        </w:rPr>
        <w:br/>
        <w:t>w formacie poddającym dane kompresji, opatrzenie pliku zawierającego skompresowane dane (*.zip), kwalifikowanym podpisem elektronicznym</w:t>
      </w:r>
      <w:r w:rsidR="00834C22" w:rsidRPr="00A37D37">
        <w:rPr>
          <w:rFonts w:asciiTheme="minorHAnsi" w:hAnsiTheme="minorHAnsi" w:cstheme="minorHAnsi"/>
          <w:sz w:val="24"/>
          <w:szCs w:val="24"/>
        </w:rPr>
        <w:t xml:space="preserve">, </w:t>
      </w:r>
      <w:r w:rsidR="00C10464" w:rsidRPr="00A37D37">
        <w:rPr>
          <w:rFonts w:asciiTheme="minorHAnsi" w:hAnsiTheme="minorHAnsi" w:cstheme="minorHAnsi"/>
          <w:sz w:val="24"/>
          <w:szCs w:val="24"/>
        </w:rPr>
        <w:t>jest równoznaczne z poświadczeniem przez Wykonawcę za zgodność z oryginałem wszystkich elektronicznych kopii dokumentów zawartych w tym pliku,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366526E7" w14:textId="77777777" w:rsidR="00C10464" w:rsidRPr="00A37D37" w:rsidRDefault="00C10464" w:rsidP="00A37D37">
      <w:pPr>
        <w:pStyle w:val="Akapitzlist"/>
        <w:spacing w:line="276" w:lineRule="auto"/>
        <w:ind w:left="674"/>
        <w:jc w:val="both"/>
        <w:rPr>
          <w:rFonts w:asciiTheme="minorHAnsi" w:hAnsiTheme="minorHAnsi" w:cstheme="minorHAnsi"/>
          <w:sz w:val="24"/>
          <w:szCs w:val="24"/>
        </w:rPr>
      </w:pPr>
    </w:p>
    <w:p w14:paraId="61924741" w14:textId="77777777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A37D37">
        <w:rPr>
          <w:rFonts w:asciiTheme="minorHAnsi" w:hAnsiTheme="minorHAnsi" w:cstheme="minorHAnsi"/>
          <w:b/>
          <w:bCs/>
          <w:sz w:val="24"/>
          <w:szCs w:val="24"/>
          <w:u w:val="single"/>
        </w:rPr>
        <w:t>Sposób porozumiewania się Zamawiającego z Wykonawcami w zakresie skutecznego złożenia oferty w niniejszym postępowaniu:</w:t>
      </w:r>
    </w:p>
    <w:p w14:paraId="43C47290" w14:textId="644920C0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A37D37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 xml:space="preserve">Wykonawca składa ofertę za pośrednictwem zakładki „Oferty/wnioski”, widocznej </w:t>
      </w:r>
      <w:r w:rsidRPr="00A37D37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br/>
        <w:t>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626BD201" w14:textId="0597833D" w:rsidR="00C10464" w:rsidRPr="00A37D37" w:rsidRDefault="00C10464" w:rsidP="00A37D37">
      <w:pPr>
        <w:pStyle w:val="Akapitzlist"/>
        <w:spacing w:line="276" w:lineRule="auto"/>
        <w:ind w:left="709"/>
        <w:jc w:val="both"/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</w:pPr>
      <w:r w:rsidRPr="00A37D37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 xml:space="preserve">Wykonawca dodaje wybrany z dysku i uprzednio podpisany „Formularz ofertowy” </w:t>
      </w:r>
      <w:r w:rsidRPr="00A37D37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br/>
        <w:t>w pierwszym polu („Wypełniony formularz oferty”). W kolejnym polu („Załączniki i inne dokumenty przedstawione w ofercie przez Wykonawcę”) Wykonawca dodaje pozostałe pliki stanowiące ofertę lub składane wraz z ofertą</w:t>
      </w:r>
      <w:r w:rsidR="00C93ECD" w:rsidRPr="00A37D37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>;</w:t>
      </w:r>
    </w:p>
    <w:p w14:paraId="5D646C71" w14:textId="77777777" w:rsidR="00C10464" w:rsidRPr="00A37D37" w:rsidRDefault="00C10464" w:rsidP="00A37D37">
      <w:pPr>
        <w:pStyle w:val="Akapitzlist"/>
        <w:spacing w:line="276" w:lineRule="auto"/>
        <w:ind w:left="709"/>
        <w:jc w:val="both"/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</w:pPr>
    </w:p>
    <w:p w14:paraId="70A12375" w14:textId="77777777" w:rsidR="00C10464" w:rsidRPr="00A37D37" w:rsidRDefault="00C10464" w:rsidP="00A37D37">
      <w:pPr>
        <w:adjustRightInd w:val="0"/>
        <w:spacing w:line="276" w:lineRule="auto"/>
        <w:ind w:left="709"/>
        <w:jc w:val="both"/>
        <w:rPr>
          <w:rFonts w:asciiTheme="minorHAnsi" w:eastAsia="Calibri" w:hAnsiTheme="minorHAnsi" w:cstheme="minorHAnsi"/>
          <w:b/>
          <w:color w:val="FF0000"/>
          <w:sz w:val="24"/>
          <w:szCs w:val="24"/>
        </w:rPr>
      </w:pPr>
      <w:r w:rsidRPr="00A37D37"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  <w:t xml:space="preserve">UWAGA: W przypadku pojawienia się komunikatu </w:t>
      </w:r>
      <w:r w:rsidRPr="00A37D37">
        <w:rPr>
          <w:rFonts w:asciiTheme="minorHAnsi" w:eastAsia="Calibri" w:hAnsiTheme="minorHAnsi" w:cstheme="minorHAnsi"/>
          <w:b/>
          <w:color w:val="FF0000"/>
          <w:sz w:val="24"/>
          <w:szCs w:val="24"/>
        </w:rPr>
        <w:t>„Czy chcesz kontynuować? Postępowanie nie posiada opublikowanego formularza do tego etapu postępowania. Plik XYZ nie jest poprawnym formularzem interaktywnym wygenerowanym na Platformie”</w:t>
      </w:r>
      <w:r w:rsidRPr="00A37D37"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  <w:t xml:space="preserve"> należy kliknąć przycisk </w:t>
      </w:r>
      <w:r w:rsidRPr="00A37D37">
        <w:rPr>
          <w:rFonts w:asciiTheme="minorHAnsi" w:eastAsia="Calibri" w:hAnsiTheme="minorHAnsi" w:cstheme="minorHAnsi"/>
          <w:b/>
          <w:color w:val="FF0000"/>
          <w:sz w:val="24"/>
          <w:szCs w:val="24"/>
        </w:rPr>
        <w:t>„Tak, chcę kontynuować”.</w:t>
      </w:r>
    </w:p>
    <w:p w14:paraId="70DA3BBB" w14:textId="77777777" w:rsidR="00C10464" w:rsidRPr="00A37D37" w:rsidRDefault="00C10464" w:rsidP="00A37D37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327B6D" w14:textId="2A2751DB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  <w:lang w:eastAsia="en-US"/>
        </w:rPr>
        <w:t>Sposób składania oferty został opisany w Instrukcji interaktywnej „Oferty, wnioski i prace konkursowe” dostępnej na Platformie e-Zamówienia w zakładce „Centrum pomocy”</w:t>
      </w:r>
      <w:r w:rsidR="00C93ECD" w:rsidRPr="00A37D37">
        <w:rPr>
          <w:rFonts w:asciiTheme="minorHAnsi" w:hAnsiTheme="minorHAnsi" w:cstheme="minorHAnsi"/>
          <w:sz w:val="24"/>
          <w:szCs w:val="24"/>
          <w:lang w:eastAsia="en-US"/>
        </w:rPr>
        <w:t>;</w:t>
      </w:r>
    </w:p>
    <w:p w14:paraId="4EB60699" w14:textId="20C23E44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b/>
          <w:sz w:val="24"/>
          <w:szCs w:val="24"/>
        </w:rPr>
        <w:t>Formularz ofertowy</w:t>
      </w:r>
      <w:r w:rsidRPr="00A37D37">
        <w:rPr>
          <w:rFonts w:asciiTheme="minorHAnsi" w:hAnsiTheme="minorHAnsi" w:cstheme="minorHAnsi"/>
          <w:sz w:val="24"/>
          <w:szCs w:val="24"/>
        </w:rPr>
        <w:t xml:space="preserve"> składa się, pod rygorem nieważności, w formie elektronicznej opatrzonej kwalifikowanym</w:t>
      </w:r>
      <w:r w:rsidR="00834C22" w:rsidRPr="00A37D37">
        <w:rPr>
          <w:rFonts w:asciiTheme="minorHAnsi" w:hAnsiTheme="minorHAnsi" w:cstheme="minorHAnsi"/>
          <w:sz w:val="24"/>
          <w:szCs w:val="24"/>
        </w:rPr>
        <w:t xml:space="preserve"> podpisem elektronicznym</w:t>
      </w:r>
      <w:r w:rsidRPr="00A37D37">
        <w:rPr>
          <w:rFonts w:asciiTheme="minorHAnsi" w:hAnsiTheme="minorHAnsi" w:cstheme="minorHAnsi"/>
          <w:sz w:val="24"/>
          <w:szCs w:val="24"/>
        </w:rPr>
        <w:t xml:space="preserve">. </w:t>
      </w:r>
      <w:bookmarkStart w:id="27" w:name="_Hlk219711662"/>
      <w:r w:rsidRPr="00A37D37">
        <w:rPr>
          <w:rFonts w:asciiTheme="minorHAnsi" w:hAnsiTheme="minorHAnsi" w:cstheme="minorHAnsi"/>
          <w:b/>
          <w:sz w:val="24"/>
          <w:szCs w:val="24"/>
        </w:rPr>
        <w:t xml:space="preserve">Podpis </w:t>
      </w:r>
      <w:r w:rsidR="009B0BF8" w:rsidRPr="00A37D37">
        <w:rPr>
          <w:rFonts w:asciiTheme="minorHAnsi" w:hAnsiTheme="minorHAnsi" w:cstheme="minorHAnsi"/>
          <w:b/>
          <w:sz w:val="24"/>
          <w:szCs w:val="24"/>
        </w:rPr>
        <w:t>zaleca się złożyć</w:t>
      </w:r>
      <w:r w:rsidRPr="00A37D37">
        <w:rPr>
          <w:rFonts w:asciiTheme="minorHAnsi" w:hAnsiTheme="minorHAnsi" w:cstheme="minorHAnsi"/>
          <w:b/>
          <w:sz w:val="24"/>
          <w:szCs w:val="24"/>
        </w:rPr>
        <w:t xml:space="preserve"> w formacie PAdES typ wewnętrzny;</w:t>
      </w:r>
    </w:p>
    <w:bookmarkEnd w:id="27"/>
    <w:p w14:paraId="3827FB1E" w14:textId="5E3FF975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  <w:lang w:eastAsia="en-US"/>
        </w:rPr>
        <w:t>Pozostałe dokumenty wchodzące w skład oferty lub składane wraz z ofertą, które są zgodnie z ustawą PZP lub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</w:t>
      </w:r>
      <w:r w:rsidR="004B7E1F" w:rsidRPr="00A37D37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A37D37">
        <w:rPr>
          <w:rFonts w:asciiTheme="minorHAnsi" w:hAnsiTheme="minorHAnsi" w:cstheme="minorHAnsi"/>
          <w:sz w:val="24"/>
          <w:szCs w:val="24"/>
          <w:lang w:eastAsia="en-US"/>
        </w:rPr>
        <w:lastRenderedPageBreak/>
        <w:t xml:space="preserve">z wszytym podpisem (typ wewnętrzny). W przypadku przekazywania dokumentu elektronicznego w formacie poddającym dane kompresji, opatrzenie pliku zawierającego skompresowane dokumenty kwalifikowanym podpisem elektronicznym, jest równoznaczne </w:t>
      </w:r>
      <w:r w:rsidR="00732A44" w:rsidRPr="00A37D37">
        <w:rPr>
          <w:rFonts w:asciiTheme="minorHAnsi" w:hAnsiTheme="minorHAnsi" w:cstheme="minorHAnsi"/>
          <w:sz w:val="24"/>
          <w:szCs w:val="24"/>
          <w:lang w:eastAsia="en-US"/>
        </w:rPr>
        <w:br/>
      </w:r>
      <w:r w:rsidRPr="00A37D37">
        <w:rPr>
          <w:rFonts w:asciiTheme="minorHAnsi" w:hAnsiTheme="minorHAnsi" w:cstheme="minorHAnsi"/>
          <w:sz w:val="24"/>
          <w:szCs w:val="24"/>
          <w:lang w:eastAsia="en-US"/>
        </w:rPr>
        <w:t>z opatrzeniem wszystkich dokumentów zawartych w tym pliku odpowiednio kwalifikowanym podpisem elektronicznym</w:t>
      </w:r>
      <w:r w:rsidR="00C93ECD" w:rsidRPr="00A37D37">
        <w:rPr>
          <w:rFonts w:asciiTheme="minorHAnsi" w:hAnsiTheme="minorHAnsi" w:cstheme="minorHAnsi"/>
          <w:sz w:val="24"/>
          <w:szCs w:val="24"/>
          <w:lang w:eastAsia="en-US"/>
        </w:rPr>
        <w:t>;</w:t>
      </w:r>
    </w:p>
    <w:p w14:paraId="70D97813" w14:textId="77777777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A37D37">
        <w:rPr>
          <w:rFonts w:asciiTheme="minorHAnsi" w:hAnsiTheme="minorHAnsi" w:cstheme="minorHAnsi"/>
          <w:sz w:val="24"/>
          <w:szCs w:val="24"/>
          <w:lang w:eastAsia="en-US"/>
        </w:rPr>
        <w:t>System sprawdza, czy złożone pliki są podpisane i automatycznie je szyfruje, jednocześnie informując o tym Wykonawcę. Potwierdzenie czasu przekazania i odbioru oferty znajduje się w Elektronicznym Potwierdzeniu Przesłania (EPP) i Elektronicznym Potwierdzeniu Odebrania (EPO). EPP i EPO dostępne są dla zalogowanego Wykonawcy w zakładce „Oferty/Wnioski.</w:t>
      </w:r>
    </w:p>
    <w:p w14:paraId="61E06A5C" w14:textId="4A7B8ADD" w:rsidR="00C10464" w:rsidRPr="00A37D37" w:rsidRDefault="00C10464" w:rsidP="00A37D37">
      <w:pPr>
        <w:pStyle w:val="Akapitzlist"/>
        <w:spacing w:line="276" w:lineRule="auto"/>
        <w:ind w:left="709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A37D37">
        <w:rPr>
          <w:rFonts w:asciiTheme="minorHAnsi" w:eastAsia="Calibri" w:hAnsiTheme="minorHAnsi" w:cstheme="minorHAnsi"/>
          <w:b/>
          <w:sz w:val="24"/>
          <w:szCs w:val="24"/>
        </w:rPr>
        <w:t>Oferta może być złożona tylko do upływu terminu składania ofert</w:t>
      </w:r>
      <w:r w:rsidR="00C93ECD" w:rsidRPr="00A37D37">
        <w:rPr>
          <w:rFonts w:asciiTheme="minorHAnsi" w:eastAsia="Calibri" w:hAnsiTheme="minorHAnsi" w:cstheme="minorHAnsi"/>
          <w:b/>
          <w:sz w:val="24"/>
          <w:szCs w:val="24"/>
        </w:rPr>
        <w:t>;</w:t>
      </w:r>
      <w:r w:rsidRPr="00A37D37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</w:p>
    <w:p w14:paraId="795D3631" w14:textId="74E03F00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Maksymalny łączny rozmiar plików stanowiących ofertę lub składanych wraz z ofertą </w:t>
      </w:r>
      <w:r w:rsidRPr="00A37D37">
        <w:rPr>
          <w:rFonts w:asciiTheme="minorHAnsi" w:eastAsia="Calibri" w:hAnsiTheme="minorHAnsi" w:cstheme="minorHAnsi"/>
          <w:color w:val="000000"/>
          <w:sz w:val="24"/>
          <w:szCs w:val="24"/>
        </w:rPr>
        <w:br/>
        <w:t>to 250 MB</w:t>
      </w:r>
      <w:r w:rsidR="00C93ECD" w:rsidRPr="00A37D37">
        <w:rPr>
          <w:rFonts w:asciiTheme="minorHAnsi" w:eastAsia="Calibri" w:hAnsiTheme="minorHAnsi" w:cstheme="minorHAnsi"/>
          <w:color w:val="000000"/>
          <w:sz w:val="24"/>
          <w:szCs w:val="24"/>
        </w:rPr>
        <w:t>;</w:t>
      </w:r>
    </w:p>
    <w:p w14:paraId="07F4EFCA" w14:textId="2D3D4364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color w:val="000000"/>
          <w:sz w:val="24"/>
          <w:szCs w:val="24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(eIDAS) (UE) nr 910/2014 - od 1 lipca 2016 roku”</w:t>
      </w:r>
      <w:r w:rsidR="00C93ECD" w:rsidRPr="00A37D37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5A9FC0C5" w14:textId="72F3E4D3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Formaty plików wykorzystywanych przez </w:t>
      </w:r>
      <w:r w:rsidR="009B0BF8" w:rsidRPr="00A37D37">
        <w:rPr>
          <w:rFonts w:asciiTheme="minorHAnsi" w:hAnsiTheme="minorHAnsi" w:cstheme="minorHAnsi"/>
          <w:sz w:val="24"/>
          <w:szCs w:val="24"/>
        </w:rPr>
        <w:t>W</w:t>
      </w:r>
      <w:r w:rsidRPr="00A37D37">
        <w:rPr>
          <w:rFonts w:asciiTheme="minorHAnsi" w:hAnsiTheme="minorHAnsi" w:cstheme="minorHAnsi"/>
          <w:sz w:val="24"/>
          <w:szCs w:val="24"/>
        </w:rPr>
        <w:t xml:space="preserve">ykonawców powinny być zgodne </w:t>
      </w:r>
      <w:r w:rsidRPr="00A37D37">
        <w:rPr>
          <w:rFonts w:asciiTheme="minorHAnsi" w:hAnsiTheme="minorHAnsi" w:cstheme="minorHAnsi"/>
          <w:sz w:val="24"/>
          <w:szCs w:val="24"/>
        </w:rPr>
        <w:br/>
        <w:t xml:space="preserve">z “OBWIESZCZENIEM PREZESA RADY MINISTRÓW z dnia 9 listopada 2017 r. w sprawie ogłoszenia jednolitego tekstu rozporządzenia Rady Ministrów w sprawie Krajowych Ram Interoperacyjności, minimalnych wymagań dla rejestrów publicznych i wymiany informacji </w:t>
      </w:r>
      <w:r w:rsidR="001B659A" w:rsidRPr="00A37D37">
        <w:rPr>
          <w:rFonts w:asciiTheme="minorHAnsi" w:hAnsiTheme="minorHAnsi" w:cstheme="minorHAnsi"/>
          <w:sz w:val="24"/>
          <w:szCs w:val="24"/>
        </w:rPr>
        <w:br/>
      </w:r>
      <w:r w:rsidRPr="00A37D37">
        <w:rPr>
          <w:rFonts w:asciiTheme="minorHAnsi" w:hAnsiTheme="minorHAnsi" w:cstheme="minorHAnsi"/>
          <w:sz w:val="24"/>
          <w:szCs w:val="24"/>
        </w:rPr>
        <w:t>w postaci elektronicznej oraz minimalnych wymagań dla systemów teleinformatycznych”</w:t>
      </w:r>
      <w:r w:rsidR="00BF1C26">
        <w:rPr>
          <w:rFonts w:asciiTheme="minorHAnsi" w:hAnsiTheme="minorHAnsi" w:cstheme="minorHAnsi"/>
          <w:sz w:val="24"/>
          <w:szCs w:val="24"/>
        </w:rPr>
        <w:t xml:space="preserve"> </w:t>
      </w:r>
      <w:r w:rsidR="00BF1C26">
        <w:rPr>
          <w:rFonts w:asciiTheme="minorHAnsi" w:hAnsiTheme="minorHAnsi" w:cstheme="minorHAnsi"/>
          <w:sz w:val="24"/>
          <w:szCs w:val="24"/>
        </w:rPr>
        <w:br/>
      </w:r>
      <w:r w:rsidR="00BF1C26">
        <w:rPr>
          <w:rFonts w:ascii="Calibri" w:hAnsi="Calibri" w:cs="Calibri"/>
          <w:sz w:val="24"/>
          <w:szCs w:val="24"/>
        </w:rPr>
        <w:t>(Dz. U. 2024 poz. 773)</w:t>
      </w:r>
      <w:r w:rsidRPr="00A37D37">
        <w:rPr>
          <w:rFonts w:asciiTheme="minorHAnsi" w:hAnsiTheme="minorHAnsi" w:cstheme="minorHAnsi"/>
          <w:sz w:val="24"/>
          <w:szCs w:val="24"/>
        </w:rPr>
        <w:t>;</w:t>
      </w:r>
    </w:p>
    <w:p w14:paraId="1C52BEB3" w14:textId="77777777" w:rsidR="00C10464" w:rsidRPr="00A37D37" w:rsidRDefault="00C10464" w:rsidP="00A37D37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p w14:paraId="2D6A9186" w14:textId="77777777" w:rsidR="00C10464" w:rsidRPr="00A37D37" w:rsidRDefault="00C10464" w:rsidP="00A37D37">
      <w:pPr>
        <w:autoSpaceDE/>
        <w:spacing w:line="276" w:lineRule="auto"/>
        <w:ind w:left="851" w:hanging="142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37D37">
        <w:rPr>
          <w:rFonts w:asciiTheme="minorHAnsi" w:hAnsiTheme="minorHAnsi" w:cstheme="minorHAnsi"/>
          <w:b/>
          <w:sz w:val="24"/>
          <w:szCs w:val="24"/>
          <w:u w:val="single"/>
        </w:rPr>
        <w:t xml:space="preserve">Zalecenia: </w:t>
      </w:r>
    </w:p>
    <w:p w14:paraId="5B5BD3F9" w14:textId="77777777" w:rsidR="00795A8F" w:rsidRPr="00A37D37" w:rsidRDefault="00795A8F" w:rsidP="00A37D37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Zamawiający rekomenduje wykorzystanie formatów: „.pdf”, „.doc”, „.xls”, „.jpg” („.jpeg”) ze szczególnym wskazaniem na „.pdf”, </w:t>
      </w:r>
    </w:p>
    <w:p w14:paraId="6CDFEC91" w14:textId="77777777" w:rsidR="00795A8F" w:rsidRPr="00A37D37" w:rsidRDefault="00795A8F" w:rsidP="00A37D37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 celu ewentualnej kompresji danych Zamawiający rekomenduje wykorzystanie jednego z formatów: − „.zip” – „.7Z”,</w:t>
      </w:r>
    </w:p>
    <w:p w14:paraId="65837334" w14:textId="77777777" w:rsidR="00795A8F" w:rsidRPr="00A37D37" w:rsidRDefault="00795A8F" w:rsidP="00A37D37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wśród formatów powszechnych a NIE występujących w rozporządzeniu występują: „.rar”, „.gif”, „.bmp”, „.numbers”, „.pages”. </w:t>
      </w:r>
    </w:p>
    <w:p w14:paraId="379148BD" w14:textId="77777777" w:rsidR="00C10464" w:rsidRPr="00A37D37" w:rsidRDefault="00C10464" w:rsidP="00A37D37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</w:p>
    <w:p w14:paraId="2ED6DB31" w14:textId="3D152C09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Jeżeli dokumenty elektroniczne, przekazywane przy użyciu środków komunikacji elektronicznej, zawierają informacje stanowiące tajemnicę przedsiębiorstwa </w:t>
      </w:r>
      <w:r w:rsidR="00C93ECD"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br/>
      </w:r>
      <w:r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w rozumieniu przepisów ustawy z dnia 16 kwietnia 1993 r. o zwalczaniu nieuczciwej konkurencji (Dz. U. z 202</w:t>
      </w:r>
      <w:r w:rsidR="009B0BF8"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2</w:t>
      </w:r>
      <w:r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 r.</w:t>
      </w:r>
      <w:r w:rsidR="009B0BF8"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, poz. 1233</w:t>
      </w:r>
      <w:r w:rsidR="00BF1C26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 z późn. zm.</w:t>
      </w:r>
      <w:r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) wykonawca, w celu utrzymania w poufności tych informacji, przekazuje je w wydzielonym i odpowiednio oznaczonym pliku, wraz </w:t>
      </w:r>
      <w:r w:rsidR="00967733"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br/>
      </w:r>
      <w:r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z jednoczesnym zaznaczeniem w nazwie pliku </w:t>
      </w:r>
      <w:r w:rsidRPr="00A37D37">
        <w:rPr>
          <w:rFonts w:asciiTheme="minorHAnsi" w:eastAsia="Calibri" w:hAnsiTheme="minorHAnsi" w:cstheme="minorHAnsi"/>
          <w:b/>
          <w:bCs/>
          <w:color w:val="FF0000"/>
          <w:sz w:val="24"/>
          <w:szCs w:val="24"/>
          <w:lang w:eastAsia="en-US"/>
        </w:rPr>
        <w:t>„Dokument stanowiący tajemnicę przedsiębiorstwa”</w:t>
      </w:r>
      <w:r w:rsidRPr="00A37D37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.</w:t>
      </w:r>
    </w:p>
    <w:p w14:paraId="03A3C4D7" w14:textId="77777777" w:rsidR="00C10464" w:rsidRPr="00A37D37" w:rsidRDefault="00C10464" w:rsidP="00A37D3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Zarówno załącznik stanowiący tajemnicę przedsiębiorstwa jak i uzasadnienie zastrzeżenia tajemnicy przedsiębiorstwa należy dodać w polu „Załączniki i inne dokumenty przedstawione w ofercie przez Wykonawcę”; </w:t>
      </w:r>
    </w:p>
    <w:p w14:paraId="3CC31E02" w14:textId="77777777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lastRenderedPageBreak/>
        <w:t>Zamawiający uzna, iż Wykonawca wykazał, że zastrzeżone informacje stanowią tajemnicę przedsiębiorstwa w szczególności, gdy:</w:t>
      </w:r>
    </w:p>
    <w:p w14:paraId="24630B85" w14:textId="77777777" w:rsidR="00C10464" w:rsidRPr="00A37D37" w:rsidRDefault="00C10464" w:rsidP="00A37D37">
      <w:pPr>
        <w:pStyle w:val="Akapitzlist"/>
        <w:numPr>
          <w:ilvl w:val="0"/>
          <w:numId w:val="34"/>
        </w:numPr>
        <w:autoSpaceDE/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wykaże lub oświadczy, że informacje te nie zostały nigdzie upublicznione,</w:t>
      </w:r>
    </w:p>
    <w:p w14:paraId="06BDAA29" w14:textId="77777777" w:rsidR="00C10464" w:rsidRPr="00A37D37" w:rsidRDefault="00C10464" w:rsidP="00A37D37">
      <w:pPr>
        <w:pStyle w:val="Akapitzlist"/>
        <w:numPr>
          <w:ilvl w:val="0"/>
          <w:numId w:val="34"/>
        </w:numPr>
        <w:autoSpaceDE/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wykaże, że stanowią one wartość techniczną lub technologiczną lub organizacyjną przedsiębiorstwa lub są inna informacją posiadają wartość gospodarczą,</w:t>
      </w:r>
    </w:p>
    <w:p w14:paraId="3535AD41" w14:textId="6C54CF92" w:rsidR="00C10464" w:rsidRPr="00A37D37" w:rsidRDefault="00C10464" w:rsidP="00A37D37">
      <w:pPr>
        <w:pStyle w:val="Akapitzlist"/>
        <w:numPr>
          <w:ilvl w:val="0"/>
          <w:numId w:val="34"/>
        </w:numPr>
        <w:autoSpaceDE/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wykaże, jakie podjął działania w celu zachowania ich poufności</w:t>
      </w:r>
      <w:r w:rsidR="00C93ECD" w:rsidRPr="00A37D37">
        <w:rPr>
          <w:rFonts w:asciiTheme="minorHAnsi" w:hAnsiTheme="minorHAnsi" w:cstheme="minorHAnsi"/>
          <w:sz w:val="24"/>
          <w:szCs w:val="24"/>
        </w:rPr>
        <w:t>;</w:t>
      </w:r>
    </w:p>
    <w:p w14:paraId="67445F97" w14:textId="77777777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Sam fakt złożenia w toku postępowania pliku „Dokument stanowiący tajemnicę przedsiębiorstwa” nie wyczerpuje znamion wykazania działania zachowania ich poufności;</w:t>
      </w:r>
    </w:p>
    <w:p w14:paraId="451420E9" w14:textId="77777777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Zastrzeżenie informacji, danych, dokumentów lub oświadczeń niestanowiących tajemnicy przedsiębiorstwa w rozumieniu przepisów o nieuczciwej konkurencji spowoduje ich odtajnienie;</w:t>
      </w:r>
    </w:p>
    <w:p w14:paraId="303F6A8E" w14:textId="4040E3E4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  <w:lang w:eastAsia="en-US"/>
        </w:rPr>
        <w:t>Wykonawca może do upływu terminu składania ofert wycofać ofertę. Wykonawca wycofuje ofertę w zakładce „Oferty/wnioski” używając przycisku „Wycofaj ofertę”. Sposób wycofania oferty został opisany w Instrukcji interaktywnej „Oferty, wnioski i prace konkursowe” dostępnej na Platformie e-Zamówienia w zakładce „Centrum pomocy”</w:t>
      </w:r>
      <w:r w:rsidR="00C93ECD" w:rsidRPr="00A37D37">
        <w:rPr>
          <w:rFonts w:asciiTheme="minorHAnsi" w:hAnsiTheme="minorHAnsi" w:cstheme="minorHAnsi"/>
          <w:sz w:val="24"/>
          <w:szCs w:val="24"/>
          <w:lang w:eastAsia="en-US"/>
        </w:rPr>
        <w:t>;</w:t>
      </w:r>
    </w:p>
    <w:p w14:paraId="0BE7903F" w14:textId="02C0D033" w:rsidR="00C10464" w:rsidRPr="00A37D37" w:rsidRDefault="00C10464" w:rsidP="00A37D37">
      <w:pPr>
        <w:pStyle w:val="Akapitzlist"/>
        <w:numPr>
          <w:ilvl w:val="0"/>
          <w:numId w:val="3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37D37">
        <w:rPr>
          <w:rFonts w:asciiTheme="minorHAnsi" w:hAnsiTheme="minorHAnsi" w:cstheme="minorHAnsi"/>
          <w:b/>
          <w:bCs/>
          <w:sz w:val="24"/>
          <w:szCs w:val="24"/>
        </w:rPr>
        <w:t xml:space="preserve">Wykonawca po upływie terminu składania ofert wskazanego w Rozdziale XV </w:t>
      </w:r>
      <w:r w:rsidR="008177F2" w:rsidRPr="00A37D37">
        <w:rPr>
          <w:rFonts w:asciiTheme="minorHAnsi" w:hAnsiTheme="minorHAnsi" w:cstheme="minorHAnsi"/>
          <w:b/>
          <w:bCs/>
          <w:sz w:val="24"/>
          <w:szCs w:val="24"/>
        </w:rPr>
        <w:t>pkt</w:t>
      </w:r>
      <w:r w:rsidRPr="00A37D3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254EA" w:rsidRPr="00A37D3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A37D37">
        <w:rPr>
          <w:rFonts w:asciiTheme="minorHAnsi" w:hAnsiTheme="minorHAnsi" w:cstheme="minorHAnsi"/>
          <w:b/>
          <w:bCs/>
          <w:sz w:val="24"/>
          <w:szCs w:val="24"/>
        </w:rPr>
        <w:t xml:space="preserve"> niniejszej SWZ nie może skutecznie wycofać złożonej oferty</w:t>
      </w:r>
      <w:r w:rsidR="00C93ECD" w:rsidRPr="00A37D37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D957F60" w14:textId="77777777" w:rsidR="00C10464" w:rsidRPr="00A37D37" w:rsidRDefault="00C10464" w:rsidP="00A37D37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B447271" w14:textId="77777777" w:rsidR="00C10464" w:rsidRPr="00A37D37" w:rsidRDefault="00C10464" w:rsidP="00A37D37">
      <w:pPr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A37D37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Sposób porozumiewania się Zamawiającego z Wykonawcami w zakresie skutecznego złożenia zawiadomień, dokumentów elektronicznych, oświadczeń lub elektronicznych kopii dokumentów lub oświadczeń oraz innych informacji w niniejszym postępowaniu </w:t>
      </w:r>
      <w:r w:rsidRPr="00A37D37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>(nie dotyczy składania ofert)</w:t>
      </w:r>
      <w:r w:rsidRPr="00A37D37"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</w:p>
    <w:p w14:paraId="0BE760D3" w14:textId="77777777" w:rsidR="00C10464" w:rsidRPr="00A37D37" w:rsidRDefault="00C10464" w:rsidP="00A37D37">
      <w:pPr>
        <w:numPr>
          <w:ilvl w:val="0"/>
          <w:numId w:val="35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W postępowaniu o udzielenie zamówienia komunikacja pomiędzy Zamawiającym </w:t>
      </w:r>
      <w:r w:rsidRPr="00A37D37">
        <w:rPr>
          <w:rFonts w:asciiTheme="minorHAnsi" w:hAnsiTheme="minorHAnsi" w:cstheme="minorHAnsi"/>
          <w:sz w:val="24"/>
          <w:szCs w:val="24"/>
        </w:rPr>
        <w:br/>
        <w:t xml:space="preserve">a Wykonawcami w szczególności składanie oświadczeń, wniosków, zawiadomień </w:t>
      </w:r>
      <w:r w:rsidRPr="00A37D37">
        <w:rPr>
          <w:rFonts w:asciiTheme="minorHAnsi" w:hAnsiTheme="minorHAnsi" w:cstheme="minorHAnsi"/>
          <w:sz w:val="24"/>
          <w:szCs w:val="24"/>
        </w:rPr>
        <w:br/>
        <w:t>oraz przekazywanie informacji odbywa się drogą elektroniczną za pośrednictwem:</w:t>
      </w:r>
    </w:p>
    <w:p w14:paraId="59A564DD" w14:textId="5CB5935A" w:rsidR="00C10464" w:rsidRPr="00A37D37" w:rsidRDefault="00C10464" w:rsidP="00A37D37">
      <w:pPr>
        <w:pStyle w:val="Akapitzlist"/>
        <w:numPr>
          <w:ilvl w:val="0"/>
          <w:numId w:val="36"/>
        </w:num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Formularzy do komunikacji” dostępnych na Platformie e-Zamówienia </w:t>
      </w:r>
      <w:hyperlink r:id="rId15" w:history="1">
        <w:r w:rsidRPr="00A37D37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https://ezamowienia.gov.pl/pl</w:t>
        </w:r>
      </w:hyperlink>
      <w:r w:rsidRPr="00A37D37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37D37">
        <w:rPr>
          <w:rFonts w:asciiTheme="minorHAnsi" w:hAnsiTheme="minorHAnsi" w:cstheme="minorHAnsi"/>
          <w:sz w:val="24"/>
          <w:szCs w:val="24"/>
        </w:rPr>
        <w:t>w zakładce „Formularze</w:t>
      </w:r>
      <w:r w:rsidR="009F399E" w:rsidRPr="00A37D37">
        <w:rPr>
          <w:rFonts w:asciiTheme="minorHAnsi" w:hAnsiTheme="minorHAnsi" w:cstheme="minorHAnsi"/>
          <w:sz w:val="24"/>
          <w:szCs w:val="24"/>
        </w:rPr>
        <w:t xml:space="preserve">” </w:t>
      </w:r>
      <w:r w:rsidRPr="00A37D37">
        <w:rPr>
          <w:rFonts w:asciiTheme="minorHAnsi" w:hAnsiTheme="minorHAnsi" w:cstheme="minorHAnsi"/>
          <w:sz w:val="24"/>
          <w:szCs w:val="24"/>
        </w:rPr>
        <w:t>lub</w:t>
      </w:r>
    </w:p>
    <w:p w14:paraId="6B324C08" w14:textId="4FD87502" w:rsidR="00C10464" w:rsidRPr="00A37D37" w:rsidRDefault="00C10464" w:rsidP="00A37D37">
      <w:pPr>
        <w:pStyle w:val="Akapitzlist"/>
        <w:numPr>
          <w:ilvl w:val="0"/>
          <w:numId w:val="36"/>
        </w:num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poczty elektronicznej e-mail: </w:t>
      </w:r>
      <w:hyperlink r:id="rId16" w:history="1">
        <w:r w:rsidRPr="00A37D37">
          <w:rPr>
            <w:rStyle w:val="Hipercze"/>
            <w:rFonts w:asciiTheme="minorHAnsi" w:hAnsiTheme="minorHAnsi" w:cstheme="minorHAnsi"/>
            <w:sz w:val="24"/>
            <w:szCs w:val="24"/>
          </w:rPr>
          <w:t>szp@tu.koszalin.pl</w:t>
        </w:r>
      </w:hyperlink>
      <w:r w:rsidR="00C93ECD" w:rsidRPr="00A37D37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51D72B7" w14:textId="70DC17B5" w:rsidR="008B48B8" w:rsidRPr="00A37D37" w:rsidRDefault="00C10464" w:rsidP="00A37D37">
      <w:pPr>
        <w:numPr>
          <w:ilvl w:val="0"/>
          <w:numId w:val="35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napToGrid w:val="0"/>
          <w:sz w:val="24"/>
          <w:szCs w:val="24"/>
        </w:rPr>
        <w:t xml:space="preserve">Wykonawca może zwrócić się do Zamawiającego o wyjaśnienia dotyczące treści Specyfikacji Warunków Zamówienia, kierując swoje zapytania w postaci elektronicznej na adres e-mail: </w:t>
      </w:r>
      <w:hyperlink r:id="rId17" w:history="1">
        <w:r w:rsidRPr="00A37D37">
          <w:rPr>
            <w:rStyle w:val="Hipercze"/>
            <w:rFonts w:asciiTheme="minorHAnsi" w:hAnsiTheme="minorHAnsi" w:cstheme="minorHAnsi"/>
            <w:sz w:val="24"/>
            <w:szCs w:val="24"/>
          </w:rPr>
          <w:t>szp@tu.koszalin.pl</w:t>
        </w:r>
      </w:hyperlink>
      <w:r w:rsidR="008B48B8" w:rsidRPr="00A37D37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 xml:space="preserve"> lub za pośrednictwem </w:t>
      </w:r>
      <w:r w:rsidR="008B48B8" w:rsidRPr="00A37D37">
        <w:rPr>
          <w:rFonts w:asciiTheme="minorHAnsi" w:hAnsiTheme="minorHAnsi" w:cstheme="minorHAnsi"/>
          <w:sz w:val="24"/>
          <w:szCs w:val="24"/>
        </w:rPr>
        <w:t xml:space="preserve">„Formularzy do komunikacji” dostępnych na Platformie e-Zamówienia </w:t>
      </w:r>
      <w:hyperlink r:id="rId18" w:history="1">
        <w:r w:rsidR="008B48B8" w:rsidRPr="00A37D37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https://ezamowienia.gov.pl/pl</w:t>
        </w:r>
      </w:hyperlink>
      <w:r w:rsidR="008B48B8" w:rsidRPr="00A37D37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B48B8" w:rsidRPr="00A37D37">
        <w:rPr>
          <w:rFonts w:asciiTheme="minorHAnsi" w:hAnsiTheme="minorHAnsi" w:cstheme="minorHAnsi"/>
          <w:sz w:val="24"/>
          <w:szCs w:val="24"/>
        </w:rPr>
        <w:t>w zakładce „Formularze”;</w:t>
      </w:r>
    </w:p>
    <w:p w14:paraId="07E45F46" w14:textId="77777777" w:rsidR="00C10464" w:rsidRPr="00A37D37" w:rsidRDefault="00C10464" w:rsidP="00A37D37">
      <w:pPr>
        <w:numPr>
          <w:ilvl w:val="0"/>
          <w:numId w:val="35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Jeżeli Zamawiający lub Wykonawca przekazują oświadczenia, wnioski, zawiadomienia, informacje e-mailem, każda ze stron na żądanie drugiej, niezwłocznie potwierdza fakt ich otrzymania;</w:t>
      </w:r>
    </w:p>
    <w:p w14:paraId="5F27A7D7" w14:textId="32956F53" w:rsidR="00C10464" w:rsidRPr="00A37D37" w:rsidRDefault="00C10464" w:rsidP="00A37D37">
      <w:pPr>
        <w:numPr>
          <w:ilvl w:val="0"/>
          <w:numId w:val="35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W przypadku braku potwierdzenia otrzymania wiadomości przez Wykonawcę, Zamawiający domniema, iż pismo wysłane przez Zamawiającego na e-mail podany przez Wykonawcę zostało doręczone w sposób umożliwiający zapoznanie się Wykonawcy z treścią pisma.</w:t>
      </w:r>
    </w:p>
    <w:p w14:paraId="0F5ED1C7" w14:textId="46C8C1F9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Zamawiający jest obowiązany udzielić wyjaśnień niezwłocznie, jednak nie później niż na </w:t>
      </w:r>
      <w:r w:rsidR="00D63362" w:rsidRPr="00A37D37">
        <w:rPr>
          <w:rFonts w:asciiTheme="minorHAnsi" w:hAnsiTheme="minorHAnsi" w:cstheme="minorHAnsi"/>
          <w:sz w:val="24"/>
          <w:szCs w:val="24"/>
        </w:rPr>
        <w:t>6</w:t>
      </w:r>
      <w:r w:rsidRPr="00A37D37">
        <w:rPr>
          <w:rFonts w:asciiTheme="minorHAnsi" w:hAnsiTheme="minorHAnsi" w:cstheme="minorHAnsi"/>
          <w:sz w:val="24"/>
          <w:szCs w:val="24"/>
        </w:rPr>
        <w:t xml:space="preserve"> dni przed upływem terminu składania ofert – pod warunkiem, że wniosek o wyjaśnienie treści SWZ wpłynął do </w:t>
      </w:r>
      <w:r w:rsidR="00790104" w:rsidRPr="00A37D37">
        <w:rPr>
          <w:rFonts w:asciiTheme="minorHAnsi" w:hAnsiTheme="minorHAnsi" w:cstheme="minorHAnsi"/>
          <w:sz w:val="24"/>
          <w:szCs w:val="24"/>
        </w:rPr>
        <w:t>Z</w:t>
      </w:r>
      <w:r w:rsidRPr="00A37D37">
        <w:rPr>
          <w:rFonts w:asciiTheme="minorHAnsi" w:hAnsiTheme="minorHAnsi" w:cstheme="minorHAnsi"/>
          <w:sz w:val="24"/>
          <w:szCs w:val="24"/>
        </w:rPr>
        <w:t xml:space="preserve">amawiającego nie później niż na </w:t>
      </w:r>
      <w:r w:rsidR="00D63362" w:rsidRPr="00A37D37">
        <w:rPr>
          <w:rFonts w:asciiTheme="minorHAnsi" w:hAnsiTheme="minorHAnsi" w:cstheme="minorHAnsi"/>
          <w:sz w:val="24"/>
          <w:szCs w:val="24"/>
        </w:rPr>
        <w:t>1</w:t>
      </w:r>
      <w:r w:rsidRPr="00A37D37">
        <w:rPr>
          <w:rFonts w:asciiTheme="minorHAnsi" w:hAnsiTheme="minorHAnsi" w:cstheme="minorHAnsi"/>
          <w:sz w:val="24"/>
          <w:szCs w:val="24"/>
        </w:rPr>
        <w:t>4 dni przed upływem terminu składania odpowiednio ofert.</w:t>
      </w:r>
    </w:p>
    <w:p w14:paraId="43A27DA2" w14:textId="4AB96B68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iCs/>
          <w:sz w:val="24"/>
          <w:szCs w:val="24"/>
        </w:rPr>
        <w:t xml:space="preserve">Jeżeli zamawiający nie udzieli wyjaśnień w terminie, o którym mowa w </w:t>
      </w:r>
      <w:r w:rsidR="008B48B8" w:rsidRPr="00A37D37">
        <w:rPr>
          <w:rFonts w:asciiTheme="minorHAnsi" w:hAnsiTheme="minorHAnsi" w:cstheme="minorHAnsi"/>
          <w:iCs/>
          <w:sz w:val="24"/>
          <w:szCs w:val="24"/>
        </w:rPr>
        <w:t>pkt</w:t>
      </w:r>
      <w:r w:rsidRPr="00A37D37">
        <w:rPr>
          <w:rFonts w:asciiTheme="minorHAnsi" w:hAnsiTheme="minorHAnsi" w:cstheme="minorHAnsi"/>
          <w:iCs/>
          <w:sz w:val="24"/>
          <w:szCs w:val="24"/>
        </w:rPr>
        <w:t xml:space="preserve"> 5, przedłuża termin składania ofert o czas niezbędny do zapoznania się wszystkich zainteresowanych wykonawców </w:t>
      </w:r>
      <w:r w:rsidRPr="00A37D37">
        <w:rPr>
          <w:rFonts w:asciiTheme="minorHAnsi" w:hAnsiTheme="minorHAnsi" w:cstheme="minorHAnsi"/>
          <w:iCs/>
          <w:sz w:val="24"/>
          <w:szCs w:val="24"/>
        </w:rPr>
        <w:br/>
        <w:t>z wyjaśnieniami niezbędnymi do należytego przygotowania i złożenia odpowiednio ofert.</w:t>
      </w:r>
    </w:p>
    <w:p w14:paraId="4BBA8E7C" w14:textId="3ADB7DD8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lastRenderedPageBreak/>
        <w:t xml:space="preserve">Zamawiający umieści na stronie internetowej </w:t>
      </w:r>
      <w:r w:rsidR="008B48B8" w:rsidRPr="00A37D37">
        <w:rPr>
          <w:rFonts w:asciiTheme="minorHAnsi" w:hAnsiTheme="minorHAnsi" w:cstheme="minorHAnsi"/>
          <w:sz w:val="24"/>
          <w:szCs w:val="24"/>
        </w:rPr>
        <w:t xml:space="preserve">prowadzonego postępowania (wskazanej </w:t>
      </w:r>
      <w:r w:rsidR="009F399E" w:rsidRPr="00A37D37">
        <w:rPr>
          <w:rFonts w:asciiTheme="minorHAnsi" w:hAnsiTheme="minorHAnsi" w:cstheme="minorHAnsi"/>
          <w:sz w:val="24"/>
          <w:szCs w:val="24"/>
        </w:rPr>
        <w:br/>
      </w:r>
      <w:r w:rsidR="008B48B8" w:rsidRPr="00A37D37">
        <w:rPr>
          <w:rFonts w:asciiTheme="minorHAnsi" w:hAnsiTheme="minorHAnsi" w:cstheme="minorHAnsi"/>
          <w:sz w:val="24"/>
          <w:szCs w:val="24"/>
        </w:rPr>
        <w:t xml:space="preserve">w </w:t>
      </w:r>
      <w:r w:rsidR="008F17F9" w:rsidRPr="00A37D37">
        <w:rPr>
          <w:rFonts w:asciiTheme="minorHAnsi" w:hAnsiTheme="minorHAnsi" w:cstheme="minorHAnsi"/>
          <w:sz w:val="24"/>
          <w:szCs w:val="24"/>
        </w:rPr>
        <w:t>R</w:t>
      </w:r>
      <w:r w:rsidR="008B48B8" w:rsidRPr="00A37D37">
        <w:rPr>
          <w:rFonts w:asciiTheme="minorHAnsi" w:hAnsiTheme="minorHAnsi" w:cstheme="minorHAnsi"/>
          <w:sz w:val="24"/>
          <w:szCs w:val="24"/>
        </w:rPr>
        <w:t xml:space="preserve">ozdziale II pkt 1 SWZ) </w:t>
      </w:r>
      <w:r w:rsidRPr="00A37D37">
        <w:rPr>
          <w:rFonts w:asciiTheme="minorHAnsi" w:hAnsiTheme="minorHAnsi" w:cstheme="minorHAnsi"/>
          <w:sz w:val="24"/>
          <w:szCs w:val="24"/>
        </w:rPr>
        <w:t>treść zapytań i wyjaśnienia, bez ujawniania źródła ich zapytania.</w:t>
      </w:r>
    </w:p>
    <w:p w14:paraId="1912BEC6" w14:textId="32830741" w:rsidR="008B48B8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W uzasadnionych przypadkach Zamawiający może przed upływem terminu składania ofert zmienić treść Specyfikacji Warunków Zamówienia. Dokonaną zmianę specyfikacji Zamawiający zamieści na stronie internetowej </w:t>
      </w:r>
      <w:r w:rsidR="008B48B8" w:rsidRPr="00A37D37">
        <w:rPr>
          <w:rFonts w:asciiTheme="minorHAnsi" w:hAnsiTheme="minorHAnsi" w:cstheme="minorHAnsi"/>
          <w:sz w:val="24"/>
          <w:szCs w:val="24"/>
        </w:rPr>
        <w:t xml:space="preserve">prowadzonego postępowania (wskazanej w </w:t>
      </w:r>
      <w:r w:rsidR="008F17F9" w:rsidRPr="00A37D37">
        <w:rPr>
          <w:rFonts w:asciiTheme="minorHAnsi" w:hAnsiTheme="minorHAnsi" w:cstheme="minorHAnsi"/>
          <w:sz w:val="24"/>
          <w:szCs w:val="24"/>
        </w:rPr>
        <w:t>R</w:t>
      </w:r>
      <w:r w:rsidR="008B48B8" w:rsidRPr="00A37D37">
        <w:rPr>
          <w:rFonts w:asciiTheme="minorHAnsi" w:hAnsiTheme="minorHAnsi" w:cstheme="minorHAnsi"/>
          <w:sz w:val="24"/>
          <w:szCs w:val="24"/>
        </w:rPr>
        <w:t>ozdziale II pkt 1 SWZ).</w:t>
      </w:r>
    </w:p>
    <w:p w14:paraId="449BCED9" w14:textId="1B6B7EB7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Jeżeli w postępowaniu zmiana treści Specyfikacji Warunków Zamówienia prowadzi do zmiany treści ogłoszenia o zamówieniu, Zamawiający </w:t>
      </w:r>
      <w:r w:rsidR="000A472E" w:rsidRPr="00A37D37">
        <w:rPr>
          <w:rFonts w:asciiTheme="minorHAnsi" w:hAnsiTheme="minorHAnsi" w:cstheme="minorHAnsi"/>
          <w:sz w:val="24"/>
          <w:szCs w:val="24"/>
        </w:rPr>
        <w:t xml:space="preserve">przekazuje, Urzędowi Publikacji Unii Europejskiej, Ogłoszenie o </w:t>
      </w:r>
      <w:r w:rsidR="000075AE" w:rsidRPr="00A37D37">
        <w:rPr>
          <w:rFonts w:asciiTheme="minorHAnsi" w:hAnsiTheme="minorHAnsi" w:cstheme="minorHAnsi"/>
          <w:sz w:val="24"/>
          <w:szCs w:val="24"/>
        </w:rPr>
        <w:t>zmianie</w:t>
      </w:r>
      <w:r w:rsidR="000A472E" w:rsidRPr="00A37D37">
        <w:rPr>
          <w:rFonts w:asciiTheme="minorHAnsi" w:hAnsiTheme="minorHAnsi" w:cstheme="minorHAnsi"/>
          <w:sz w:val="24"/>
          <w:szCs w:val="24"/>
        </w:rPr>
        <w:t xml:space="preserve"> ogłoszenia o zamówieniu</w:t>
      </w:r>
      <w:r w:rsidR="001E14F8" w:rsidRPr="00A37D37">
        <w:rPr>
          <w:rFonts w:asciiTheme="minorHAnsi" w:hAnsiTheme="minorHAnsi" w:cstheme="minorHAnsi"/>
          <w:sz w:val="24"/>
          <w:szCs w:val="24"/>
        </w:rPr>
        <w:t>.</w:t>
      </w:r>
    </w:p>
    <w:p w14:paraId="1A480A05" w14:textId="47987287" w:rsidR="001E14F8" w:rsidRPr="00A37D37" w:rsidRDefault="001E14F8" w:rsidP="00A37D37">
      <w:pPr>
        <w:pStyle w:val="Akapitzlist"/>
        <w:numPr>
          <w:ilvl w:val="0"/>
          <w:numId w:val="31"/>
        </w:numPr>
        <w:tabs>
          <w:tab w:val="clear" w:pos="360"/>
          <w:tab w:val="num" w:pos="426"/>
          <w:tab w:val="num" w:pos="644"/>
        </w:tabs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W przypadku, o którym mowa powyżej, udostępnienie zmiany treści SWZ na stronie internetowej prowadzonego postępowania nie może nastąpić przed publikacją ogłoszenia w Dzienniku Urzędowym Unii Europejskiej. Wyjątek stanowi sytuacja, gdy </w:t>
      </w:r>
      <w:r w:rsidR="00254638" w:rsidRPr="00A37D37">
        <w:rPr>
          <w:rFonts w:asciiTheme="minorHAnsi" w:hAnsiTheme="minorHAnsi" w:cstheme="minorHAnsi"/>
          <w:sz w:val="24"/>
          <w:szCs w:val="24"/>
        </w:rPr>
        <w:t>Z</w:t>
      </w:r>
      <w:r w:rsidRPr="00A37D37">
        <w:rPr>
          <w:rFonts w:asciiTheme="minorHAnsi" w:hAnsiTheme="minorHAnsi" w:cstheme="minorHAnsi"/>
          <w:sz w:val="24"/>
          <w:szCs w:val="24"/>
        </w:rPr>
        <w:t>amawiający nie został</w:t>
      </w:r>
      <w:r w:rsidR="000075AE" w:rsidRPr="00A37D37">
        <w:rPr>
          <w:rFonts w:asciiTheme="minorHAnsi" w:hAnsiTheme="minorHAnsi" w:cstheme="minorHAnsi"/>
          <w:sz w:val="24"/>
          <w:szCs w:val="24"/>
        </w:rPr>
        <w:t xml:space="preserve"> </w:t>
      </w:r>
      <w:r w:rsidRPr="00A37D37">
        <w:rPr>
          <w:rFonts w:asciiTheme="minorHAnsi" w:hAnsiTheme="minorHAnsi" w:cstheme="minorHAnsi"/>
          <w:sz w:val="24"/>
          <w:szCs w:val="24"/>
        </w:rPr>
        <w:t>powiadomiony o publikacji w terminie 48 godzin od potwierdzenia przez Urząd Publikacji Unii</w:t>
      </w:r>
      <w:r w:rsidR="000075AE" w:rsidRPr="00A37D37">
        <w:rPr>
          <w:rFonts w:asciiTheme="minorHAnsi" w:hAnsiTheme="minorHAnsi" w:cstheme="minorHAnsi"/>
          <w:sz w:val="24"/>
          <w:szCs w:val="24"/>
        </w:rPr>
        <w:t xml:space="preserve"> </w:t>
      </w:r>
      <w:r w:rsidRPr="00A37D37">
        <w:rPr>
          <w:rFonts w:asciiTheme="minorHAnsi" w:hAnsiTheme="minorHAnsi" w:cstheme="minorHAnsi"/>
          <w:sz w:val="24"/>
          <w:szCs w:val="24"/>
        </w:rPr>
        <w:t xml:space="preserve">Europejskiej otrzymania tego ogłoszenia.  </w:t>
      </w:r>
    </w:p>
    <w:p w14:paraId="4FDAC6D1" w14:textId="77777777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>Zamawiający nie przewiduje zebrania wszystkich Wykonawców w celu wyjaśnienia treści SWZ.</w:t>
      </w:r>
    </w:p>
    <w:p w14:paraId="170A23E2" w14:textId="6EF65735" w:rsidR="00C10464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z w:val="24"/>
          <w:szCs w:val="24"/>
        </w:rPr>
        <w:t xml:space="preserve">Zamawiający nie przewiduje komunikowania się z </w:t>
      </w:r>
      <w:r w:rsidR="000075AE" w:rsidRPr="00A37D37">
        <w:rPr>
          <w:rFonts w:asciiTheme="minorHAnsi" w:hAnsiTheme="minorHAnsi" w:cstheme="minorHAnsi"/>
          <w:sz w:val="24"/>
          <w:szCs w:val="24"/>
        </w:rPr>
        <w:t>W</w:t>
      </w:r>
      <w:r w:rsidRPr="00A37D37">
        <w:rPr>
          <w:rFonts w:asciiTheme="minorHAnsi" w:hAnsiTheme="minorHAnsi" w:cstheme="minorHAnsi"/>
          <w:sz w:val="24"/>
          <w:szCs w:val="24"/>
        </w:rPr>
        <w:t>ykonawcami w inny sposób niż użyciu środków komunikacji elektronicznej wskazanych w SWZ.</w:t>
      </w:r>
    </w:p>
    <w:p w14:paraId="30F116A3" w14:textId="1ADAF3DF" w:rsidR="001B659A" w:rsidRPr="00A37D37" w:rsidRDefault="00C10464" w:rsidP="00A37D3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A37D37">
        <w:rPr>
          <w:rFonts w:asciiTheme="minorHAnsi" w:hAnsiTheme="minorHAnsi" w:cstheme="minorHAnsi"/>
          <w:snapToGrid w:val="0"/>
          <w:sz w:val="24"/>
          <w:szCs w:val="24"/>
        </w:rPr>
        <w:t xml:space="preserve">Osobami uprawnionymi przez Zamawiającego do porozumiewania się z Wykonawcami są: </w:t>
      </w:r>
    </w:p>
    <w:p w14:paraId="16265302" w14:textId="7855094C" w:rsidR="00C10464" w:rsidRPr="00A37D37" w:rsidRDefault="00C10464" w:rsidP="00A37D3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</w:pPr>
      <w:r w:rsidRPr="00A37D37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 xml:space="preserve">Anna Łuczak, Karolina Banasiak, </w:t>
      </w:r>
      <w:r w:rsidR="008177F2" w:rsidRPr="00A37D37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 xml:space="preserve">Kamila Kordek, </w:t>
      </w:r>
      <w:r w:rsidRPr="00A37D37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>Waldemar Blicharz</w:t>
      </w:r>
    </w:p>
    <w:p w14:paraId="574B27CD" w14:textId="77777777" w:rsidR="00C10464" w:rsidRPr="00A37D37" w:rsidRDefault="00C10464" w:rsidP="00A37D3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</w:pPr>
      <w:r w:rsidRPr="00A37D37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>Politechnika Koszalińska</w:t>
      </w:r>
    </w:p>
    <w:p w14:paraId="7942C686" w14:textId="204BA1F1" w:rsidR="00C10464" w:rsidRPr="00A37D37" w:rsidRDefault="00C10464" w:rsidP="00A37D3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7D37">
        <w:rPr>
          <w:rFonts w:asciiTheme="minorHAnsi" w:hAnsiTheme="minorHAnsi" w:cstheme="minorHAnsi"/>
          <w:b/>
          <w:sz w:val="24"/>
          <w:szCs w:val="24"/>
        </w:rPr>
        <w:t xml:space="preserve">adres: </w:t>
      </w:r>
      <w:r w:rsidR="008177F2" w:rsidRPr="00A37D37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Pr="00A37D37">
        <w:rPr>
          <w:rFonts w:asciiTheme="minorHAnsi" w:hAnsiTheme="minorHAnsi" w:cstheme="minorHAnsi"/>
          <w:b/>
          <w:sz w:val="24"/>
          <w:szCs w:val="24"/>
        </w:rPr>
        <w:t>Śniadeckich 2, lokal nr 416 A oraz 417 A (</w:t>
      </w:r>
      <w:r w:rsidR="003600FF" w:rsidRPr="00A37D37">
        <w:rPr>
          <w:rFonts w:asciiTheme="minorHAnsi" w:hAnsiTheme="minorHAnsi" w:cstheme="minorHAnsi"/>
          <w:b/>
          <w:sz w:val="24"/>
          <w:szCs w:val="24"/>
        </w:rPr>
        <w:t>budynek</w:t>
      </w:r>
      <w:r w:rsidRPr="00A37D37">
        <w:rPr>
          <w:rFonts w:asciiTheme="minorHAnsi" w:hAnsiTheme="minorHAnsi" w:cstheme="minorHAnsi"/>
          <w:b/>
          <w:sz w:val="24"/>
          <w:szCs w:val="24"/>
        </w:rPr>
        <w:t xml:space="preserve"> A), 75-453 Koszalin  </w:t>
      </w:r>
    </w:p>
    <w:p w14:paraId="11C707D5" w14:textId="1A255D4C" w:rsidR="00C10464" w:rsidRPr="00A37D37" w:rsidRDefault="00C10464" w:rsidP="00A37D3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A37D37">
        <w:rPr>
          <w:rFonts w:asciiTheme="minorHAnsi" w:hAnsiTheme="minorHAnsi" w:cstheme="minorHAnsi"/>
          <w:b/>
          <w:sz w:val="24"/>
          <w:szCs w:val="24"/>
        </w:rPr>
        <w:t xml:space="preserve">od poniedziałku do piątku </w:t>
      </w:r>
      <w:r w:rsidR="008177F2" w:rsidRPr="00A37D37">
        <w:rPr>
          <w:rFonts w:asciiTheme="minorHAnsi" w:hAnsiTheme="minorHAnsi" w:cstheme="minorHAnsi"/>
          <w:b/>
          <w:sz w:val="24"/>
          <w:szCs w:val="24"/>
        </w:rPr>
        <w:t xml:space="preserve">w </w:t>
      </w:r>
      <w:r w:rsidRPr="00A37D37">
        <w:rPr>
          <w:rFonts w:asciiTheme="minorHAnsi" w:hAnsiTheme="minorHAnsi" w:cstheme="minorHAnsi"/>
          <w:b/>
          <w:sz w:val="24"/>
          <w:szCs w:val="24"/>
        </w:rPr>
        <w:t xml:space="preserve">godz. </w:t>
      </w: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 xml:space="preserve">7:30 – 15:30. </w:t>
      </w:r>
    </w:p>
    <w:p w14:paraId="1B842151" w14:textId="185714B8" w:rsidR="00C10464" w:rsidRPr="00A37D37" w:rsidRDefault="00C10464" w:rsidP="00A37D3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>tel.</w:t>
      </w:r>
      <w:r w:rsidR="009F399E" w:rsidRPr="00A37D37">
        <w:rPr>
          <w:rFonts w:asciiTheme="minorHAnsi" w:hAnsiTheme="minorHAnsi" w:cstheme="minorHAnsi"/>
          <w:b/>
          <w:sz w:val="24"/>
          <w:szCs w:val="24"/>
          <w:lang w:val="en-US"/>
        </w:rPr>
        <w:t>:</w:t>
      </w: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 xml:space="preserve"> 94</w:t>
      </w:r>
      <w:r w:rsidR="003600FF" w:rsidRPr="00A37D37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>347</w:t>
      </w:r>
      <w:r w:rsidR="003600FF" w:rsidRPr="00A37D37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>8635, 94</w:t>
      </w:r>
      <w:r w:rsidR="003600FF" w:rsidRPr="00A37D37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>347</w:t>
      </w:r>
      <w:r w:rsidR="003600FF" w:rsidRPr="00A37D37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>8637</w:t>
      </w:r>
      <w:r w:rsidR="009F399E" w:rsidRPr="00A37D37">
        <w:rPr>
          <w:rFonts w:asciiTheme="minorHAnsi" w:hAnsiTheme="minorHAnsi" w:cstheme="minorHAnsi"/>
          <w:b/>
          <w:sz w:val="24"/>
          <w:szCs w:val="24"/>
          <w:lang w:val="en-US"/>
        </w:rPr>
        <w:t>, 94-347-8648</w:t>
      </w:r>
    </w:p>
    <w:p w14:paraId="36FED6F9" w14:textId="77777777" w:rsidR="00C10464" w:rsidRPr="00A37D37" w:rsidRDefault="00C10464" w:rsidP="00A37D37">
      <w:pPr>
        <w:pStyle w:val="Akapitzlist"/>
        <w:spacing w:line="276" w:lineRule="auto"/>
        <w:ind w:left="426"/>
        <w:jc w:val="both"/>
        <w:rPr>
          <w:rStyle w:val="Hipercze"/>
          <w:rFonts w:asciiTheme="minorHAnsi" w:hAnsiTheme="minorHAnsi" w:cstheme="minorHAnsi"/>
          <w:sz w:val="24"/>
          <w:szCs w:val="24"/>
        </w:rPr>
      </w:pPr>
      <w:r w:rsidRPr="00A37D37">
        <w:rPr>
          <w:rFonts w:asciiTheme="minorHAnsi" w:hAnsiTheme="minorHAnsi" w:cstheme="minorHAnsi"/>
          <w:b/>
          <w:sz w:val="24"/>
          <w:szCs w:val="24"/>
          <w:lang w:val="en-US"/>
        </w:rPr>
        <w:t xml:space="preserve">e-mail: </w:t>
      </w:r>
      <w:hyperlink r:id="rId19" w:history="1">
        <w:r w:rsidRPr="00A37D37">
          <w:rPr>
            <w:rStyle w:val="Hipercze"/>
            <w:rFonts w:asciiTheme="minorHAnsi" w:hAnsiTheme="minorHAnsi" w:cstheme="minorHAnsi"/>
            <w:b/>
            <w:sz w:val="24"/>
            <w:szCs w:val="24"/>
            <w:lang w:val="en-US"/>
          </w:rPr>
          <w:t>szp@tu.koszalin.pl</w:t>
        </w:r>
      </w:hyperlink>
    </w:p>
    <w:p w14:paraId="616FF4A7" w14:textId="77777777" w:rsidR="00233A8D" w:rsidRPr="00F249AC" w:rsidRDefault="00233A8D" w:rsidP="001E14F8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14:paraId="706BA029" w14:textId="348A1B10" w:rsidR="00AD1530" w:rsidRPr="00F249AC" w:rsidRDefault="00AD1530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jc w:val="both"/>
        <w:rPr>
          <w:rFonts w:asciiTheme="minorHAnsi" w:hAnsiTheme="minorHAnsi" w:cstheme="minorHAnsi"/>
          <w:b/>
        </w:rPr>
      </w:pPr>
      <w:bookmarkStart w:id="28" w:name="_INFORMACJE_O_SPOSOBIE"/>
      <w:bookmarkStart w:id="29" w:name="_Toc65483826"/>
      <w:bookmarkEnd w:id="28"/>
      <w:r w:rsidRPr="00F249AC">
        <w:rPr>
          <w:rFonts w:asciiTheme="minorHAnsi" w:hAnsiTheme="minorHAnsi" w:cstheme="minorHAnsi"/>
          <w:b/>
        </w:rPr>
        <w:t xml:space="preserve">INFORMACJE O SPOSOBIE KOMUNIKOWANIA SIĘ ZAMAWIAJĄCEGO Z WYKONAWCAMI </w:t>
      </w:r>
      <w:r w:rsidR="006C5B65" w:rsidRPr="00F249AC">
        <w:rPr>
          <w:rFonts w:asciiTheme="minorHAnsi" w:hAnsiTheme="minorHAnsi" w:cstheme="minorHAnsi"/>
          <w:b/>
        </w:rPr>
        <w:br/>
      </w:r>
      <w:r w:rsidRPr="00F249AC">
        <w:rPr>
          <w:rFonts w:asciiTheme="minorHAnsi" w:hAnsiTheme="minorHAnsi" w:cstheme="minorHAnsi"/>
          <w:b/>
        </w:rPr>
        <w:t xml:space="preserve">W INNY SPOSÓB NIŻ PRZY UŻYCIU ŚRODKÓW KOMUNIKACJI </w:t>
      </w:r>
      <w:r w:rsidR="00B43AB9" w:rsidRPr="00F249AC">
        <w:rPr>
          <w:rFonts w:asciiTheme="minorHAnsi" w:hAnsiTheme="minorHAnsi" w:cstheme="minorHAnsi"/>
          <w:b/>
        </w:rPr>
        <w:t>ELEKTRONICZNEJ</w:t>
      </w:r>
      <w:r w:rsidRPr="00F249AC">
        <w:rPr>
          <w:rFonts w:asciiTheme="minorHAnsi" w:hAnsiTheme="minorHAnsi" w:cstheme="minorHAnsi"/>
          <w:b/>
        </w:rPr>
        <w:t xml:space="preserve">, </w:t>
      </w:r>
      <w:r w:rsidR="006C5B65" w:rsidRPr="00F249AC">
        <w:rPr>
          <w:rFonts w:asciiTheme="minorHAnsi" w:hAnsiTheme="minorHAnsi" w:cstheme="minorHAnsi"/>
          <w:b/>
        </w:rPr>
        <w:br/>
      </w:r>
      <w:r w:rsidRPr="00F249AC">
        <w:rPr>
          <w:rFonts w:asciiTheme="minorHAnsi" w:hAnsiTheme="minorHAnsi" w:cstheme="minorHAnsi"/>
          <w:b/>
        </w:rPr>
        <w:t xml:space="preserve">W PRZYPADKU ZAISTNIENIA JEDNEJ Z SYTUACJI </w:t>
      </w:r>
      <w:r w:rsidR="00B43AB9" w:rsidRPr="00F249AC">
        <w:rPr>
          <w:rFonts w:asciiTheme="minorHAnsi" w:hAnsiTheme="minorHAnsi" w:cstheme="minorHAnsi"/>
          <w:b/>
        </w:rPr>
        <w:t>OKREŚLONYCH</w:t>
      </w:r>
      <w:r w:rsidRPr="00F249AC">
        <w:rPr>
          <w:rFonts w:asciiTheme="minorHAnsi" w:hAnsiTheme="minorHAnsi" w:cstheme="minorHAnsi"/>
          <w:b/>
        </w:rPr>
        <w:t xml:space="preserve"> W ART. 65 UST. 1, </w:t>
      </w:r>
      <w:r w:rsidR="006C5B65" w:rsidRPr="00F249AC">
        <w:rPr>
          <w:rFonts w:asciiTheme="minorHAnsi" w:hAnsiTheme="minorHAnsi" w:cstheme="minorHAnsi"/>
          <w:b/>
        </w:rPr>
        <w:t>ART</w:t>
      </w:r>
      <w:r w:rsidRPr="00F249AC">
        <w:rPr>
          <w:rFonts w:asciiTheme="minorHAnsi" w:hAnsiTheme="minorHAnsi" w:cstheme="minorHAnsi"/>
          <w:b/>
        </w:rPr>
        <w:t xml:space="preserve">. 66 </w:t>
      </w:r>
      <w:r w:rsidR="00B43AB9" w:rsidRPr="00F249AC">
        <w:rPr>
          <w:rFonts w:asciiTheme="minorHAnsi" w:hAnsiTheme="minorHAnsi" w:cstheme="minorHAnsi"/>
          <w:b/>
        </w:rPr>
        <w:br/>
        <w:t>I</w:t>
      </w:r>
      <w:r w:rsidR="006C5B65" w:rsidRPr="00F249AC">
        <w:rPr>
          <w:rFonts w:asciiTheme="minorHAnsi" w:hAnsiTheme="minorHAnsi" w:cstheme="minorHAnsi"/>
          <w:b/>
        </w:rPr>
        <w:t xml:space="preserve"> ART</w:t>
      </w:r>
      <w:r w:rsidRPr="00F249AC">
        <w:rPr>
          <w:rFonts w:asciiTheme="minorHAnsi" w:hAnsiTheme="minorHAnsi" w:cstheme="minorHAnsi"/>
          <w:b/>
        </w:rPr>
        <w:t>. 69</w:t>
      </w:r>
      <w:bookmarkEnd w:id="29"/>
      <w:r w:rsidR="00B43AB9" w:rsidRPr="00F249AC">
        <w:rPr>
          <w:rFonts w:asciiTheme="minorHAnsi" w:hAnsiTheme="minorHAnsi" w:cstheme="minorHAnsi"/>
          <w:b/>
        </w:rPr>
        <w:t xml:space="preserve"> USTAWY PZP</w:t>
      </w:r>
    </w:p>
    <w:p w14:paraId="69B80285" w14:textId="77777777" w:rsidR="007921B4" w:rsidRPr="00F249AC" w:rsidRDefault="007921B4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275CD18" w14:textId="213A0848" w:rsidR="00AD1530" w:rsidRDefault="007A62F6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 dotyczy.</w:t>
      </w:r>
    </w:p>
    <w:p w14:paraId="4A5C7537" w14:textId="77777777" w:rsidR="00F57288" w:rsidRPr="00F249AC" w:rsidRDefault="00F57288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86018A4" w14:textId="477573F6" w:rsidR="007A62F6" w:rsidRPr="00F249AC" w:rsidRDefault="007A62F6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0" w:name="_TERMIN_ZWIĄZANIA_OFERTĄ"/>
      <w:bookmarkStart w:id="31" w:name="_Toc65483827"/>
      <w:bookmarkEnd w:id="30"/>
      <w:r w:rsidRPr="00F249AC">
        <w:rPr>
          <w:rFonts w:asciiTheme="minorHAnsi" w:hAnsiTheme="minorHAnsi" w:cstheme="minorHAnsi"/>
          <w:b/>
        </w:rPr>
        <w:t>TERMIN ZWIĄZANIA OFERTĄ</w:t>
      </w:r>
      <w:bookmarkEnd w:id="31"/>
    </w:p>
    <w:p w14:paraId="4A5081FA" w14:textId="77777777" w:rsidR="00B450B7" w:rsidRPr="00F249AC" w:rsidRDefault="00B450B7" w:rsidP="00B450B7">
      <w:pPr>
        <w:adjustRightInd w:val="0"/>
        <w:spacing w:line="276" w:lineRule="auto"/>
        <w:ind w:left="567"/>
        <w:jc w:val="both"/>
        <w:rPr>
          <w:rFonts w:asciiTheme="minorHAnsi" w:eastAsia="Batang" w:hAnsiTheme="minorHAnsi" w:cstheme="minorHAnsi"/>
          <w:sz w:val="24"/>
          <w:szCs w:val="24"/>
        </w:rPr>
      </w:pPr>
    </w:p>
    <w:p w14:paraId="47BC29D3" w14:textId="74F7A5C4" w:rsidR="00AD1530" w:rsidRPr="00F249AC" w:rsidRDefault="002E2500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061510">
        <w:rPr>
          <w:rFonts w:asciiTheme="minorHAnsi" w:eastAsia="Batang" w:hAnsiTheme="minorHAnsi" w:cstheme="minorHAnsi"/>
          <w:sz w:val="24"/>
          <w:szCs w:val="24"/>
        </w:rPr>
        <w:t xml:space="preserve">Wykonawca jest związany ofertą nie dłużej niż 90 dni od dnia upływu terminu składania ofert, </w:t>
      </w:r>
      <w:r w:rsidRPr="00061510">
        <w:rPr>
          <w:rFonts w:asciiTheme="minorHAnsi" w:eastAsia="Batang" w:hAnsiTheme="minorHAnsi" w:cstheme="minorHAnsi"/>
          <w:sz w:val="24"/>
          <w:szCs w:val="24"/>
        </w:rPr>
        <w:br/>
        <w:t xml:space="preserve">tj. </w:t>
      </w:r>
      <w:r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>do dnia</w:t>
      </w:r>
      <w:r w:rsidR="00B838CF"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 xml:space="preserve"> </w:t>
      </w:r>
      <w:r w:rsidR="00061510"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>1</w:t>
      </w:r>
      <w:r w:rsidR="00C67EAE">
        <w:rPr>
          <w:rFonts w:asciiTheme="minorHAnsi" w:eastAsia="Batang" w:hAnsiTheme="minorHAnsi" w:cstheme="minorHAnsi"/>
          <w:b/>
          <w:bCs/>
          <w:sz w:val="24"/>
          <w:szCs w:val="24"/>
        </w:rPr>
        <w:t>2</w:t>
      </w:r>
      <w:r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>.</w:t>
      </w:r>
      <w:r w:rsidR="00061510"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>07</w:t>
      </w:r>
      <w:r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>.202</w:t>
      </w:r>
      <w:r w:rsidR="006853DB"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>6</w:t>
      </w:r>
      <w:r w:rsidRPr="00061510">
        <w:rPr>
          <w:rFonts w:asciiTheme="minorHAnsi" w:eastAsia="Batang" w:hAnsiTheme="minorHAnsi" w:cstheme="minorHAnsi"/>
          <w:b/>
          <w:bCs/>
          <w:sz w:val="24"/>
          <w:szCs w:val="24"/>
        </w:rPr>
        <w:t xml:space="preserve"> r</w:t>
      </w:r>
      <w:r w:rsidRPr="00061510">
        <w:rPr>
          <w:rFonts w:asciiTheme="minorHAnsi" w:eastAsia="Batang" w:hAnsiTheme="minorHAnsi" w:cstheme="minorHAnsi"/>
          <w:b/>
          <w:sz w:val="24"/>
          <w:szCs w:val="24"/>
        </w:rPr>
        <w:t>.</w:t>
      </w:r>
      <w:r w:rsidRPr="00061510">
        <w:rPr>
          <w:rFonts w:asciiTheme="minorHAnsi" w:eastAsia="Batang" w:hAnsiTheme="minorHAnsi" w:cstheme="minorHAnsi"/>
          <w:bCs/>
          <w:sz w:val="24"/>
          <w:szCs w:val="24"/>
        </w:rPr>
        <w:t>,</w:t>
      </w:r>
      <w:r w:rsidRPr="00061510">
        <w:rPr>
          <w:rFonts w:asciiTheme="minorHAnsi" w:eastAsia="Batang" w:hAnsiTheme="minorHAnsi" w:cstheme="minorHAnsi"/>
          <w:sz w:val="24"/>
          <w:szCs w:val="24"/>
        </w:rPr>
        <w:t xml:space="preserve"> </w:t>
      </w:r>
      <w:r w:rsidR="00AD1530" w:rsidRPr="00061510">
        <w:rPr>
          <w:rFonts w:asciiTheme="minorHAnsi" w:eastAsia="Batang" w:hAnsiTheme="minorHAnsi" w:cstheme="minorHAnsi"/>
          <w:sz w:val="24"/>
          <w:szCs w:val="24"/>
        </w:rPr>
        <w:t>przy</w:t>
      </w:r>
      <w:r w:rsidR="00AD1530" w:rsidRPr="009117D2">
        <w:rPr>
          <w:rFonts w:asciiTheme="minorHAnsi" w:eastAsia="Batang" w:hAnsiTheme="minorHAnsi" w:cstheme="minorHAnsi"/>
          <w:sz w:val="24"/>
          <w:szCs w:val="24"/>
        </w:rPr>
        <w:t xml:space="preserve"> czym</w:t>
      </w:r>
      <w:r w:rsidR="00AD1530" w:rsidRPr="00F249AC">
        <w:rPr>
          <w:rFonts w:asciiTheme="minorHAnsi" w:eastAsia="Batang" w:hAnsiTheme="minorHAnsi" w:cstheme="minorHAnsi"/>
          <w:sz w:val="24"/>
          <w:szCs w:val="24"/>
        </w:rPr>
        <w:t xml:space="preserve"> pierwszym dniem terminu związania ofertą jest dzień, </w:t>
      </w:r>
      <w:r w:rsidR="0020752A" w:rsidRPr="00F249AC">
        <w:rPr>
          <w:rFonts w:asciiTheme="minorHAnsi" w:eastAsia="Batang" w:hAnsiTheme="minorHAnsi" w:cstheme="minorHAnsi"/>
          <w:sz w:val="24"/>
          <w:szCs w:val="24"/>
        </w:rPr>
        <w:br/>
      </w:r>
      <w:r w:rsidR="00AD1530" w:rsidRPr="00F249AC">
        <w:rPr>
          <w:rFonts w:asciiTheme="minorHAnsi" w:eastAsia="Batang" w:hAnsiTheme="minorHAnsi" w:cstheme="minorHAnsi"/>
          <w:sz w:val="24"/>
          <w:szCs w:val="24"/>
        </w:rPr>
        <w:t>w którym upływa termin składania ofert.</w:t>
      </w:r>
    </w:p>
    <w:p w14:paraId="22B7CABC" w14:textId="25A047AA" w:rsidR="003B7B96" w:rsidRPr="00F249AC" w:rsidRDefault="007A62F6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249AC">
        <w:rPr>
          <w:rFonts w:asciiTheme="minorHAnsi" w:eastAsia="Batang" w:hAnsiTheme="minorHAnsi" w:cstheme="minorHAnsi"/>
          <w:sz w:val="24"/>
          <w:szCs w:val="24"/>
        </w:rPr>
        <w:t>W przypadku</w:t>
      </w:r>
      <w:r w:rsidR="003B7B96" w:rsidRPr="00F249AC">
        <w:rPr>
          <w:rFonts w:asciiTheme="minorHAnsi" w:eastAsia="Batang" w:hAnsiTheme="minorHAnsi" w:cstheme="minorHAnsi"/>
          <w:sz w:val="24"/>
          <w:szCs w:val="24"/>
        </w:rPr>
        <w:t>,</w:t>
      </w: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 gdy wybór najkorzystniejszej oferty nie nastąpi przed upływem terminu związania oferta określonego w SWZ, Zamawiający przed upływem terminu związania oferta zwraca się jednokrotnie do Wykonawców o wyraż</w:t>
      </w:r>
      <w:r w:rsidRPr="00F249AC">
        <w:rPr>
          <w:rFonts w:asciiTheme="minorHAnsi" w:eastAsia="ArialMT" w:hAnsiTheme="minorHAnsi" w:cstheme="minorHAnsi"/>
          <w:sz w:val="24"/>
          <w:szCs w:val="24"/>
        </w:rPr>
        <w:t>e</w:t>
      </w:r>
      <w:r w:rsidRPr="00F249AC">
        <w:rPr>
          <w:rFonts w:asciiTheme="minorHAnsi" w:eastAsia="Batang" w:hAnsiTheme="minorHAnsi" w:cstheme="minorHAnsi"/>
          <w:sz w:val="24"/>
          <w:szCs w:val="24"/>
        </w:rPr>
        <w:t>nie zgody na przedłużenie tego terminu o wskazywany przez niego okres, nie dłuższy niż</w:t>
      </w:r>
      <w:r w:rsidR="003B7B96" w:rsidRPr="00F249AC">
        <w:rPr>
          <w:rFonts w:asciiTheme="minorHAnsi" w:eastAsia="Batang" w:hAnsiTheme="minorHAnsi" w:cstheme="minorHAnsi"/>
          <w:sz w:val="24"/>
          <w:szCs w:val="24"/>
        </w:rPr>
        <w:t xml:space="preserve"> 6</w:t>
      </w:r>
      <w:r w:rsidRPr="00F249AC">
        <w:rPr>
          <w:rFonts w:asciiTheme="minorHAnsi" w:eastAsia="Batang" w:hAnsiTheme="minorHAnsi" w:cstheme="minorHAnsi"/>
          <w:sz w:val="24"/>
          <w:szCs w:val="24"/>
        </w:rPr>
        <w:t>0 dni.</w:t>
      </w:r>
    </w:p>
    <w:p w14:paraId="180F5C85" w14:textId="33D8709F" w:rsidR="007A62F6" w:rsidRPr="00F6112D" w:rsidRDefault="007A62F6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6112D">
        <w:rPr>
          <w:rFonts w:asciiTheme="minorHAnsi" w:eastAsia="Batang" w:hAnsiTheme="minorHAnsi" w:cstheme="minorHAnsi"/>
          <w:sz w:val="24"/>
          <w:szCs w:val="24"/>
        </w:rPr>
        <w:t>Przedłużenie terminu zwią</w:t>
      </w:r>
      <w:r w:rsidR="00B75309" w:rsidRPr="00F6112D">
        <w:rPr>
          <w:rFonts w:asciiTheme="minorHAnsi" w:eastAsia="Batang" w:hAnsiTheme="minorHAnsi" w:cstheme="minorHAnsi"/>
          <w:sz w:val="24"/>
          <w:szCs w:val="24"/>
        </w:rPr>
        <w:t>zania of</w:t>
      </w:r>
      <w:r w:rsidR="00A960FA" w:rsidRPr="00F6112D">
        <w:rPr>
          <w:rFonts w:asciiTheme="minorHAnsi" w:eastAsia="Batang" w:hAnsiTheme="minorHAnsi" w:cstheme="minorHAnsi"/>
          <w:sz w:val="24"/>
          <w:szCs w:val="24"/>
        </w:rPr>
        <w:t xml:space="preserve">erta, o którym mowa w </w:t>
      </w:r>
      <w:r w:rsidR="008177F2" w:rsidRPr="00F6112D">
        <w:rPr>
          <w:rFonts w:asciiTheme="minorHAnsi" w:eastAsia="Batang" w:hAnsiTheme="minorHAnsi" w:cstheme="minorHAnsi"/>
          <w:sz w:val="24"/>
          <w:szCs w:val="24"/>
        </w:rPr>
        <w:t>pkt</w:t>
      </w:r>
      <w:r w:rsidRPr="00F6112D">
        <w:rPr>
          <w:rFonts w:asciiTheme="minorHAnsi" w:eastAsia="Batang" w:hAnsiTheme="minorHAnsi" w:cstheme="minorHAnsi"/>
          <w:sz w:val="24"/>
          <w:szCs w:val="24"/>
        </w:rPr>
        <w:t xml:space="preserve"> 2, wymaga złożenia przez Wykonawcę pisemnego oświadczenia o wyrażeniu zgody na przedłużenie terminu związania oferta.</w:t>
      </w:r>
    </w:p>
    <w:p w14:paraId="5DE5B471" w14:textId="7B7C8D80" w:rsidR="00D62F0A" w:rsidRPr="00F6112D" w:rsidRDefault="00D62F0A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  <w:r w:rsidRPr="00F6112D">
        <w:rPr>
          <w:rFonts w:asciiTheme="minorHAnsi" w:eastAsia="Batang" w:hAnsiTheme="minorHAnsi" w:cstheme="minorHAnsi"/>
          <w:sz w:val="24"/>
          <w:szCs w:val="24"/>
        </w:rPr>
        <w:lastRenderedPageBreak/>
        <w:t>W przypadku, gdy Zamawiający żąda wniesienia wadium, przedłużenie terminu zwi</w:t>
      </w:r>
      <w:r w:rsidR="00B75309" w:rsidRPr="00F6112D">
        <w:rPr>
          <w:rFonts w:asciiTheme="minorHAnsi" w:eastAsia="Batang" w:hAnsiTheme="minorHAnsi" w:cstheme="minorHAnsi"/>
          <w:sz w:val="24"/>
          <w:szCs w:val="24"/>
        </w:rPr>
        <w:t>ą</w:t>
      </w:r>
      <w:r w:rsidR="00A960FA" w:rsidRPr="00F6112D">
        <w:rPr>
          <w:rFonts w:asciiTheme="minorHAnsi" w:eastAsia="Batang" w:hAnsiTheme="minorHAnsi" w:cstheme="minorHAnsi"/>
          <w:sz w:val="24"/>
          <w:szCs w:val="24"/>
        </w:rPr>
        <w:t xml:space="preserve">zania ofertą, </w:t>
      </w:r>
      <w:r w:rsidR="000075AE" w:rsidRPr="00F6112D">
        <w:rPr>
          <w:rFonts w:asciiTheme="minorHAnsi" w:eastAsia="Batang" w:hAnsiTheme="minorHAnsi" w:cstheme="minorHAnsi"/>
          <w:sz w:val="24"/>
          <w:szCs w:val="24"/>
        </w:rPr>
        <w:br/>
      </w:r>
      <w:r w:rsidR="00A960FA" w:rsidRPr="00F6112D">
        <w:rPr>
          <w:rFonts w:asciiTheme="minorHAnsi" w:eastAsia="Batang" w:hAnsiTheme="minorHAnsi" w:cstheme="minorHAnsi"/>
          <w:sz w:val="24"/>
          <w:szCs w:val="24"/>
        </w:rPr>
        <w:t xml:space="preserve">o którym mowa w </w:t>
      </w:r>
      <w:r w:rsidR="008177F2" w:rsidRPr="00F6112D">
        <w:rPr>
          <w:rFonts w:asciiTheme="minorHAnsi" w:eastAsia="Batang" w:hAnsiTheme="minorHAnsi" w:cstheme="minorHAnsi"/>
          <w:sz w:val="24"/>
          <w:szCs w:val="24"/>
        </w:rPr>
        <w:t>pkt</w:t>
      </w:r>
      <w:r w:rsidRPr="00F6112D">
        <w:rPr>
          <w:rFonts w:asciiTheme="minorHAnsi" w:eastAsia="Batang" w:hAnsiTheme="minorHAnsi" w:cstheme="minorHAnsi"/>
          <w:sz w:val="24"/>
          <w:szCs w:val="24"/>
        </w:rPr>
        <w:t xml:space="preserve"> 2, następuje wraz z przedłużen</w:t>
      </w:r>
      <w:r w:rsidR="00F530E7" w:rsidRPr="00F6112D">
        <w:rPr>
          <w:rFonts w:asciiTheme="minorHAnsi" w:eastAsia="Batang" w:hAnsiTheme="minorHAnsi" w:cstheme="minorHAnsi"/>
          <w:sz w:val="24"/>
          <w:szCs w:val="24"/>
        </w:rPr>
        <w:t xml:space="preserve">iem okresu ważności wadium albo, jeżeli nie jest to możliwe, z wniesieniem nowego wadium na przedłużony okres związania ofertą. </w:t>
      </w:r>
    </w:p>
    <w:p w14:paraId="6F15CC37" w14:textId="77777777" w:rsidR="00112C6A" w:rsidRPr="00F249AC" w:rsidRDefault="00112C6A" w:rsidP="003600FF">
      <w:pPr>
        <w:adjustRightInd w:val="0"/>
        <w:spacing w:line="276" w:lineRule="auto"/>
        <w:jc w:val="both"/>
        <w:rPr>
          <w:rFonts w:asciiTheme="minorHAnsi" w:eastAsia="Batang" w:hAnsiTheme="minorHAnsi" w:cstheme="minorHAnsi"/>
          <w:sz w:val="24"/>
          <w:szCs w:val="24"/>
        </w:rPr>
      </w:pPr>
    </w:p>
    <w:p w14:paraId="205D0973" w14:textId="7ADBF17B" w:rsidR="00C854F6" w:rsidRPr="00F249AC" w:rsidRDefault="007A62F6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2" w:name="_OPIS_SPOSOBU_PRZYGOTOWANIA"/>
      <w:bookmarkStart w:id="33" w:name="_Toc65483828"/>
      <w:bookmarkEnd w:id="32"/>
      <w:r w:rsidRPr="00F249AC">
        <w:rPr>
          <w:rFonts w:asciiTheme="minorHAnsi" w:hAnsiTheme="minorHAnsi" w:cstheme="minorHAnsi"/>
          <w:b/>
        </w:rPr>
        <w:t>OPIS SPOSOBU PRZYGOTOWANIA OFERTY</w:t>
      </w:r>
      <w:bookmarkEnd w:id="33"/>
    </w:p>
    <w:p w14:paraId="2C403DEC" w14:textId="77777777" w:rsidR="00C854F6" w:rsidRPr="00F249AC" w:rsidRDefault="00C854F6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E7F4226" w14:textId="54349300" w:rsidR="00D5455B" w:rsidRPr="00F249AC" w:rsidRDefault="00D5455B" w:rsidP="00D5455B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Każdy Wykonawca może złożyć tylko jedną ofertę </w:t>
      </w:r>
      <w:r w:rsidR="008738E3">
        <w:rPr>
          <w:rFonts w:asciiTheme="minorHAnsi" w:hAnsiTheme="minorHAnsi" w:cstheme="minorHAnsi"/>
          <w:sz w:val="24"/>
          <w:szCs w:val="24"/>
        </w:rPr>
        <w:t>na jedno Zadanie</w:t>
      </w:r>
      <w:r w:rsidR="00050E54">
        <w:rPr>
          <w:rFonts w:asciiTheme="minorHAnsi" w:hAnsiTheme="minorHAnsi" w:cstheme="minorHAnsi"/>
          <w:sz w:val="24"/>
          <w:szCs w:val="24"/>
        </w:rPr>
        <w:t>, klika Zadań</w:t>
      </w:r>
      <w:r w:rsidR="008738E3">
        <w:rPr>
          <w:rFonts w:asciiTheme="minorHAnsi" w:hAnsiTheme="minorHAnsi" w:cstheme="minorHAnsi"/>
          <w:sz w:val="24"/>
          <w:szCs w:val="24"/>
        </w:rPr>
        <w:t xml:space="preserve"> lub wszystkie Zadania </w:t>
      </w:r>
      <w:r w:rsidRPr="00F249AC">
        <w:rPr>
          <w:rFonts w:asciiTheme="minorHAnsi" w:hAnsiTheme="minorHAnsi" w:cstheme="minorHAnsi"/>
          <w:sz w:val="24"/>
          <w:szCs w:val="24"/>
        </w:rPr>
        <w:t>w formie elektronicznej opatrzonej kwalifikowanym podpisem elektronicznym.</w:t>
      </w:r>
    </w:p>
    <w:p w14:paraId="2A32AD7C" w14:textId="77777777" w:rsidR="00327481" w:rsidRPr="00F249AC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Wykonawcy mogą wspólnie ubiegać się o udzielenie zamówienia zgodnie z art. 58 ustawy PZP. Przepisy dotyczące wykonawcy stosuje się odpowiednio do wykonawców wspólnie ubiegających się o udzielenie zamówienia publicznego.</w:t>
      </w:r>
    </w:p>
    <w:p w14:paraId="0AE3BB17" w14:textId="74A06032" w:rsidR="00327481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Wymaga się</w:t>
      </w:r>
      <w:r w:rsidR="005A20C8" w:rsidRPr="00F249AC">
        <w:rPr>
          <w:rFonts w:asciiTheme="minorHAnsi" w:hAnsiTheme="minorHAnsi" w:cstheme="minorHAnsi"/>
          <w:sz w:val="24"/>
          <w:szCs w:val="24"/>
        </w:rPr>
        <w:t>,</w:t>
      </w:r>
      <w:r w:rsidRPr="00F249AC">
        <w:rPr>
          <w:rFonts w:asciiTheme="minorHAnsi" w:hAnsiTheme="minorHAnsi" w:cstheme="minorHAnsi"/>
          <w:sz w:val="24"/>
          <w:szCs w:val="24"/>
        </w:rPr>
        <w:t xml:space="preserve"> aby oferta wraz ze wszystkimi załącznikami była podpisana przez osoby uprawnione do reprezentowania Wykonawcy. </w:t>
      </w:r>
    </w:p>
    <w:p w14:paraId="7CF3C3A3" w14:textId="2F126134" w:rsidR="00E1421C" w:rsidRPr="00E1421C" w:rsidRDefault="00E1421C" w:rsidP="00E1421C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1421C">
        <w:rPr>
          <w:rFonts w:ascii="Calibri" w:hAnsi="Calibri" w:cs="Calibri"/>
          <w:sz w:val="24"/>
          <w:szCs w:val="24"/>
        </w:rPr>
        <w:t xml:space="preserve">W przypadku składania ofert przez Wykonawców wspólnie ubiegających się o udzielenie zamówienia lub w sytuacji reprezentowania Wykonawcy przez pełnomocnika do oferty winno być dołączone pełnomocnictwo </w:t>
      </w:r>
      <w:r w:rsidRPr="00E1421C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udzielone w formie elektronicznej oraz podpisane kwalifikowanym podpisem elektronicznym przez osobę lub osoby upoważnione do jego udzielenia, pod rygorem nieważności.</w:t>
      </w:r>
      <w:r w:rsidRPr="00E1421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E1421C">
        <w:rPr>
          <w:rFonts w:ascii="Calibri" w:hAnsi="Calibri" w:cs="Calibri"/>
          <w:sz w:val="24"/>
          <w:szCs w:val="24"/>
        </w:rPr>
        <w:t xml:space="preserve">Pełnomocnictwa sporządzone w języku obcym Wykonawca składa wraz </w:t>
      </w:r>
      <w:r>
        <w:rPr>
          <w:rFonts w:ascii="Calibri" w:hAnsi="Calibri" w:cs="Calibri"/>
          <w:sz w:val="24"/>
          <w:szCs w:val="24"/>
        </w:rPr>
        <w:br/>
      </w:r>
      <w:r w:rsidRPr="00E1421C">
        <w:rPr>
          <w:rFonts w:ascii="Calibri" w:hAnsi="Calibri" w:cs="Calibri"/>
          <w:sz w:val="24"/>
          <w:szCs w:val="24"/>
        </w:rPr>
        <w:t>z tłumaczeniem na język polski.</w:t>
      </w:r>
    </w:p>
    <w:p w14:paraId="3288B999" w14:textId="7153DC2A" w:rsidR="00327481" w:rsidRPr="00F249AC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Oferta wraz ze stanowiącymi jej integralną część załącznikam</w:t>
      </w:r>
      <w:r w:rsidR="00802140" w:rsidRPr="00F249AC">
        <w:rPr>
          <w:rFonts w:asciiTheme="minorHAnsi" w:hAnsiTheme="minorHAnsi" w:cstheme="minorHAnsi"/>
          <w:sz w:val="24"/>
          <w:szCs w:val="24"/>
        </w:rPr>
        <w:t xml:space="preserve">i powinna być sporządzona przez </w:t>
      </w:r>
      <w:r w:rsidR="00E1421C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>ykonawcę według treści postanowień niniejsz</w:t>
      </w:r>
      <w:r w:rsidR="00050E54">
        <w:rPr>
          <w:rFonts w:asciiTheme="minorHAnsi" w:hAnsiTheme="minorHAnsi" w:cstheme="minorHAnsi"/>
          <w:sz w:val="24"/>
          <w:szCs w:val="24"/>
        </w:rPr>
        <w:t>ego</w:t>
      </w:r>
      <w:r w:rsidRPr="00F249AC">
        <w:rPr>
          <w:rFonts w:asciiTheme="minorHAnsi" w:hAnsiTheme="minorHAnsi" w:cstheme="minorHAnsi"/>
          <w:sz w:val="24"/>
          <w:szCs w:val="24"/>
        </w:rPr>
        <w:t xml:space="preserve"> SWZ</w:t>
      </w:r>
      <w:r w:rsidR="008E112A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5DDE8E2C" w14:textId="36ADC4BB" w:rsidR="00327481" w:rsidRPr="00F249AC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Oferta musi być </w:t>
      </w:r>
      <w:r w:rsidR="000639E8" w:rsidRPr="00F249AC">
        <w:rPr>
          <w:rFonts w:asciiTheme="minorHAnsi" w:hAnsiTheme="minorHAnsi" w:cstheme="minorHAnsi"/>
          <w:sz w:val="24"/>
          <w:szCs w:val="24"/>
        </w:rPr>
        <w:t>sporządzona</w:t>
      </w:r>
      <w:r w:rsidRPr="00F249AC">
        <w:rPr>
          <w:rFonts w:asciiTheme="minorHAnsi" w:hAnsiTheme="minorHAnsi" w:cstheme="minorHAnsi"/>
          <w:sz w:val="24"/>
          <w:szCs w:val="24"/>
        </w:rPr>
        <w:t xml:space="preserve"> w języku polskim.</w:t>
      </w:r>
      <w:r w:rsidR="000639E8" w:rsidRPr="00F249AC">
        <w:rPr>
          <w:rFonts w:asciiTheme="minorHAnsi" w:hAnsiTheme="minorHAnsi" w:cstheme="minorHAnsi"/>
          <w:sz w:val="24"/>
          <w:szCs w:val="24"/>
        </w:rPr>
        <w:t xml:space="preserve"> Każdy dokument składający się na ofertę musi być czytelny.</w:t>
      </w:r>
    </w:p>
    <w:p w14:paraId="34AA0F4F" w14:textId="3A267722" w:rsidR="00BA6E31" w:rsidRPr="00BA6E31" w:rsidRDefault="00BA6E31" w:rsidP="00BA6E31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A6E31">
        <w:rPr>
          <w:rFonts w:asciiTheme="minorHAnsi" w:hAnsiTheme="minorHAnsi" w:cstheme="minorHAnsi"/>
          <w:b/>
          <w:bCs/>
          <w:sz w:val="24"/>
          <w:szCs w:val="24"/>
        </w:rPr>
        <w:t xml:space="preserve">Opis sposobu </w:t>
      </w:r>
      <w:r w:rsidRPr="00BA6E31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przekazywania przy użyciu środków komunikacji elektronicznej, informacji stanowiących tajemnicę przedsiębiorstwa zawiera Rozdział XI pkt 3 SWZ.</w:t>
      </w:r>
    </w:p>
    <w:p w14:paraId="304A1592" w14:textId="59363609" w:rsidR="00327481" w:rsidRPr="00F249AC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Wszelkie koszty związane z </w:t>
      </w:r>
      <w:r w:rsidR="00F65AFF" w:rsidRPr="00F249AC">
        <w:rPr>
          <w:rFonts w:asciiTheme="minorHAnsi" w:hAnsiTheme="minorHAnsi" w:cstheme="minorHAnsi"/>
          <w:sz w:val="24"/>
          <w:szCs w:val="24"/>
        </w:rPr>
        <w:t xml:space="preserve">uczestnictwem w postępowaniu, w szczególności z </w:t>
      </w:r>
      <w:r w:rsidRPr="00F249AC">
        <w:rPr>
          <w:rFonts w:asciiTheme="minorHAnsi" w:hAnsiTheme="minorHAnsi" w:cstheme="minorHAnsi"/>
          <w:sz w:val="24"/>
          <w:szCs w:val="24"/>
        </w:rPr>
        <w:t xml:space="preserve">przygotowaniem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i złożeniem oferty ponosi</w:t>
      </w:r>
      <w:r w:rsidR="00855972" w:rsidRPr="00F249AC">
        <w:rPr>
          <w:rFonts w:asciiTheme="minorHAnsi" w:hAnsiTheme="minorHAnsi" w:cstheme="minorHAnsi"/>
          <w:sz w:val="24"/>
          <w:szCs w:val="24"/>
        </w:rPr>
        <w:t xml:space="preserve"> W</w:t>
      </w:r>
      <w:r w:rsidRPr="00F249AC">
        <w:rPr>
          <w:rFonts w:asciiTheme="minorHAnsi" w:hAnsiTheme="minorHAnsi" w:cstheme="minorHAnsi"/>
          <w:sz w:val="24"/>
          <w:szCs w:val="24"/>
        </w:rPr>
        <w:t>ykonawca</w:t>
      </w:r>
      <w:r w:rsidR="00F65AFF" w:rsidRPr="00F249AC">
        <w:rPr>
          <w:rFonts w:asciiTheme="minorHAnsi" w:hAnsiTheme="minorHAnsi" w:cstheme="minorHAnsi"/>
          <w:sz w:val="24"/>
          <w:szCs w:val="24"/>
        </w:rPr>
        <w:t xml:space="preserve"> składający ofertę</w:t>
      </w:r>
      <w:r w:rsidRPr="00F249AC">
        <w:rPr>
          <w:rFonts w:asciiTheme="minorHAnsi" w:hAnsiTheme="minorHAnsi" w:cstheme="minorHAnsi"/>
          <w:sz w:val="24"/>
          <w:szCs w:val="24"/>
        </w:rPr>
        <w:t>.</w:t>
      </w:r>
      <w:r w:rsidR="00CE128B" w:rsidRPr="00F249AC">
        <w:rPr>
          <w:rFonts w:asciiTheme="minorHAnsi" w:hAnsiTheme="minorHAnsi" w:cstheme="minorHAnsi"/>
          <w:sz w:val="24"/>
          <w:szCs w:val="24"/>
        </w:rPr>
        <w:t xml:space="preserve"> Zamawiający nie przewiduje zwrotu kosztów udziału w postępowaniu.</w:t>
      </w:r>
    </w:p>
    <w:p w14:paraId="0CDDC888" w14:textId="116679A6" w:rsidR="00CE128B" w:rsidRPr="00F249AC" w:rsidRDefault="000E7412" w:rsidP="006F3D48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Zamawiający:</w:t>
      </w:r>
    </w:p>
    <w:p w14:paraId="3C99157F" w14:textId="4DCAF4EC" w:rsidR="00CE128B" w:rsidRPr="00F249AC" w:rsidRDefault="000E7412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 dopuszcza możliwo</w:t>
      </w:r>
      <w:r w:rsidR="00CE128B" w:rsidRPr="00F249AC">
        <w:rPr>
          <w:rFonts w:asciiTheme="minorHAnsi" w:hAnsiTheme="minorHAnsi" w:cstheme="minorHAnsi"/>
          <w:sz w:val="24"/>
          <w:szCs w:val="24"/>
        </w:rPr>
        <w:t>ści złożenia oferty wariantowej</w:t>
      </w:r>
      <w:r w:rsidR="00855972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7B071DD4" w14:textId="1D00490A" w:rsidR="00CE128B" w:rsidRPr="00F249AC" w:rsidRDefault="000E7412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 przewiduje zawarcia umowy ramowej</w:t>
      </w:r>
      <w:r w:rsidR="00855972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6343DE4C" w14:textId="7E204DE0" w:rsidR="00CE128B" w:rsidRPr="00F249AC" w:rsidRDefault="000E7412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 przewiduje zastosowania aukcji elektronicznej</w:t>
      </w:r>
      <w:r w:rsidR="00855972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3F7DF540" w14:textId="34428A1F" w:rsidR="005A3577" w:rsidRPr="00F249AC" w:rsidRDefault="000E7412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 dopuszcza rozliczeń w walutach obcych</w:t>
      </w:r>
      <w:r w:rsidR="00855972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518B8E07" w14:textId="0B4D5F0E" w:rsidR="00AD0163" w:rsidRPr="00F249AC" w:rsidRDefault="000E7412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 przewiduje na poczet wykonania zamówienia udzielenia zaliczek</w:t>
      </w:r>
      <w:r w:rsidR="005A3577" w:rsidRPr="00F249AC">
        <w:rPr>
          <w:rFonts w:asciiTheme="minorHAnsi" w:hAnsiTheme="minorHAnsi" w:cstheme="minorHAnsi"/>
          <w:sz w:val="24"/>
          <w:szCs w:val="24"/>
        </w:rPr>
        <w:t xml:space="preserve">, o których mowa </w:t>
      </w:r>
      <w:r w:rsidR="00855972" w:rsidRPr="00F249AC">
        <w:rPr>
          <w:rFonts w:asciiTheme="minorHAnsi" w:hAnsiTheme="minorHAnsi" w:cstheme="minorHAnsi"/>
          <w:sz w:val="24"/>
          <w:szCs w:val="24"/>
        </w:rPr>
        <w:br/>
      </w:r>
      <w:r w:rsidR="005A3577" w:rsidRPr="00F249AC">
        <w:rPr>
          <w:rFonts w:asciiTheme="minorHAnsi" w:hAnsiTheme="minorHAnsi" w:cstheme="minorHAnsi"/>
          <w:sz w:val="24"/>
          <w:szCs w:val="24"/>
        </w:rPr>
        <w:t>w art. 442 ust. 1 ustawy P</w:t>
      </w:r>
      <w:r w:rsidR="00855972" w:rsidRPr="00F249AC">
        <w:rPr>
          <w:rFonts w:asciiTheme="minorHAnsi" w:hAnsiTheme="minorHAnsi" w:cstheme="minorHAnsi"/>
          <w:sz w:val="24"/>
          <w:szCs w:val="24"/>
        </w:rPr>
        <w:t>ZP;</w:t>
      </w:r>
    </w:p>
    <w:p w14:paraId="44656E1B" w14:textId="0AE696A4" w:rsidR="00AD0163" w:rsidRPr="00F249AC" w:rsidRDefault="00BB1A47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eastAsia="Times-New-Roman,Bold" w:hAnsiTheme="minorHAnsi" w:cstheme="minorHAnsi"/>
          <w:sz w:val="24"/>
          <w:szCs w:val="24"/>
        </w:rPr>
        <w:t>nie wymaga złożenia ofert w postaci katalogów elektronicznych</w:t>
      </w:r>
      <w:r w:rsidR="00855972" w:rsidRPr="00F249AC">
        <w:rPr>
          <w:rFonts w:asciiTheme="minorHAnsi" w:eastAsia="Times-New-Roman,Bold" w:hAnsiTheme="minorHAnsi" w:cstheme="minorHAnsi"/>
          <w:sz w:val="24"/>
          <w:szCs w:val="24"/>
        </w:rPr>
        <w:t>;</w:t>
      </w:r>
    </w:p>
    <w:p w14:paraId="22FA4311" w14:textId="371E2E0D" w:rsidR="00AD0163" w:rsidRPr="00F249AC" w:rsidRDefault="000E7412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nie przewiduje możliwości udzielenia zamówień, o których mowa </w:t>
      </w:r>
      <w:r w:rsidR="00AD0163" w:rsidRPr="00F249AC">
        <w:rPr>
          <w:rFonts w:asciiTheme="minorHAnsi" w:hAnsiTheme="minorHAnsi" w:cstheme="minorHAnsi"/>
          <w:sz w:val="24"/>
          <w:szCs w:val="24"/>
        </w:rPr>
        <w:t xml:space="preserve">w art. </w:t>
      </w:r>
      <w:r w:rsidRPr="00F249AC">
        <w:rPr>
          <w:rFonts w:asciiTheme="minorHAnsi" w:hAnsiTheme="minorHAnsi" w:cstheme="minorHAnsi"/>
          <w:sz w:val="24"/>
          <w:szCs w:val="24"/>
        </w:rPr>
        <w:t>214 ust</w:t>
      </w:r>
      <w:r w:rsidR="00874FE3" w:rsidRPr="00F249AC">
        <w:rPr>
          <w:rFonts w:asciiTheme="minorHAnsi" w:hAnsiTheme="minorHAnsi" w:cstheme="minorHAnsi"/>
          <w:sz w:val="24"/>
          <w:szCs w:val="24"/>
        </w:rPr>
        <w:t>.</w:t>
      </w:r>
      <w:r w:rsidR="00B81FD7" w:rsidRPr="00F249AC">
        <w:rPr>
          <w:rFonts w:asciiTheme="minorHAnsi" w:hAnsiTheme="minorHAnsi" w:cstheme="minorHAnsi"/>
          <w:sz w:val="24"/>
          <w:szCs w:val="24"/>
        </w:rPr>
        <w:t xml:space="preserve"> 1 pkt </w:t>
      </w:r>
      <w:r w:rsidR="00855972" w:rsidRPr="00F249AC">
        <w:rPr>
          <w:rFonts w:asciiTheme="minorHAnsi" w:hAnsiTheme="minorHAnsi" w:cstheme="minorHAnsi"/>
          <w:sz w:val="24"/>
          <w:szCs w:val="24"/>
        </w:rPr>
        <w:t>7</w:t>
      </w:r>
      <w:r w:rsidR="00AD0163" w:rsidRPr="00F249AC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855972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6C06FA8E" w14:textId="1AEB98C8" w:rsidR="00AD0163" w:rsidRPr="00F249AC" w:rsidRDefault="001463AB" w:rsidP="007A0D8D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żąda wskazania </w:t>
      </w:r>
      <w:r w:rsidR="00681F74" w:rsidRPr="00F249AC">
        <w:rPr>
          <w:rFonts w:asciiTheme="minorHAnsi" w:hAnsiTheme="minorHAnsi" w:cstheme="minorHAnsi"/>
          <w:sz w:val="24"/>
          <w:szCs w:val="24"/>
        </w:rPr>
        <w:t xml:space="preserve">przez Wykonawcę </w:t>
      </w:r>
      <w:r w:rsidRPr="00F249AC">
        <w:rPr>
          <w:rFonts w:asciiTheme="minorHAnsi" w:hAnsiTheme="minorHAnsi" w:cstheme="minorHAnsi"/>
          <w:sz w:val="24"/>
          <w:szCs w:val="24"/>
        </w:rPr>
        <w:t xml:space="preserve">w </w:t>
      </w:r>
      <w:r w:rsidR="006D1CFD">
        <w:rPr>
          <w:rFonts w:asciiTheme="minorHAnsi" w:hAnsiTheme="minorHAnsi" w:cstheme="minorHAnsi"/>
          <w:sz w:val="24"/>
          <w:szCs w:val="24"/>
        </w:rPr>
        <w:t>F</w:t>
      </w:r>
      <w:r w:rsidR="00681F74" w:rsidRPr="00F249AC">
        <w:rPr>
          <w:rFonts w:asciiTheme="minorHAnsi" w:hAnsiTheme="minorHAnsi" w:cstheme="minorHAnsi"/>
          <w:sz w:val="24"/>
          <w:szCs w:val="24"/>
        </w:rPr>
        <w:t>ormularzu ofertowym</w:t>
      </w:r>
      <w:r w:rsidRPr="00F249AC">
        <w:rPr>
          <w:rFonts w:asciiTheme="minorHAnsi" w:hAnsiTheme="minorHAnsi" w:cstheme="minorHAnsi"/>
          <w:sz w:val="24"/>
          <w:szCs w:val="24"/>
        </w:rPr>
        <w:t xml:space="preserve"> tej części zamówienia, odpowiednio do treści postanowień SWZ, której wykonanie zamierza powierzyć podwykonawcom</w:t>
      </w:r>
      <w:r w:rsidR="007C6075">
        <w:rPr>
          <w:rFonts w:asciiTheme="minorHAnsi" w:hAnsiTheme="minorHAnsi" w:cstheme="minorHAnsi"/>
          <w:sz w:val="24"/>
          <w:szCs w:val="24"/>
        </w:rPr>
        <w:t xml:space="preserve"> oraz podania nazw ewentualnych Podwykonawców, jeżeli są już znani</w:t>
      </w:r>
      <w:r w:rsidR="00A80DA1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460F32FF" w14:textId="77777777" w:rsidR="003C33D1" w:rsidRPr="00F249AC" w:rsidRDefault="003C33D1" w:rsidP="003C33D1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2E1F3D9F" w14:textId="797C1CBF" w:rsidR="00225994" w:rsidRPr="00225994" w:rsidRDefault="00225994" w:rsidP="00112C6A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 w:hanging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25994">
        <w:rPr>
          <w:rFonts w:asciiTheme="minorHAnsi" w:hAnsiTheme="minorHAnsi" w:cstheme="minorHAnsi"/>
          <w:b/>
          <w:bCs/>
          <w:sz w:val="24"/>
          <w:szCs w:val="24"/>
        </w:rPr>
        <w:t>Dokumenty stanowiące ofertę Wykonawcy</w:t>
      </w:r>
      <w:r w:rsidR="00CE128B" w:rsidRPr="00225994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CA96231" w14:textId="195EEA80" w:rsidR="00225994" w:rsidRPr="00050E54" w:rsidRDefault="00225994" w:rsidP="00225994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Formularz ofertowy – </w:t>
      </w:r>
      <w:r w:rsidR="00CA3B1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</w:t>
      </w:r>
      <w:r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ałącznik nr </w:t>
      </w:r>
      <w:r w:rsidR="00050E5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</w:t>
      </w:r>
      <w:r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do SWZ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należy złożyć pod rygorem nieważności, </w:t>
      </w:r>
      <w:r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br/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w formie elektronicznej</w:t>
      </w:r>
      <w:r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, 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opatrzonej kwalifikowanym podpisem elektronicznym</w:t>
      </w:r>
      <w:r w:rsidR="00050E5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;</w:t>
      </w:r>
    </w:p>
    <w:p w14:paraId="052F8E60" w14:textId="2B735AC5" w:rsidR="00050E54" w:rsidRPr="00050E54" w:rsidRDefault="00050E54" w:rsidP="00050E54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>Formularz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cenowy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</w:t>
      </w:r>
      <w:r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ałącznik nr 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3</w:t>
      </w:r>
      <w:r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do SWZ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należy złożyć pod rygorem nieważności, </w:t>
      </w:r>
      <w:r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br/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w formie elektronicznej</w:t>
      </w:r>
      <w:r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, </w:t>
      </w:r>
      <w:r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opatrzonej kwalifikowanym podpisem elektronicznym</w:t>
      </w:r>
      <w:r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;</w:t>
      </w:r>
    </w:p>
    <w:p w14:paraId="446A6204" w14:textId="0018D718" w:rsidR="00CE128B" w:rsidRDefault="00CE128B" w:rsidP="0022599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0059EE" w14:textId="1C2C1EB5" w:rsidR="00225994" w:rsidRPr="00873760" w:rsidRDefault="00225994" w:rsidP="00112C6A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873760">
        <w:rPr>
          <w:rFonts w:asciiTheme="minorHAnsi" w:hAnsiTheme="minorHAnsi" w:cstheme="minorHAnsi"/>
          <w:sz w:val="24"/>
          <w:szCs w:val="24"/>
        </w:rPr>
        <w:t>Pozostałe dokumenty, które należy złożyć z ofertą:</w:t>
      </w:r>
    </w:p>
    <w:p w14:paraId="5DF1D08C" w14:textId="2DECB37E" w:rsidR="00873760" w:rsidRPr="002A11F7" w:rsidRDefault="00007E65" w:rsidP="00112C6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  <w:u w:val="single"/>
        </w:rPr>
      </w:pPr>
      <w:r w:rsidRPr="00873760">
        <w:rPr>
          <w:rFonts w:asciiTheme="minorHAnsi" w:hAnsiTheme="minorHAnsi" w:cstheme="minorHAnsi"/>
          <w:sz w:val="24"/>
          <w:szCs w:val="24"/>
        </w:rPr>
        <w:t>Oświadczenie, o którym mowa w art. 125 ust. 1 ustawy PZP w formie Jednolitego Europejskiego Dokumentu Zamówienia (JEDZ)</w:t>
      </w:r>
      <w:r w:rsidR="00A97F4A"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3F0C29" w:rsidRPr="00873760">
        <w:rPr>
          <w:rFonts w:asciiTheme="minorHAnsi" w:hAnsiTheme="minorHAnsi" w:cstheme="minorHAnsi"/>
          <w:sz w:val="24"/>
          <w:szCs w:val="24"/>
        </w:rPr>
        <w:t>–</w:t>
      </w:r>
      <w:r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CA3B16">
        <w:rPr>
          <w:rFonts w:asciiTheme="minorHAnsi" w:hAnsiTheme="minorHAnsi" w:cstheme="minorHAnsi"/>
          <w:b/>
          <w:bCs/>
          <w:sz w:val="24"/>
          <w:szCs w:val="24"/>
          <w:u w:val="single"/>
        </w:rPr>
        <w:t>Z</w:t>
      </w:r>
      <w:r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ałącznik nr </w:t>
      </w:r>
      <w:r w:rsidR="00050E54">
        <w:rPr>
          <w:rFonts w:asciiTheme="minorHAnsi" w:hAnsiTheme="minorHAnsi" w:cstheme="minorHAnsi"/>
          <w:b/>
          <w:bCs/>
          <w:sz w:val="24"/>
          <w:szCs w:val="24"/>
          <w:u w:val="single"/>
        </w:rPr>
        <w:t>4</w:t>
      </w:r>
      <w:r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do SWZ</w:t>
      </w:r>
      <w:r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313356">
        <w:rPr>
          <w:rFonts w:asciiTheme="minorHAnsi" w:hAnsiTheme="minorHAnsi" w:cstheme="minorHAnsi"/>
          <w:sz w:val="24"/>
          <w:szCs w:val="24"/>
        </w:rPr>
        <w:t>–</w:t>
      </w:r>
      <w:r w:rsid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873760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="00873760" w:rsidRPr="002A11F7">
        <w:rPr>
          <w:rFonts w:ascii="Calibri" w:hAnsi="Calibri" w:cs="Calibri"/>
          <w:sz w:val="24"/>
          <w:szCs w:val="24"/>
          <w:u w:val="single"/>
        </w:rPr>
        <w:t>;</w:t>
      </w:r>
    </w:p>
    <w:p w14:paraId="0CC183C3" w14:textId="0619A1F9" w:rsidR="00873760" w:rsidRPr="00873760" w:rsidRDefault="00007E65" w:rsidP="00112C6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73760">
        <w:rPr>
          <w:rFonts w:asciiTheme="minorHAnsi" w:hAnsiTheme="minorHAnsi" w:cstheme="minorHAnsi"/>
          <w:sz w:val="24"/>
          <w:szCs w:val="24"/>
        </w:rPr>
        <w:t xml:space="preserve">Oświadczenie wykonawcy w zakresie art. 7 ust. 1 ustawy z dnia 13 kwietnia 2022 r. </w:t>
      </w:r>
      <w:r w:rsidRPr="00873760">
        <w:rPr>
          <w:rFonts w:asciiTheme="minorHAnsi" w:hAnsiTheme="minorHAnsi" w:cstheme="minorHAnsi"/>
          <w:sz w:val="24"/>
          <w:szCs w:val="24"/>
        </w:rPr>
        <w:br/>
        <w:t>o szczególnych rozwiązaniach w zakresie przeciwdziałania wspieraniu agresji na Ukrainę oraz służących ochronie bezpieczeństwa narodowego (</w:t>
      </w:r>
      <w:r w:rsidR="00F004CB" w:rsidRPr="00873760">
        <w:rPr>
          <w:rFonts w:asciiTheme="minorHAnsi" w:hAnsiTheme="minorHAnsi" w:cstheme="minorHAnsi"/>
          <w:sz w:val="24"/>
          <w:szCs w:val="24"/>
        </w:rPr>
        <w:t>Dz. U. z 2024 r. poz. 507</w:t>
      </w:r>
      <w:r w:rsidRPr="00873760">
        <w:rPr>
          <w:rFonts w:asciiTheme="minorHAnsi" w:hAnsiTheme="minorHAnsi" w:cstheme="minorHAnsi"/>
          <w:sz w:val="24"/>
          <w:szCs w:val="24"/>
        </w:rPr>
        <w:t xml:space="preserve">) </w:t>
      </w:r>
      <w:r w:rsidR="003F0C29" w:rsidRPr="00873760">
        <w:rPr>
          <w:rFonts w:asciiTheme="minorHAnsi" w:hAnsiTheme="minorHAnsi" w:cstheme="minorHAnsi"/>
          <w:sz w:val="24"/>
          <w:szCs w:val="24"/>
        </w:rPr>
        <w:t>–</w:t>
      </w:r>
      <w:r w:rsidR="001E660C"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CA3B16">
        <w:rPr>
          <w:rFonts w:asciiTheme="minorHAnsi" w:hAnsiTheme="minorHAnsi" w:cstheme="minorHAnsi"/>
          <w:b/>
          <w:bCs/>
          <w:sz w:val="24"/>
          <w:szCs w:val="24"/>
          <w:u w:val="single"/>
        </w:rPr>
        <w:t>Z</w:t>
      </w:r>
      <w:r w:rsidR="001E660C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ałącznik nr </w:t>
      </w:r>
      <w:r w:rsidR="00050E54">
        <w:rPr>
          <w:rFonts w:asciiTheme="minorHAnsi" w:hAnsiTheme="minorHAnsi" w:cstheme="minorHAnsi"/>
          <w:b/>
          <w:bCs/>
          <w:sz w:val="24"/>
          <w:szCs w:val="24"/>
          <w:u w:val="single"/>
        </w:rPr>
        <w:t>5</w:t>
      </w:r>
      <w:r w:rsidR="00E13C21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C75EB0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>do SWZ</w:t>
      </w:r>
      <w:r w:rsidR="00C75EB0"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313356">
        <w:rPr>
          <w:rFonts w:asciiTheme="minorHAnsi" w:hAnsiTheme="minorHAnsi" w:cstheme="minorHAnsi"/>
          <w:sz w:val="24"/>
          <w:szCs w:val="24"/>
        </w:rPr>
        <w:t>–</w:t>
      </w:r>
      <w:r w:rsidR="00873760">
        <w:rPr>
          <w:rFonts w:ascii="Calibri" w:hAnsi="Calibri" w:cs="Calibri"/>
          <w:sz w:val="24"/>
          <w:szCs w:val="24"/>
        </w:rPr>
        <w:t xml:space="preserve"> 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873760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="00873760" w:rsidRPr="00A97F4A">
        <w:rPr>
          <w:rFonts w:ascii="Calibri" w:hAnsi="Calibri" w:cs="Calibri"/>
          <w:sz w:val="24"/>
          <w:szCs w:val="24"/>
        </w:rPr>
        <w:t>;</w:t>
      </w:r>
    </w:p>
    <w:p w14:paraId="63E17EC2" w14:textId="3BDBB8BE" w:rsidR="002C3FE1" w:rsidRPr="00873760" w:rsidRDefault="00A97F4A" w:rsidP="00112C6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873760">
        <w:rPr>
          <w:rFonts w:asciiTheme="minorHAnsi" w:hAnsiTheme="minorHAnsi" w:cstheme="minorHAnsi"/>
          <w:sz w:val="24"/>
          <w:szCs w:val="24"/>
        </w:rPr>
        <w:t xml:space="preserve">Oświadczenie Wykonawcy w zakresie art. 5 k rozporządzenia </w:t>
      </w:r>
      <w:r w:rsidR="002C3FE1" w:rsidRPr="00873760">
        <w:rPr>
          <w:rFonts w:asciiTheme="minorHAnsi" w:hAnsiTheme="minorHAnsi" w:cstheme="minorHAnsi"/>
          <w:sz w:val="24"/>
          <w:szCs w:val="24"/>
        </w:rPr>
        <w:t xml:space="preserve">Rady </w:t>
      </w:r>
      <w:r w:rsidR="002C3FE1" w:rsidRPr="00873760">
        <w:rPr>
          <w:rFonts w:asciiTheme="minorHAnsi" w:hAnsiTheme="minorHAnsi" w:cstheme="minorHAnsi"/>
          <w:bCs/>
          <w:sz w:val="24"/>
          <w:szCs w:val="24"/>
        </w:rPr>
        <w:t xml:space="preserve">Rady (UE) nr 833/2014 </w:t>
      </w:r>
      <w:r w:rsidR="002C3FE1" w:rsidRPr="00873760">
        <w:rPr>
          <w:rFonts w:asciiTheme="minorHAnsi" w:hAnsiTheme="minorHAnsi" w:cstheme="minorHAnsi"/>
          <w:bCs/>
          <w:sz w:val="24"/>
          <w:szCs w:val="24"/>
        </w:rPr>
        <w:br/>
        <w:t xml:space="preserve">z dnia 31 lipca 2014 r. dotyczącego środków ograniczających w związku z działaniami Rosji destabilizującymi sytuację na Ukrainie, </w:t>
      </w:r>
      <w:r w:rsidR="002C3FE1" w:rsidRPr="00873760">
        <w:rPr>
          <w:rFonts w:asciiTheme="minorHAnsi" w:hAnsiTheme="minorHAnsi" w:cstheme="minorHAnsi"/>
          <w:color w:val="000000" w:themeColor="text1"/>
          <w:sz w:val="24"/>
          <w:szCs w:val="24"/>
        </w:rPr>
        <w:t>w brzmieniu nadanym rozporządzeniem Rady (UE) 2025/2033 z dnia 23 października 2025 r</w:t>
      </w:r>
      <w:r w:rsidR="002C3FE1" w:rsidRPr="00873760">
        <w:rPr>
          <w:rFonts w:asciiTheme="minorHAnsi" w:hAnsiTheme="minorHAnsi" w:cstheme="minorHAnsi"/>
          <w:bCs/>
          <w:sz w:val="24"/>
          <w:szCs w:val="24"/>
        </w:rPr>
        <w:t xml:space="preserve"> w sprawie zmiany rozporządzenia (UE) nr 833/2014 </w:t>
      </w:r>
      <w:r w:rsidR="001D4393">
        <w:rPr>
          <w:rFonts w:asciiTheme="minorHAnsi" w:hAnsiTheme="minorHAnsi" w:cstheme="minorHAnsi"/>
          <w:bCs/>
          <w:sz w:val="24"/>
          <w:szCs w:val="24"/>
        </w:rPr>
        <w:br/>
      </w:r>
      <w:r w:rsidR="002C3FE1" w:rsidRPr="00873760">
        <w:rPr>
          <w:rFonts w:asciiTheme="minorHAnsi" w:hAnsiTheme="minorHAnsi" w:cstheme="minorHAnsi"/>
          <w:bCs/>
          <w:sz w:val="24"/>
          <w:szCs w:val="24"/>
        </w:rPr>
        <w:t>z dnia 31 lipca 2014 r. dotyczącego środków ograniczających w związku z działaniami Rosji destabilizującymi sytuację na Ukrainie (</w:t>
      </w:r>
      <w:r w:rsidR="002C3FE1" w:rsidRPr="00873760">
        <w:rPr>
          <w:rStyle w:val="ng-binding"/>
          <w:rFonts w:asciiTheme="minorHAnsi" w:hAnsiTheme="minorHAnsi" w:cstheme="minorHAnsi"/>
          <w:color w:val="333333"/>
          <w:sz w:val="24"/>
          <w:szCs w:val="24"/>
        </w:rPr>
        <w:t>Dz.U.UE.L.2025.2033</w:t>
      </w:r>
      <w:r w:rsidR="002C3FE1" w:rsidRPr="00873760">
        <w:rPr>
          <w:rFonts w:asciiTheme="minorHAnsi" w:hAnsiTheme="minorHAnsi" w:cstheme="minorHAnsi"/>
          <w:color w:val="333333"/>
          <w:sz w:val="24"/>
          <w:szCs w:val="24"/>
        </w:rPr>
        <w:t> </w:t>
      </w:r>
      <w:r w:rsidR="002C3FE1" w:rsidRPr="00873760">
        <w:rPr>
          <w:rStyle w:val="ng-scope"/>
          <w:rFonts w:asciiTheme="minorHAnsi" w:hAnsiTheme="minorHAnsi" w:cstheme="minorHAnsi"/>
          <w:color w:val="333333"/>
          <w:sz w:val="24"/>
          <w:szCs w:val="24"/>
        </w:rPr>
        <w:t>z dnia</w:t>
      </w:r>
      <w:r w:rsidR="002C3FE1" w:rsidRPr="00873760">
        <w:rPr>
          <w:rFonts w:asciiTheme="minorHAnsi" w:hAnsiTheme="minorHAnsi" w:cstheme="minorHAnsi"/>
          <w:color w:val="333333"/>
          <w:sz w:val="24"/>
          <w:szCs w:val="24"/>
        </w:rPr>
        <w:t xml:space="preserve"> 2025.10.23) </w:t>
      </w:r>
      <w:r w:rsidR="003F0C29" w:rsidRPr="00873760">
        <w:rPr>
          <w:rFonts w:asciiTheme="minorHAnsi" w:hAnsiTheme="minorHAnsi" w:cstheme="minorHAnsi"/>
          <w:sz w:val="24"/>
          <w:szCs w:val="24"/>
        </w:rPr>
        <w:t>–</w:t>
      </w:r>
      <w:r w:rsidR="00B50D0C"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CA3B16">
        <w:rPr>
          <w:rFonts w:asciiTheme="minorHAnsi" w:hAnsiTheme="minorHAnsi" w:cstheme="minorHAnsi"/>
          <w:b/>
          <w:bCs/>
          <w:sz w:val="24"/>
          <w:szCs w:val="24"/>
          <w:u w:val="single"/>
        </w:rPr>
        <w:t>Z</w:t>
      </w:r>
      <w:r w:rsidR="00B50D0C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ałącznik </w:t>
      </w:r>
      <w:r w:rsidR="00182811">
        <w:rPr>
          <w:rFonts w:asciiTheme="minorHAnsi" w:hAnsiTheme="minorHAnsi" w:cstheme="minorHAnsi"/>
          <w:b/>
          <w:bCs/>
          <w:sz w:val="24"/>
          <w:szCs w:val="24"/>
          <w:u w:val="single"/>
        </w:rPr>
        <w:br/>
      </w:r>
      <w:r w:rsidR="00B50D0C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nr </w:t>
      </w:r>
      <w:r w:rsidR="00050E54">
        <w:rPr>
          <w:rFonts w:asciiTheme="minorHAnsi" w:hAnsiTheme="minorHAnsi" w:cstheme="minorHAnsi"/>
          <w:b/>
          <w:bCs/>
          <w:sz w:val="24"/>
          <w:szCs w:val="24"/>
          <w:u w:val="single"/>
        </w:rPr>
        <w:t>6</w:t>
      </w:r>
      <w:r w:rsidR="00C10F2B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B50D0C" w:rsidRPr="00873760">
        <w:rPr>
          <w:rFonts w:asciiTheme="minorHAnsi" w:hAnsiTheme="minorHAnsi" w:cstheme="minorHAnsi"/>
          <w:b/>
          <w:bCs/>
          <w:sz w:val="24"/>
          <w:szCs w:val="24"/>
          <w:u w:val="single"/>
        </w:rPr>
        <w:t>do SWZ</w:t>
      </w:r>
      <w:r w:rsidR="00B50D0C" w:rsidRP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313356">
        <w:rPr>
          <w:rFonts w:asciiTheme="minorHAnsi" w:hAnsiTheme="minorHAnsi" w:cstheme="minorHAnsi"/>
          <w:sz w:val="24"/>
          <w:szCs w:val="24"/>
        </w:rPr>
        <w:t>–</w:t>
      </w:r>
      <w:r w:rsid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873760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="00B50D0C" w:rsidRPr="00873760">
        <w:rPr>
          <w:rFonts w:asciiTheme="minorHAnsi" w:hAnsiTheme="minorHAnsi" w:cstheme="minorHAnsi"/>
          <w:sz w:val="24"/>
          <w:szCs w:val="24"/>
        </w:rPr>
        <w:t>;</w:t>
      </w:r>
    </w:p>
    <w:p w14:paraId="4DE5ECE0" w14:textId="16A49565" w:rsidR="00A179F3" w:rsidRPr="00F249AC" w:rsidRDefault="00FC75AA" w:rsidP="00112C6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Oświadczenie Wykonawców wspólnie ubiegających się o udzielenie 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zamówienia </w:t>
      </w:r>
      <w:r w:rsidRPr="00F249AC">
        <w:rPr>
          <w:rFonts w:asciiTheme="minorHAnsi" w:hAnsiTheme="minorHAnsi" w:cstheme="minorHAnsi"/>
          <w:color w:val="FF0000"/>
          <w:sz w:val="24"/>
          <w:szCs w:val="24"/>
        </w:rPr>
        <w:t>(jeśli dotyczy)</w:t>
      </w:r>
      <w:r w:rsidR="00313356" w:rsidRPr="00F249A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-</w:t>
      </w:r>
      <w:r w:rsidRPr="00F249A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</w:t>
      </w:r>
      <w:r w:rsidR="00CA3B16">
        <w:rPr>
          <w:rFonts w:asciiTheme="minorHAnsi" w:hAnsiTheme="minorHAnsi" w:cstheme="minorHAnsi"/>
          <w:b/>
          <w:bCs/>
          <w:sz w:val="24"/>
          <w:szCs w:val="24"/>
          <w:u w:val="single"/>
        </w:rPr>
        <w:t>Z</w:t>
      </w:r>
      <w:r w:rsidRPr="00F249A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ałącznik nr </w:t>
      </w:r>
      <w:r w:rsidR="00050E54">
        <w:rPr>
          <w:rFonts w:asciiTheme="minorHAnsi" w:hAnsiTheme="minorHAnsi" w:cstheme="minorHAnsi"/>
          <w:b/>
          <w:bCs/>
          <w:sz w:val="24"/>
          <w:szCs w:val="24"/>
          <w:u w:val="single"/>
        </w:rPr>
        <w:t>7</w:t>
      </w:r>
      <w:r w:rsidRPr="00F249A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do SWZ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313356">
        <w:rPr>
          <w:rFonts w:asciiTheme="minorHAnsi" w:hAnsiTheme="minorHAnsi" w:cstheme="minorHAnsi"/>
          <w:sz w:val="24"/>
          <w:szCs w:val="24"/>
        </w:rPr>
        <w:t>–</w:t>
      </w:r>
      <w:r w:rsidR="00873760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873760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Pr="00F249AC">
        <w:rPr>
          <w:rFonts w:asciiTheme="minorHAnsi" w:hAnsiTheme="minorHAnsi" w:cstheme="minorHAnsi"/>
          <w:sz w:val="24"/>
          <w:szCs w:val="24"/>
        </w:rPr>
        <w:t>;</w:t>
      </w:r>
    </w:p>
    <w:p w14:paraId="678DD0CA" w14:textId="0C9AE25D" w:rsidR="003600FF" w:rsidRPr="00F249AC" w:rsidRDefault="00313356" w:rsidP="00112C6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Zobowiązanie podmiotu udostępniającego zasoby do oddania </w:t>
      </w:r>
      <w:r w:rsidR="00A756EE" w:rsidRPr="00F249AC">
        <w:rPr>
          <w:rFonts w:asciiTheme="minorHAnsi" w:hAnsiTheme="minorHAnsi" w:cstheme="minorHAnsi"/>
          <w:sz w:val="24"/>
          <w:szCs w:val="24"/>
        </w:rPr>
        <w:t xml:space="preserve">Wykonawcy </w:t>
      </w:r>
      <w:r w:rsidRPr="00F249AC">
        <w:rPr>
          <w:rFonts w:asciiTheme="minorHAnsi" w:hAnsiTheme="minorHAnsi" w:cstheme="minorHAnsi"/>
          <w:sz w:val="24"/>
          <w:szCs w:val="24"/>
        </w:rPr>
        <w:t xml:space="preserve">do dyspozycji niezbędnych zasobów na potrzeby realizacji zamówienia </w:t>
      </w:r>
      <w:r w:rsidRPr="00F249AC">
        <w:rPr>
          <w:rFonts w:asciiTheme="minorHAnsi" w:hAnsiTheme="minorHAnsi" w:cstheme="minorHAnsi"/>
          <w:color w:val="FF0000"/>
          <w:sz w:val="24"/>
          <w:szCs w:val="24"/>
        </w:rPr>
        <w:t xml:space="preserve">(jeżeli dotyczy) </w:t>
      </w:r>
      <w:r w:rsidRPr="00F249AC">
        <w:rPr>
          <w:rFonts w:asciiTheme="minorHAnsi" w:hAnsiTheme="minorHAnsi" w:cstheme="minorHAnsi"/>
          <w:sz w:val="24"/>
          <w:szCs w:val="24"/>
        </w:rPr>
        <w:t xml:space="preserve">– </w:t>
      </w:r>
      <w:r w:rsidR="00CA3B16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ałącznik nr </w:t>
      </w:r>
      <w:r w:rsidR="00050E54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  <w:r w:rsidR="005849AF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873760" w:rsidRPr="00313356">
        <w:rPr>
          <w:rFonts w:asciiTheme="minorHAnsi" w:hAnsiTheme="minorHAnsi" w:cstheme="minorHAnsi"/>
          <w:sz w:val="24"/>
          <w:szCs w:val="24"/>
        </w:rPr>
        <w:t>–</w:t>
      </w:r>
      <w:r w:rsidR="00873760">
        <w:rPr>
          <w:rFonts w:ascii="Calibri" w:hAnsi="Calibri" w:cs="Calibri"/>
          <w:sz w:val="24"/>
          <w:szCs w:val="24"/>
        </w:rPr>
        <w:t xml:space="preserve"> 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873760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873760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</w:t>
      </w:r>
      <w:r w:rsidR="00873760" w:rsidRPr="00873760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podpisem elektronicznym</w:t>
      </w:r>
      <w:r w:rsidR="00873760" w:rsidRPr="0087376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3F0C29" w:rsidRPr="00873760">
        <w:rPr>
          <w:rFonts w:asciiTheme="minorHAnsi" w:hAnsiTheme="minorHAnsi" w:cstheme="minorHAnsi"/>
          <w:sz w:val="24"/>
          <w:szCs w:val="24"/>
          <w:u w:val="single"/>
        </w:rPr>
        <w:t>przez osobę upoważnioną do reprezentacji podmiotu</w:t>
      </w:r>
      <w:r w:rsidR="0087376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3F0C29" w:rsidRPr="00873760">
        <w:rPr>
          <w:rFonts w:asciiTheme="minorHAnsi" w:hAnsiTheme="minorHAnsi" w:cstheme="minorHAnsi"/>
          <w:sz w:val="24"/>
          <w:szCs w:val="24"/>
          <w:u w:val="single"/>
        </w:rPr>
        <w:t>udostępniającego zasoby;</w:t>
      </w:r>
    </w:p>
    <w:p w14:paraId="5BFDB5FF" w14:textId="7C5B37EE" w:rsidR="00A179F3" w:rsidRPr="002572EB" w:rsidRDefault="00873760" w:rsidP="00112C6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A179F3">
        <w:rPr>
          <w:rFonts w:ascii="Calibri" w:hAnsi="Calibri" w:cs="Calibri"/>
          <w:sz w:val="24"/>
          <w:szCs w:val="24"/>
        </w:rPr>
        <w:t xml:space="preserve">Pełnomocnictwo do reprezentowania Wykonawcy, </w:t>
      </w:r>
      <w:r w:rsidRPr="005849AF">
        <w:rPr>
          <w:rFonts w:ascii="Calibri" w:hAnsi="Calibri" w:cs="Calibri"/>
          <w:color w:val="FF0000"/>
          <w:sz w:val="24"/>
          <w:szCs w:val="24"/>
        </w:rPr>
        <w:t>o ile ofertę składa pełnomocnik</w:t>
      </w:r>
      <w:r>
        <w:rPr>
          <w:rFonts w:ascii="Calibri" w:hAnsi="Calibri" w:cs="Calibri"/>
          <w:sz w:val="24"/>
          <w:szCs w:val="24"/>
        </w:rPr>
        <w:t xml:space="preserve"> </w:t>
      </w:r>
      <w:r w:rsidRPr="00A179F3">
        <w:rPr>
          <w:rFonts w:ascii="Calibri" w:hAnsi="Calibri" w:cs="Calibri"/>
          <w:sz w:val="24"/>
          <w:szCs w:val="24"/>
        </w:rPr>
        <w:t xml:space="preserve"> </w:t>
      </w:r>
      <w:r w:rsidRPr="00A179F3">
        <w:rPr>
          <w:rFonts w:ascii="Calibri" w:hAnsi="Calibri" w:cs="Calibri"/>
          <w:sz w:val="24"/>
          <w:szCs w:val="24"/>
        </w:rPr>
        <w:br/>
      </w:r>
      <w:r w:rsidRPr="00313356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66DA8">
        <w:rPr>
          <w:rFonts w:asciiTheme="minorHAnsi" w:hAnsiTheme="minorHAnsi" w:cstheme="minorHAnsi"/>
          <w:sz w:val="24"/>
          <w:szCs w:val="24"/>
          <w:u w:val="single"/>
        </w:rPr>
        <w:t xml:space="preserve">powinno być </w:t>
      </w:r>
      <w:r w:rsidRPr="00966DA8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udzielone</w:t>
      </w:r>
      <w:r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w formie elektronicznej oraz podpisane kwalifikowanym podpisem elektronicznym przez osobę lub osoby upoważnione do jego udzielenia, pod rygorem nieważności</w:t>
      </w:r>
    </w:p>
    <w:p w14:paraId="2AD26E7C" w14:textId="2E30DBE4" w:rsidR="00873760" w:rsidRDefault="002572EB" w:rsidP="00112C6A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W</w:t>
      </w:r>
      <w:r w:rsidR="00873760" w:rsidRPr="00873760">
        <w:rPr>
          <w:rFonts w:asciiTheme="minorHAnsi" w:hAnsiTheme="minorHAnsi" w:cstheme="minorHAnsi"/>
          <w:bCs/>
          <w:sz w:val="24"/>
          <w:szCs w:val="24"/>
        </w:rPr>
        <w:t xml:space="preserve"> postępowaniu o udzielenie zamówienia publicznego o wartości równej lub przekraczającej progi unijne</w:t>
      </w:r>
      <w:r w:rsidR="00873760" w:rsidRPr="0087376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</w:t>
      </w:r>
      <w:r w:rsidR="00873760" w:rsidRPr="00873760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4B6F54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ofertę wraz z ww. dokumentami </w:t>
      </w:r>
      <w:r w:rsidR="00873760" w:rsidRPr="004B6F54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składa się, pod rygorem nieważności, w formie elektronicznej</w:t>
      </w:r>
      <w:r w:rsidR="00873760" w:rsidRPr="004B6F5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</w:p>
    <w:p w14:paraId="65E5426B" w14:textId="7B6B6954" w:rsidR="00873760" w:rsidRPr="00873760" w:rsidRDefault="002572EB" w:rsidP="00112C6A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Zgodnie z</w:t>
      </w:r>
      <w:r w:rsidR="00873760" w:rsidRPr="00873760">
        <w:rPr>
          <w:rFonts w:asciiTheme="minorHAnsi" w:hAnsiTheme="minorHAnsi" w:cstheme="minorHAnsi"/>
          <w:sz w:val="24"/>
          <w:szCs w:val="24"/>
        </w:rPr>
        <w:t xml:space="preserve"> art. 99 § 1 k.c., </w:t>
      </w:r>
      <w:r w:rsidR="00873760" w:rsidRPr="0087376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jeżeli do ważności czynności prawnej wymagana jest szczególna forma, </w:t>
      </w:r>
      <w:r w:rsidR="00873760" w:rsidRPr="004B6F5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 xml:space="preserve">pełnomocnictwo do dokonania tej czynności powinno być udzielone w tej samej formie, </w:t>
      </w:r>
      <w:r w:rsidR="00873760" w:rsidRPr="004B6F5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br/>
        <w:t>tj.  w formie elektronicznej, pod rygorem nieważności.</w:t>
      </w:r>
    </w:p>
    <w:p w14:paraId="70251C89" w14:textId="77777777" w:rsidR="00F004CB" w:rsidRPr="00F249AC" w:rsidRDefault="00F004CB" w:rsidP="00B450B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7F58B19" w14:textId="2874F477" w:rsidR="00C854F6" w:rsidRPr="00F249AC" w:rsidRDefault="00C854F6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4" w:name="_SPOSÓB_ORAZ_TERMIN"/>
      <w:bookmarkStart w:id="35" w:name="_Toc65483829"/>
      <w:bookmarkEnd w:id="34"/>
      <w:r w:rsidRPr="00F249AC">
        <w:rPr>
          <w:rFonts w:asciiTheme="minorHAnsi" w:hAnsiTheme="minorHAnsi" w:cstheme="minorHAnsi"/>
          <w:b/>
        </w:rPr>
        <w:t xml:space="preserve">SPOSÓB ORAZ TERMIN SKŁADANIA </w:t>
      </w:r>
      <w:r w:rsidR="00F8191C" w:rsidRPr="00F249AC">
        <w:rPr>
          <w:rFonts w:asciiTheme="minorHAnsi" w:hAnsiTheme="minorHAnsi" w:cstheme="minorHAnsi"/>
          <w:b/>
        </w:rPr>
        <w:t xml:space="preserve">I OTWARCIA </w:t>
      </w:r>
      <w:r w:rsidRPr="00F249AC">
        <w:rPr>
          <w:rFonts w:asciiTheme="minorHAnsi" w:hAnsiTheme="minorHAnsi" w:cstheme="minorHAnsi"/>
          <w:b/>
        </w:rPr>
        <w:t>OFERT</w:t>
      </w:r>
      <w:bookmarkEnd w:id="35"/>
    </w:p>
    <w:p w14:paraId="55E1511D" w14:textId="77777777" w:rsidR="008E06B0" w:rsidRPr="00F249AC" w:rsidRDefault="008E06B0" w:rsidP="0090436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D4AB68" w14:textId="2248DD19" w:rsidR="006B4AFA" w:rsidRPr="00F249AC" w:rsidRDefault="001B5A34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Sposób złożenia oferty został szczegółowo opisany w Rozdziale XI </w:t>
      </w:r>
      <w:r w:rsidR="002E4650" w:rsidRPr="00F249AC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pkt </w:t>
      </w:r>
      <w:r w:rsidRPr="00F249AC">
        <w:rPr>
          <w:rFonts w:asciiTheme="minorHAnsi" w:hAnsiTheme="minorHAnsi" w:cstheme="minorHAnsi"/>
          <w:b/>
          <w:color w:val="FF0000"/>
          <w:sz w:val="24"/>
          <w:szCs w:val="24"/>
        </w:rPr>
        <w:t>3 SWZ.</w:t>
      </w:r>
    </w:p>
    <w:p w14:paraId="20292995" w14:textId="08A325B4" w:rsidR="008E06B0" w:rsidRPr="005D78E5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lastRenderedPageBreak/>
        <w:t xml:space="preserve">Oferty należy składać </w:t>
      </w:r>
      <w:r w:rsidRPr="005D78E5">
        <w:rPr>
          <w:rFonts w:asciiTheme="minorHAnsi" w:hAnsiTheme="minorHAnsi" w:cstheme="minorHAnsi"/>
          <w:b/>
          <w:sz w:val="24"/>
          <w:szCs w:val="24"/>
        </w:rPr>
        <w:t xml:space="preserve">w terminie do </w:t>
      </w:r>
      <w:r w:rsidRPr="00061510">
        <w:rPr>
          <w:rFonts w:asciiTheme="minorHAnsi" w:hAnsiTheme="minorHAnsi" w:cstheme="minorHAnsi"/>
          <w:b/>
          <w:sz w:val="24"/>
          <w:szCs w:val="24"/>
        </w:rPr>
        <w:t xml:space="preserve">dnia </w:t>
      </w:r>
      <w:r w:rsidR="00061510" w:rsidRPr="00061510">
        <w:rPr>
          <w:rFonts w:asciiTheme="minorHAnsi" w:hAnsiTheme="minorHAnsi" w:cstheme="minorHAnsi"/>
          <w:b/>
          <w:sz w:val="24"/>
          <w:szCs w:val="24"/>
        </w:rPr>
        <w:t>1</w:t>
      </w:r>
      <w:r w:rsidR="00C67EAE">
        <w:rPr>
          <w:rFonts w:asciiTheme="minorHAnsi" w:hAnsiTheme="minorHAnsi" w:cstheme="minorHAnsi"/>
          <w:b/>
          <w:sz w:val="24"/>
          <w:szCs w:val="24"/>
        </w:rPr>
        <w:t>4</w:t>
      </w:r>
      <w:r w:rsidR="003E0AD7" w:rsidRPr="00061510">
        <w:rPr>
          <w:rFonts w:asciiTheme="minorHAnsi" w:hAnsiTheme="minorHAnsi" w:cstheme="minorHAnsi"/>
          <w:b/>
          <w:sz w:val="24"/>
          <w:szCs w:val="24"/>
        </w:rPr>
        <w:t>.</w:t>
      </w:r>
      <w:r w:rsidR="00061510" w:rsidRPr="00061510">
        <w:rPr>
          <w:rFonts w:asciiTheme="minorHAnsi" w:hAnsiTheme="minorHAnsi" w:cstheme="minorHAnsi"/>
          <w:b/>
          <w:sz w:val="24"/>
          <w:szCs w:val="24"/>
        </w:rPr>
        <w:t>04</w:t>
      </w:r>
      <w:r w:rsidR="00035056" w:rsidRPr="00061510">
        <w:rPr>
          <w:rFonts w:asciiTheme="minorHAnsi" w:hAnsiTheme="minorHAnsi" w:cstheme="minorHAnsi"/>
          <w:b/>
          <w:sz w:val="24"/>
          <w:szCs w:val="24"/>
        </w:rPr>
        <w:t>.</w:t>
      </w:r>
      <w:r w:rsidR="002E79F5" w:rsidRPr="00061510">
        <w:rPr>
          <w:rFonts w:asciiTheme="minorHAnsi" w:hAnsiTheme="minorHAnsi" w:cstheme="minorHAnsi"/>
          <w:b/>
          <w:sz w:val="24"/>
          <w:szCs w:val="24"/>
        </w:rPr>
        <w:t>202</w:t>
      </w:r>
      <w:r w:rsidR="00C10F2B" w:rsidRPr="00061510">
        <w:rPr>
          <w:rFonts w:asciiTheme="minorHAnsi" w:hAnsiTheme="minorHAnsi" w:cstheme="minorHAnsi"/>
          <w:b/>
          <w:sz w:val="24"/>
          <w:szCs w:val="24"/>
        </w:rPr>
        <w:t>6</w:t>
      </w:r>
      <w:r w:rsidR="00D30A13" w:rsidRPr="0006151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61510">
        <w:rPr>
          <w:rFonts w:asciiTheme="minorHAnsi" w:hAnsiTheme="minorHAnsi" w:cstheme="minorHAnsi"/>
          <w:b/>
          <w:sz w:val="24"/>
          <w:szCs w:val="24"/>
        </w:rPr>
        <w:t xml:space="preserve">r. </w:t>
      </w:r>
      <w:r w:rsidR="00035056" w:rsidRPr="00061510">
        <w:rPr>
          <w:rFonts w:asciiTheme="minorHAnsi" w:hAnsiTheme="minorHAnsi" w:cstheme="minorHAnsi"/>
          <w:b/>
          <w:sz w:val="24"/>
          <w:szCs w:val="24"/>
        </w:rPr>
        <w:t>do</w:t>
      </w:r>
      <w:r w:rsidR="00035056" w:rsidRPr="005D78E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D78E5">
        <w:rPr>
          <w:rFonts w:asciiTheme="minorHAnsi" w:hAnsiTheme="minorHAnsi" w:cstheme="minorHAnsi"/>
          <w:b/>
          <w:sz w:val="24"/>
          <w:szCs w:val="24"/>
        </w:rPr>
        <w:t xml:space="preserve">godziny </w:t>
      </w:r>
      <w:r w:rsidR="00035056" w:rsidRPr="005D78E5">
        <w:rPr>
          <w:rFonts w:asciiTheme="minorHAnsi" w:hAnsiTheme="minorHAnsi" w:cstheme="minorHAnsi"/>
          <w:b/>
          <w:sz w:val="24"/>
          <w:szCs w:val="24"/>
        </w:rPr>
        <w:t>10:00.</w:t>
      </w:r>
    </w:p>
    <w:p w14:paraId="2FF8690A" w14:textId="77777777" w:rsidR="008E06B0" w:rsidRPr="005D78E5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D78E5">
        <w:rPr>
          <w:rFonts w:asciiTheme="minorHAnsi" w:hAnsiTheme="minorHAnsi" w:cstheme="minorHAnsi"/>
          <w:sz w:val="24"/>
          <w:szCs w:val="24"/>
        </w:rPr>
        <w:t>Wykonawca może wprowadzić zmiany lub wycofać złożoną przez siebie ofertę pod warunkiem, że Zamawiający otrzyma powiadomienie o wprowadzeniu zmian lub wycofaniu oferty przed upływem terminu składania ofert.</w:t>
      </w:r>
    </w:p>
    <w:p w14:paraId="544C35AE" w14:textId="3DBEF5BD" w:rsidR="00F7551E" w:rsidRPr="005D78E5" w:rsidRDefault="00F7551E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D78E5">
        <w:rPr>
          <w:rFonts w:asciiTheme="minorHAnsi" w:hAnsiTheme="minorHAnsi" w:cstheme="minorHAnsi"/>
          <w:sz w:val="24"/>
          <w:szCs w:val="24"/>
        </w:rPr>
        <w:t>Zamawiający odrzuca ofertę, jeżeli została złożona po terminie składania.</w:t>
      </w:r>
    </w:p>
    <w:p w14:paraId="0751DBF1" w14:textId="31E1BB50" w:rsidR="000F436C" w:rsidRPr="00F249AC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D78E5">
        <w:rPr>
          <w:rFonts w:asciiTheme="minorHAnsi" w:hAnsiTheme="minorHAnsi" w:cstheme="minorHAnsi"/>
          <w:b/>
          <w:sz w:val="24"/>
          <w:szCs w:val="24"/>
        </w:rPr>
        <w:t xml:space="preserve">Otwarcie ofert nastąpi w </w:t>
      </w:r>
      <w:r w:rsidRPr="00061510">
        <w:rPr>
          <w:rFonts w:asciiTheme="minorHAnsi" w:hAnsiTheme="minorHAnsi" w:cstheme="minorHAnsi"/>
          <w:b/>
          <w:sz w:val="24"/>
          <w:szCs w:val="24"/>
        </w:rPr>
        <w:t>dniu</w:t>
      </w:r>
      <w:r w:rsidR="009E7934" w:rsidRPr="0006151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61510" w:rsidRPr="00061510">
        <w:rPr>
          <w:rFonts w:asciiTheme="minorHAnsi" w:hAnsiTheme="minorHAnsi" w:cstheme="minorHAnsi"/>
          <w:b/>
          <w:sz w:val="24"/>
          <w:szCs w:val="24"/>
        </w:rPr>
        <w:t>1</w:t>
      </w:r>
      <w:r w:rsidR="00C67EAE">
        <w:rPr>
          <w:rFonts w:asciiTheme="minorHAnsi" w:hAnsiTheme="minorHAnsi" w:cstheme="minorHAnsi"/>
          <w:b/>
          <w:sz w:val="24"/>
          <w:szCs w:val="24"/>
        </w:rPr>
        <w:t>4</w:t>
      </w:r>
      <w:r w:rsidR="003E0AD7" w:rsidRPr="00061510">
        <w:rPr>
          <w:rFonts w:asciiTheme="minorHAnsi" w:hAnsiTheme="minorHAnsi" w:cstheme="minorHAnsi"/>
          <w:b/>
          <w:sz w:val="24"/>
          <w:szCs w:val="24"/>
        </w:rPr>
        <w:t>.</w:t>
      </w:r>
      <w:r w:rsidR="00061510" w:rsidRPr="00061510">
        <w:rPr>
          <w:rFonts w:asciiTheme="minorHAnsi" w:hAnsiTheme="minorHAnsi" w:cstheme="minorHAnsi"/>
          <w:b/>
          <w:sz w:val="24"/>
          <w:szCs w:val="24"/>
        </w:rPr>
        <w:t>04</w:t>
      </w:r>
      <w:r w:rsidR="00035056" w:rsidRPr="00061510">
        <w:rPr>
          <w:rFonts w:asciiTheme="minorHAnsi" w:hAnsiTheme="minorHAnsi" w:cstheme="minorHAnsi"/>
          <w:b/>
          <w:sz w:val="24"/>
          <w:szCs w:val="24"/>
        </w:rPr>
        <w:t>.</w:t>
      </w:r>
      <w:r w:rsidR="002E79F5" w:rsidRPr="00061510">
        <w:rPr>
          <w:rFonts w:asciiTheme="minorHAnsi" w:hAnsiTheme="minorHAnsi" w:cstheme="minorHAnsi"/>
          <w:b/>
          <w:sz w:val="24"/>
          <w:szCs w:val="24"/>
        </w:rPr>
        <w:t>202</w:t>
      </w:r>
      <w:r w:rsidR="00C10F2B" w:rsidRPr="00061510">
        <w:rPr>
          <w:rFonts w:asciiTheme="minorHAnsi" w:hAnsiTheme="minorHAnsi" w:cstheme="minorHAnsi"/>
          <w:b/>
          <w:sz w:val="24"/>
          <w:szCs w:val="24"/>
        </w:rPr>
        <w:t>6</w:t>
      </w:r>
      <w:r w:rsidR="00D30A13" w:rsidRPr="0006151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61510">
        <w:rPr>
          <w:rFonts w:asciiTheme="minorHAnsi" w:hAnsiTheme="minorHAnsi" w:cstheme="minorHAnsi"/>
          <w:b/>
          <w:sz w:val="24"/>
          <w:szCs w:val="24"/>
        </w:rPr>
        <w:t>r. o godzinie</w:t>
      </w:r>
      <w:r w:rsidR="008E06B0" w:rsidRPr="005D78E5"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440EB8" w:rsidRPr="005D78E5">
        <w:rPr>
          <w:rFonts w:asciiTheme="minorHAnsi" w:hAnsiTheme="minorHAnsi" w:cstheme="minorHAnsi"/>
          <w:b/>
          <w:sz w:val="24"/>
          <w:szCs w:val="24"/>
        </w:rPr>
        <w:t>0:3</w:t>
      </w:r>
      <w:r w:rsidR="008E06B0" w:rsidRPr="005D78E5">
        <w:rPr>
          <w:rFonts w:asciiTheme="minorHAnsi" w:hAnsiTheme="minorHAnsi" w:cstheme="minorHAnsi"/>
          <w:b/>
          <w:sz w:val="24"/>
          <w:szCs w:val="24"/>
        </w:rPr>
        <w:t>0</w:t>
      </w:r>
      <w:r w:rsidR="00802140" w:rsidRPr="005D78E5">
        <w:rPr>
          <w:rFonts w:asciiTheme="minorHAnsi" w:hAnsiTheme="minorHAnsi" w:cstheme="minorHAnsi"/>
          <w:sz w:val="24"/>
          <w:szCs w:val="24"/>
        </w:rPr>
        <w:t xml:space="preserve">, </w:t>
      </w:r>
      <w:r w:rsidR="008E06B0" w:rsidRPr="005D78E5">
        <w:rPr>
          <w:rFonts w:asciiTheme="minorHAnsi" w:hAnsiTheme="minorHAnsi" w:cstheme="minorHAnsi"/>
          <w:sz w:val="24"/>
          <w:szCs w:val="24"/>
        </w:rPr>
        <w:t>poprzez</w:t>
      </w:r>
      <w:r w:rsidR="00F8191C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52521C" w:rsidRPr="00F249AC">
        <w:rPr>
          <w:rFonts w:asciiTheme="minorHAnsi" w:hAnsiTheme="minorHAnsi" w:cstheme="minorHAnsi"/>
          <w:sz w:val="24"/>
          <w:szCs w:val="24"/>
        </w:rPr>
        <w:t>pobranie</w:t>
      </w:r>
      <w:r w:rsidR="00F8191C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8E06B0" w:rsidRPr="00F249AC">
        <w:rPr>
          <w:rFonts w:asciiTheme="minorHAnsi" w:hAnsiTheme="minorHAnsi" w:cstheme="minorHAnsi"/>
          <w:sz w:val="24"/>
          <w:szCs w:val="24"/>
        </w:rPr>
        <w:t xml:space="preserve">ofert złożonych przez Wykonawców na platformie </w:t>
      </w:r>
      <w:r w:rsidR="00D22B0A" w:rsidRPr="00F249AC">
        <w:rPr>
          <w:rFonts w:asciiTheme="minorHAnsi" w:hAnsiTheme="minorHAnsi" w:cstheme="minorHAnsi"/>
          <w:sz w:val="24"/>
          <w:szCs w:val="24"/>
        </w:rPr>
        <w:t>e</w:t>
      </w:r>
      <w:r w:rsidR="00260FF1" w:rsidRPr="00F249AC">
        <w:rPr>
          <w:rFonts w:asciiTheme="minorHAnsi" w:hAnsiTheme="minorHAnsi" w:cstheme="minorHAnsi"/>
          <w:sz w:val="24"/>
          <w:szCs w:val="24"/>
        </w:rPr>
        <w:t>-</w:t>
      </w:r>
      <w:r w:rsidR="00D22B0A" w:rsidRPr="00F249AC">
        <w:rPr>
          <w:rFonts w:asciiTheme="minorHAnsi" w:hAnsiTheme="minorHAnsi" w:cstheme="minorHAnsi"/>
          <w:sz w:val="24"/>
          <w:szCs w:val="24"/>
        </w:rPr>
        <w:t>Z</w:t>
      </w:r>
      <w:r w:rsidR="000F436C" w:rsidRPr="00F249AC">
        <w:rPr>
          <w:rFonts w:asciiTheme="minorHAnsi" w:hAnsiTheme="minorHAnsi" w:cstheme="minorHAnsi"/>
          <w:sz w:val="24"/>
          <w:szCs w:val="24"/>
        </w:rPr>
        <w:t>amówienia.</w:t>
      </w:r>
    </w:p>
    <w:p w14:paraId="7A7143E5" w14:textId="77777777" w:rsidR="008E06B0" w:rsidRPr="00F249AC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 przypadku awarii systemu teleinformatycznego, która powoduje brak możliwości otwarcia ofert w terminie określonym przez Zamawiającego, otwarcie ofert następuje niezwłocznie po usunięciu awarii.</w:t>
      </w:r>
    </w:p>
    <w:p w14:paraId="623C392E" w14:textId="77777777" w:rsidR="008E06B0" w:rsidRPr="00F249AC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 poinformuje o zmianie terminu otwarcia ofert na stronie internetowej prowadzonego postępowania.</w:t>
      </w:r>
    </w:p>
    <w:p w14:paraId="212E0A8F" w14:textId="77777777" w:rsidR="008E06B0" w:rsidRPr="00F249AC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Zamawiający, najpóźniej przed otwarciem ofert, udostępni na stronie internetowej prowadzonego postępowania informację o kwocie, jaką zamierza przeznaczyć na sfinansowanie zamówienia.</w:t>
      </w:r>
    </w:p>
    <w:p w14:paraId="634BD861" w14:textId="77777777" w:rsidR="008E06B0" w:rsidRPr="00F249AC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Zamawiający, niezwłocznie po otwarciu ofert, udostępni na stronie internetowej prowadzonego postępowania informacje o:</w:t>
      </w:r>
    </w:p>
    <w:p w14:paraId="11BF4E01" w14:textId="348BA011" w:rsidR="008E06B0" w:rsidRPr="00F249AC" w:rsidRDefault="00C854F6" w:rsidP="00B202CA">
      <w:pPr>
        <w:pStyle w:val="Akapitzlist"/>
        <w:numPr>
          <w:ilvl w:val="3"/>
          <w:numId w:val="16"/>
        </w:numPr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nazwach albo imionach i nazwiskach oraz siedzibach lub miejscach prowadzonej działalności gospodarczej albo miejscach zamieszkania </w:t>
      </w:r>
      <w:r w:rsidR="00CA317A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>ykonawców, których oferty zostały otwarte;</w:t>
      </w:r>
    </w:p>
    <w:p w14:paraId="4F9C636B" w14:textId="73202C8A" w:rsidR="00C854F6" w:rsidRPr="00F249AC" w:rsidRDefault="00C854F6" w:rsidP="00B202CA">
      <w:pPr>
        <w:pStyle w:val="Akapitzlist"/>
        <w:numPr>
          <w:ilvl w:val="3"/>
          <w:numId w:val="16"/>
        </w:numPr>
        <w:spacing w:line="276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cenach lub kosztach zawartych w ofertach.</w:t>
      </w:r>
    </w:p>
    <w:p w14:paraId="6079548C" w14:textId="69F28DC1" w:rsidR="00872793" w:rsidRPr="00436D51" w:rsidRDefault="00C854F6" w:rsidP="00B202CA">
      <w:pPr>
        <w:pStyle w:val="Akapitzlist"/>
        <w:numPr>
          <w:ilvl w:val="0"/>
          <w:numId w:val="15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Zamawiający nie przewiduje przeprowadzania jawnej sesji otwarcia ofert z udziałem </w:t>
      </w:r>
      <w:r w:rsidR="00CA317A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>ykonawców, jak też transmitowania sesji otwarcia za pośrednictwem elektronicznych</w:t>
      </w:r>
      <w:r w:rsidR="00633FF1" w:rsidRPr="00F249AC">
        <w:rPr>
          <w:rFonts w:asciiTheme="minorHAnsi" w:hAnsiTheme="minorHAnsi" w:cstheme="minorHAnsi"/>
          <w:sz w:val="24"/>
          <w:szCs w:val="24"/>
        </w:rPr>
        <w:t xml:space="preserve"> narzędzi do przekazu wideo on</w:t>
      </w:r>
      <w:r w:rsidRPr="00F249AC">
        <w:rPr>
          <w:rFonts w:asciiTheme="minorHAnsi" w:hAnsiTheme="minorHAnsi" w:cstheme="minorHAnsi"/>
          <w:sz w:val="24"/>
          <w:szCs w:val="24"/>
        </w:rPr>
        <w:t>line.</w:t>
      </w:r>
    </w:p>
    <w:p w14:paraId="5B68F5C5" w14:textId="77777777" w:rsidR="00182811" w:rsidRPr="00F249AC" w:rsidRDefault="00182811" w:rsidP="00872793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168D1F6B" w14:textId="69C9D0CC" w:rsidR="00F8191C" w:rsidRPr="00F249AC" w:rsidRDefault="00F8191C" w:rsidP="007A0D8D">
      <w:pPr>
        <w:pStyle w:val="Nagwek1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6" w:name="_SPOSÓB_OBLICZENIA_CENY"/>
      <w:bookmarkStart w:id="37" w:name="_Toc65483830"/>
      <w:bookmarkEnd w:id="36"/>
      <w:r w:rsidRPr="00F249AC">
        <w:rPr>
          <w:rFonts w:asciiTheme="minorHAnsi" w:hAnsiTheme="minorHAnsi" w:cstheme="minorHAnsi"/>
          <w:b/>
        </w:rPr>
        <w:t>SPOSÓB OBLICZENIA CENY</w:t>
      </w:r>
      <w:bookmarkEnd w:id="37"/>
    </w:p>
    <w:p w14:paraId="6101C9D4" w14:textId="77777777" w:rsidR="008F296B" w:rsidRPr="00F249AC" w:rsidRDefault="008F296B" w:rsidP="0090436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A38AD2" w14:textId="33DC06F2" w:rsidR="00285CAE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Zamawiający wymaga określenia w ofercie wartości zamówienia w cenach w złotych polskich</w:t>
      </w:r>
      <w:r w:rsidR="008F296B" w:rsidRPr="00F249AC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30BD4" w:rsidRPr="00F249AC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z dokładnością do pełnych groszy tzn. do dwóch miejsc po przecinku</w:t>
      </w:r>
      <w:r w:rsidR="00285CAE" w:rsidRPr="00F249AC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712F4D3" w14:textId="4B55D39A" w:rsidR="00312B39" w:rsidRPr="00F249AC" w:rsidRDefault="00312B39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Cena podana w formularzu ofertowym jest ceną ostateczną, niepodlegającą negocjacji </w:t>
      </w:r>
      <w:r w:rsidR="00920E69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i wyczerpującą wszelkie należności Zamawiającego wobec Wykonawcy związane z realizacją przedmiotu zamówienia.</w:t>
      </w:r>
    </w:p>
    <w:p w14:paraId="2BA1DC6C" w14:textId="18E8FA27" w:rsidR="006D12B2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Należy skalkulować (obliczyć) cenę oferty za wykonanie całego przedmiotu zamówienia podając cenę netto i brutto</w:t>
      </w:r>
      <w:r w:rsidR="00312B39" w:rsidRPr="00F249AC">
        <w:rPr>
          <w:rFonts w:asciiTheme="minorHAnsi" w:hAnsiTheme="minorHAnsi" w:cstheme="minorHAnsi"/>
          <w:sz w:val="24"/>
          <w:szCs w:val="24"/>
        </w:rPr>
        <w:t>.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312B39" w:rsidRPr="00F249AC">
        <w:rPr>
          <w:rFonts w:asciiTheme="minorHAnsi" w:hAnsiTheme="minorHAnsi" w:cstheme="minorHAnsi"/>
          <w:sz w:val="24"/>
          <w:szCs w:val="24"/>
        </w:rPr>
        <w:t>D</w:t>
      </w:r>
      <w:r w:rsidRPr="00F249AC">
        <w:rPr>
          <w:rFonts w:asciiTheme="minorHAnsi" w:hAnsiTheme="minorHAnsi" w:cstheme="minorHAnsi"/>
          <w:sz w:val="24"/>
          <w:szCs w:val="24"/>
        </w:rPr>
        <w:t>o ceny netto należy doliczyć obowiązujący podatek VAT, na podstawie odrębnych p</w:t>
      </w:r>
      <w:r w:rsidR="00920E69" w:rsidRPr="00F249AC">
        <w:rPr>
          <w:rFonts w:asciiTheme="minorHAnsi" w:hAnsiTheme="minorHAnsi" w:cstheme="minorHAnsi"/>
          <w:sz w:val="24"/>
          <w:szCs w:val="24"/>
        </w:rPr>
        <w:t xml:space="preserve">rzepisów, z zastrzeżeniem </w:t>
      </w:r>
      <w:r w:rsidR="00F004CB" w:rsidRPr="00F249AC">
        <w:rPr>
          <w:rFonts w:asciiTheme="minorHAnsi" w:hAnsiTheme="minorHAnsi" w:cstheme="minorHAnsi"/>
          <w:sz w:val="24"/>
          <w:szCs w:val="24"/>
        </w:rPr>
        <w:t>pkt</w:t>
      </w:r>
      <w:r w:rsidR="00B81FD7" w:rsidRPr="00F249AC">
        <w:rPr>
          <w:rFonts w:asciiTheme="minorHAnsi" w:hAnsiTheme="minorHAnsi" w:cstheme="minorHAnsi"/>
          <w:sz w:val="24"/>
          <w:szCs w:val="24"/>
        </w:rPr>
        <w:t xml:space="preserve"> 4</w:t>
      </w:r>
      <w:r w:rsidRPr="00F249AC">
        <w:rPr>
          <w:rFonts w:asciiTheme="minorHAnsi" w:hAnsiTheme="minorHAnsi" w:cstheme="minorHAnsi"/>
          <w:sz w:val="24"/>
          <w:szCs w:val="24"/>
        </w:rPr>
        <w:t xml:space="preserve"> i </w:t>
      </w:r>
      <w:r w:rsidR="00B81FD7" w:rsidRPr="00F249AC">
        <w:rPr>
          <w:rFonts w:asciiTheme="minorHAnsi" w:hAnsiTheme="minorHAnsi" w:cstheme="minorHAnsi"/>
          <w:sz w:val="24"/>
          <w:szCs w:val="24"/>
        </w:rPr>
        <w:t>5</w:t>
      </w:r>
      <w:r w:rsidRPr="00F249AC">
        <w:rPr>
          <w:rFonts w:asciiTheme="minorHAnsi" w:hAnsiTheme="minorHAnsi" w:cstheme="minorHAnsi"/>
          <w:sz w:val="24"/>
          <w:szCs w:val="24"/>
        </w:rPr>
        <w:t>. Podana cena jest obowiązująca w całym okresie ważności oferty.</w:t>
      </w:r>
    </w:p>
    <w:p w14:paraId="064C3E61" w14:textId="28BFE4DF" w:rsidR="006D12B2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 przypadku złożenia oferty, której wybór prowadzić będzie do powstania u Zamawiającego obowiązku podatkowego zgodnie z przepisami o podatku od towarów i usług, Zamawiający </w:t>
      </w:r>
      <w:r w:rsidR="00730BD4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celu oceny takiej oferty, doliczy do przedstawionej w niej ceny podatek od towarów i usług, który miałby obowiązek rozliczyć zgodnie z tymi przepisami.</w:t>
      </w:r>
    </w:p>
    <w:p w14:paraId="31A793B6" w14:textId="05A72C08" w:rsidR="002B633D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Wykonawca składając ofertę zobowiązany jest poinformować Zamawiającego, czy wybór oferty będzie prowadzić do powstania u Zamawiającego obowiązku podatkowego, wskazując nazwę (rodzaj) towaru lub usługi, których dos</w:t>
      </w:r>
      <w:r w:rsidR="002B633D" w:rsidRPr="00F249AC">
        <w:rPr>
          <w:rFonts w:asciiTheme="minorHAnsi" w:hAnsiTheme="minorHAnsi" w:cstheme="minorHAnsi"/>
          <w:sz w:val="24"/>
          <w:szCs w:val="24"/>
        </w:rPr>
        <w:t>tawa</w:t>
      </w:r>
      <w:r w:rsidRPr="00F249AC">
        <w:rPr>
          <w:rFonts w:asciiTheme="minorHAnsi" w:hAnsiTheme="minorHAnsi" w:cstheme="minorHAnsi"/>
          <w:sz w:val="24"/>
          <w:szCs w:val="24"/>
        </w:rPr>
        <w:t xml:space="preserve"> lub świadczenie będzie prowadzić do jego powstania, oraz wskazując ich wartość bez kwoty podatku</w:t>
      </w:r>
      <w:r w:rsidR="002B633D" w:rsidRPr="00F249AC">
        <w:rPr>
          <w:rFonts w:asciiTheme="minorHAnsi" w:hAnsiTheme="minorHAnsi" w:cstheme="minorHAnsi"/>
          <w:sz w:val="24"/>
          <w:szCs w:val="24"/>
        </w:rPr>
        <w:t xml:space="preserve"> oraz wskazując </w:t>
      </w:r>
      <w:r w:rsidR="002B633D"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stawkę podatku od towarów </w:t>
      </w:r>
      <w:r w:rsidR="00AB3BD1"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br/>
      </w:r>
      <w:r w:rsidR="002B633D"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>i usług, która zgodnie z wiedzą Wykonawcy, będzie miała zastosowanie. </w:t>
      </w:r>
    </w:p>
    <w:p w14:paraId="64975ACD" w14:textId="774BF0DC" w:rsidR="00312B39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W przypadku, o którym mowa </w:t>
      </w:r>
      <w:r w:rsidR="00285CAE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</w:t>
      </w:r>
      <w:r w:rsidR="00F004CB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pkt</w:t>
      </w:r>
      <w:r w:rsidR="00285CAE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4, 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B81FD7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formularzu o</w:t>
      </w:r>
      <w:r w:rsidR="00F004CB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fertowym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stanowiącym </w:t>
      </w:r>
      <w:r w:rsidR="00CA3B16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ałącznik nr </w:t>
      </w:r>
      <w:r w:rsidR="0099520D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SWZ</w:t>
      </w:r>
      <w:r w:rsidRPr="00F249AC">
        <w:rPr>
          <w:rFonts w:asciiTheme="minorHAnsi" w:hAnsiTheme="minorHAnsi" w:cstheme="minorHAnsi"/>
          <w:sz w:val="24"/>
          <w:szCs w:val="24"/>
        </w:rPr>
        <w:t>, Wykonawca zobowiązany jest wskazać wyłącznie cenę netto za realizacje przedmiotu zamówienia. Zamawiający w celu oceny takiej oferty, doliczy do przedstawionej w niej ceny podatek od towarów i usług, który miałby rozliczyć zgodnie z tymi przepisami.</w:t>
      </w:r>
    </w:p>
    <w:p w14:paraId="1E2CCBED" w14:textId="77777777" w:rsidR="00312B39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Wszystkie obliczenia oraz wpisywanie ich wyników do dokumentów stanowiących ofertę należy wykonać ze szczególną starannością i poddać sprawdzeniu w celu uniknięcia omyłek rachunkowych i pisarskich.</w:t>
      </w:r>
    </w:p>
    <w:p w14:paraId="29AC5DF3" w14:textId="5F5C3679" w:rsidR="00312B39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Dla porównania ofert Zamawiający przyjmie cenę brutto obejmującą podatek od towarów </w:t>
      </w:r>
      <w:r w:rsidR="00920E69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i usług (VAT). </w:t>
      </w:r>
    </w:p>
    <w:p w14:paraId="723E8D67" w14:textId="549D0699" w:rsidR="00F8191C" w:rsidRPr="00F249AC" w:rsidRDefault="00F8191C" w:rsidP="00B202C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Rozliczenia między Zamawiającym a Wykonawcą będą prowadzone tylko w walucie PLN.  </w:t>
      </w:r>
    </w:p>
    <w:p w14:paraId="5389A8D2" w14:textId="77777777" w:rsidR="001B659A" w:rsidRPr="00F249AC" w:rsidRDefault="001B659A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965EE93" w14:textId="6509742D" w:rsidR="00C75EB0" w:rsidRPr="00F249AC" w:rsidRDefault="00F258AC" w:rsidP="00703D62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rPr>
          <w:rFonts w:asciiTheme="minorHAnsi" w:hAnsiTheme="minorHAnsi" w:cstheme="minorHAnsi"/>
          <w:b/>
          <w:color w:val="000000" w:themeColor="text1"/>
          <w:szCs w:val="24"/>
        </w:rPr>
      </w:pPr>
      <w:bookmarkStart w:id="38" w:name="_OPIS_KRYTERIÓW_OCENY"/>
      <w:bookmarkEnd w:id="38"/>
      <w:r w:rsidRPr="00F249AC">
        <w:rPr>
          <w:rFonts w:asciiTheme="minorHAnsi" w:hAnsiTheme="minorHAnsi" w:cstheme="minorHAnsi"/>
          <w:b/>
          <w:color w:val="000000" w:themeColor="text1"/>
          <w:szCs w:val="24"/>
        </w:rPr>
        <w:t xml:space="preserve">XVII.  </w:t>
      </w:r>
      <w:bookmarkStart w:id="39" w:name="_Toc65483831"/>
      <w:r w:rsidR="00E20E80" w:rsidRPr="00F249AC">
        <w:rPr>
          <w:rFonts w:asciiTheme="minorHAnsi" w:hAnsiTheme="minorHAnsi" w:cstheme="minorHAnsi"/>
          <w:b/>
          <w:color w:val="000000" w:themeColor="text1"/>
          <w:szCs w:val="24"/>
        </w:rPr>
        <w:t>OPIS KRYTERIÓW OCENY OFERT</w:t>
      </w:r>
      <w:r w:rsidR="000E5EA2" w:rsidRPr="00F249AC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E20E80" w:rsidRPr="00F249AC">
        <w:rPr>
          <w:rFonts w:asciiTheme="minorHAnsi" w:hAnsiTheme="minorHAnsi" w:cstheme="minorHAnsi"/>
          <w:b/>
          <w:color w:val="000000" w:themeColor="text1"/>
          <w:szCs w:val="24"/>
        </w:rPr>
        <w:t>I SPOSOBU OCENY OFER</w:t>
      </w:r>
      <w:bookmarkEnd w:id="39"/>
      <w:r w:rsidR="000345BF" w:rsidRPr="00F249AC">
        <w:rPr>
          <w:rFonts w:asciiTheme="minorHAnsi" w:hAnsiTheme="minorHAnsi" w:cstheme="minorHAnsi"/>
          <w:b/>
          <w:color w:val="000000" w:themeColor="text1"/>
          <w:szCs w:val="24"/>
        </w:rPr>
        <w:t>T</w:t>
      </w:r>
    </w:p>
    <w:p w14:paraId="36BABFDC" w14:textId="77777777" w:rsidR="00703D62" w:rsidRPr="00F249AC" w:rsidRDefault="00703D62" w:rsidP="00703D62">
      <w:pPr>
        <w:rPr>
          <w:rFonts w:asciiTheme="minorHAnsi" w:hAnsiTheme="minorHAnsi" w:cstheme="minorHAnsi"/>
          <w:sz w:val="24"/>
          <w:szCs w:val="24"/>
          <w:highlight w:val="lightGray"/>
        </w:rPr>
      </w:pPr>
    </w:p>
    <w:p w14:paraId="45DFD0BF" w14:textId="5B88627E" w:rsidR="00F7551E" w:rsidRPr="00F249AC" w:rsidRDefault="00F7551E" w:rsidP="00AC3FE7">
      <w:pPr>
        <w:spacing w:line="276" w:lineRule="auto"/>
        <w:jc w:val="both"/>
        <w:outlineLvl w:val="1"/>
        <w:rPr>
          <w:rFonts w:asciiTheme="minorHAnsi" w:hAnsiTheme="minorHAnsi" w:cstheme="minorHAnsi"/>
          <w:b/>
          <w:iCs/>
          <w:sz w:val="24"/>
          <w:szCs w:val="24"/>
          <w:lang w:val="x-none" w:eastAsia="x-none"/>
        </w:rPr>
      </w:pPr>
      <w:r w:rsidRPr="00F249AC">
        <w:rPr>
          <w:rFonts w:asciiTheme="minorHAnsi" w:hAnsiTheme="minorHAnsi" w:cstheme="minorHAnsi"/>
          <w:b/>
          <w:iCs/>
          <w:sz w:val="24"/>
          <w:szCs w:val="24"/>
          <w:lang w:eastAsia="x-none"/>
        </w:rPr>
        <w:t>1.</w:t>
      </w:r>
      <w:r w:rsidR="00920E69" w:rsidRPr="00F249AC">
        <w:rPr>
          <w:rFonts w:asciiTheme="minorHAnsi" w:hAnsiTheme="minorHAnsi" w:cstheme="minorHAnsi"/>
          <w:b/>
          <w:iCs/>
          <w:sz w:val="24"/>
          <w:szCs w:val="24"/>
          <w:lang w:eastAsia="x-none"/>
        </w:rPr>
        <w:t xml:space="preserve"> </w:t>
      </w:r>
      <w:r w:rsidRPr="00F249AC">
        <w:rPr>
          <w:rFonts w:asciiTheme="minorHAnsi" w:hAnsiTheme="minorHAnsi" w:cstheme="minorHAnsi"/>
          <w:b/>
          <w:iCs/>
          <w:sz w:val="24"/>
          <w:szCs w:val="24"/>
          <w:lang w:val="x-none" w:eastAsia="x-none"/>
        </w:rPr>
        <w:t>Zamawiający będzie oceniał oferty według następując</w:t>
      </w:r>
      <w:r w:rsidR="0099520D">
        <w:rPr>
          <w:rFonts w:asciiTheme="minorHAnsi" w:hAnsiTheme="minorHAnsi" w:cstheme="minorHAnsi"/>
          <w:b/>
          <w:iCs/>
          <w:sz w:val="24"/>
          <w:szCs w:val="24"/>
          <w:lang w:eastAsia="x-none"/>
        </w:rPr>
        <w:t>ego</w:t>
      </w:r>
      <w:r w:rsidRPr="00F249AC">
        <w:rPr>
          <w:rFonts w:asciiTheme="minorHAnsi" w:hAnsiTheme="minorHAnsi" w:cstheme="minorHAnsi"/>
          <w:b/>
          <w:iCs/>
          <w:sz w:val="24"/>
          <w:szCs w:val="24"/>
          <w:lang w:val="x-none" w:eastAsia="x-none"/>
        </w:rPr>
        <w:t xml:space="preserve"> kryte</w:t>
      </w:r>
      <w:r w:rsidR="0099520D">
        <w:rPr>
          <w:rFonts w:asciiTheme="minorHAnsi" w:hAnsiTheme="minorHAnsi" w:cstheme="minorHAnsi"/>
          <w:b/>
          <w:iCs/>
          <w:sz w:val="24"/>
          <w:szCs w:val="24"/>
          <w:lang w:eastAsia="x-none"/>
        </w:rPr>
        <w:t>rium</w:t>
      </w:r>
      <w:r w:rsidRPr="00F249AC">
        <w:rPr>
          <w:rFonts w:asciiTheme="minorHAnsi" w:hAnsiTheme="minorHAnsi" w:cstheme="minorHAnsi"/>
          <w:b/>
          <w:iCs/>
          <w:sz w:val="24"/>
          <w:szCs w:val="24"/>
          <w:lang w:val="x-none" w:eastAsia="x-none"/>
        </w:rPr>
        <w:t>:</w:t>
      </w:r>
    </w:p>
    <w:p w14:paraId="3206E181" w14:textId="527CCB32" w:rsidR="00633FF1" w:rsidRPr="00F249AC" w:rsidRDefault="000021B4" w:rsidP="00AC3FE7">
      <w:pPr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1) C - cena brutto </w:t>
      </w:r>
      <w:r w:rsidR="00AB3BD1" w:rsidRPr="00F249AC">
        <w:rPr>
          <w:rFonts w:asciiTheme="minorHAnsi" w:hAnsiTheme="minorHAnsi" w:cstheme="minorHAnsi"/>
          <w:b/>
          <w:sz w:val="24"/>
          <w:szCs w:val="24"/>
        </w:rPr>
        <w:t>–</w:t>
      </w:r>
      <w:r w:rsidR="00F7551E" w:rsidRPr="00F249A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B3BD1" w:rsidRPr="00F249AC">
        <w:rPr>
          <w:rFonts w:asciiTheme="minorHAnsi" w:hAnsiTheme="minorHAnsi" w:cstheme="minorHAnsi"/>
          <w:b/>
          <w:sz w:val="24"/>
          <w:szCs w:val="24"/>
        </w:rPr>
        <w:t xml:space="preserve">waga </w:t>
      </w:r>
      <w:r w:rsidR="0099520D">
        <w:rPr>
          <w:rFonts w:asciiTheme="minorHAnsi" w:hAnsiTheme="minorHAnsi" w:cstheme="minorHAnsi"/>
          <w:b/>
          <w:sz w:val="24"/>
          <w:szCs w:val="24"/>
        </w:rPr>
        <w:t>100</w:t>
      </w:r>
      <w:r w:rsidR="00F7551E" w:rsidRPr="00F249AC">
        <w:rPr>
          <w:rFonts w:asciiTheme="minorHAnsi" w:hAnsiTheme="minorHAnsi" w:cstheme="minorHAnsi"/>
          <w:b/>
          <w:sz w:val="24"/>
          <w:szCs w:val="24"/>
        </w:rPr>
        <w:t>%, sposób oceny: minimalizacja</w:t>
      </w:r>
    </w:p>
    <w:p w14:paraId="3E07E5DA" w14:textId="77777777" w:rsidR="0099520D" w:rsidRDefault="0099520D" w:rsidP="0099520D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lang w:val="x-none" w:eastAsia="x-none"/>
        </w:rPr>
      </w:pPr>
    </w:p>
    <w:p w14:paraId="393A7CFF" w14:textId="4AE3BF5A" w:rsidR="00F7551E" w:rsidRPr="00F249AC" w:rsidRDefault="00F7551E" w:rsidP="0099520D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lang w:eastAsia="x-none"/>
        </w:rPr>
      </w:pPr>
      <w:r w:rsidRPr="00F249AC">
        <w:rPr>
          <w:rFonts w:asciiTheme="minorHAnsi" w:hAnsiTheme="minorHAnsi" w:cstheme="minorHAnsi"/>
          <w:sz w:val="24"/>
          <w:szCs w:val="24"/>
          <w:lang w:val="x-none" w:eastAsia="x-none"/>
        </w:rPr>
        <w:t>Oferty oceniane będą punktowo. Maksymalna liczba punktów, jaką</w:t>
      </w:r>
      <w:r w:rsidR="00112DB5" w:rsidRPr="00F249AC">
        <w:rPr>
          <w:rFonts w:asciiTheme="minorHAnsi" w:hAnsiTheme="minorHAnsi" w:cstheme="minorHAnsi"/>
          <w:sz w:val="24"/>
          <w:szCs w:val="24"/>
          <w:lang w:eastAsia="x-none"/>
        </w:rPr>
        <w:t xml:space="preserve"> </w:t>
      </w:r>
      <w:r w:rsidR="004701EF" w:rsidRPr="00F249AC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– po uwzględnieniu wagi </w:t>
      </w:r>
      <w:r w:rsidR="004701EF" w:rsidRPr="00F249AC">
        <w:rPr>
          <w:rFonts w:asciiTheme="minorHAnsi" w:hAnsiTheme="minorHAnsi" w:cstheme="minorHAnsi"/>
          <w:sz w:val="24"/>
          <w:szCs w:val="24"/>
          <w:lang w:val="x-none" w:eastAsia="x-none"/>
        </w:rPr>
        <w:br/>
        <w:t>–</w:t>
      </w:r>
      <w:r w:rsidR="004701EF" w:rsidRPr="00F249AC">
        <w:rPr>
          <w:rFonts w:asciiTheme="minorHAnsi" w:hAnsiTheme="minorHAnsi" w:cstheme="minorHAnsi"/>
          <w:sz w:val="24"/>
          <w:szCs w:val="24"/>
          <w:lang w:eastAsia="x-none"/>
        </w:rPr>
        <w:t xml:space="preserve"> </w:t>
      </w:r>
      <w:r w:rsidR="00112DB5" w:rsidRPr="00F249AC">
        <w:rPr>
          <w:rFonts w:asciiTheme="minorHAnsi" w:hAnsiTheme="minorHAnsi" w:cstheme="minorHAnsi"/>
          <w:sz w:val="24"/>
          <w:szCs w:val="24"/>
          <w:lang w:eastAsia="x-none"/>
        </w:rPr>
        <w:t xml:space="preserve">oferta </w:t>
      </w:r>
      <w:r w:rsidRPr="00F249AC">
        <w:rPr>
          <w:rFonts w:asciiTheme="minorHAnsi" w:hAnsiTheme="minorHAnsi" w:cstheme="minorHAnsi"/>
          <w:sz w:val="24"/>
          <w:szCs w:val="24"/>
          <w:lang w:val="x-none" w:eastAsia="x-none"/>
        </w:rPr>
        <w:t>może osiągnąć</w:t>
      </w:r>
      <w:r w:rsidR="00112DB5" w:rsidRPr="00F249AC">
        <w:rPr>
          <w:rFonts w:asciiTheme="minorHAnsi" w:hAnsiTheme="minorHAnsi" w:cstheme="minorHAnsi"/>
          <w:sz w:val="24"/>
          <w:szCs w:val="24"/>
          <w:lang w:eastAsia="x-none"/>
        </w:rPr>
        <w:t xml:space="preserve"> w </w:t>
      </w:r>
      <w:r w:rsidRPr="00F249AC">
        <w:rPr>
          <w:rFonts w:asciiTheme="minorHAnsi" w:hAnsiTheme="minorHAnsi" w:cstheme="minorHAnsi"/>
          <w:sz w:val="24"/>
          <w:szCs w:val="24"/>
          <w:lang w:eastAsia="x-none"/>
        </w:rPr>
        <w:t>ww. kryter</w:t>
      </w:r>
      <w:r w:rsidR="0099520D">
        <w:rPr>
          <w:rFonts w:asciiTheme="minorHAnsi" w:hAnsiTheme="minorHAnsi" w:cstheme="minorHAnsi"/>
          <w:sz w:val="24"/>
          <w:szCs w:val="24"/>
          <w:lang w:eastAsia="x-none"/>
        </w:rPr>
        <w:t>ium</w:t>
      </w:r>
      <w:r w:rsidR="00802140" w:rsidRPr="00F249AC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, </w:t>
      </w:r>
      <w:r w:rsidRPr="00F249AC">
        <w:rPr>
          <w:rFonts w:asciiTheme="minorHAnsi" w:hAnsiTheme="minorHAnsi" w:cstheme="minorHAnsi"/>
          <w:sz w:val="24"/>
          <w:szCs w:val="24"/>
          <w:lang w:val="x-none" w:eastAsia="x-none"/>
        </w:rPr>
        <w:t>wynosi 100</w:t>
      </w:r>
      <w:r w:rsidR="00112DB5" w:rsidRPr="00F249AC">
        <w:rPr>
          <w:rFonts w:asciiTheme="minorHAnsi" w:hAnsiTheme="minorHAnsi" w:cstheme="minorHAnsi"/>
          <w:sz w:val="24"/>
          <w:szCs w:val="24"/>
          <w:lang w:eastAsia="x-none"/>
        </w:rPr>
        <w:t xml:space="preserve"> pkt.</w:t>
      </w:r>
    </w:p>
    <w:p w14:paraId="13DA192F" w14:textId="77777777" w:rsidR="00F7551E" w:rsidRPr="00F249AC" w:rsidRDefault="00F7551E" w:rsidP="000F3B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x-none" w:eastAsia="x-none"/>
        </w:rPr>
      </w:pPr>
    </w:p>
    <w:p w14:paraId="3104CBAF" w14:textId="77777777" w:rsidR="00F7551E" w:rsidRPr="00F249AC" w:rsidRDefault="00F7551E" w:rsidP="000F3BD2">
      <w:pPr>
        <w:widowControl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2. Opis sposobu obliczania kryteriów oceny ofert:</w:t>
      </w:r>
    </w:p>
    <w:p w14:paraId="2006C77A" w14:textId="77777777" w:rsidR="00F7551E" w:rsidRPr="00F249AC" w:rsidRDefault="00F7551E" w:rsidP="000F3BD2">
      <w:pPr>
        <w:widowControl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F75A011" w14:textId="2A0A7CC7" w:rsidR="00F7551E" w:rsidRPr="00F249AC" w:rsidRDefault="00F7551E" w:rsidP="007A0D8D">
      <w:pPr>
        <w:widowControl w:val="0"/>
        <w:numPr>
          <w:ilvl w:val="0"/>
          <w:numId w:val="19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Kryterium (C) </w:t>
      </w:r>
      <w:r w:rsidR="00A3304F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- </w:t>
      </w:r>
      <w:r w:rsidR="00AC3FE7" w:rsidRPr="00F249AC">
        <w:rPr>
          <w:rFonts w:asciiTheme="minorHAnsi" w:hAnsiTheme="minorHAnsi" w:cstheme="minorHAnsi"/>
          <w:b/>
          <w:bCs/>
          <w:sz w:val="24"/>
          <w:szCs w:val="24"/>
        </w:rPr>
        <w:t>Cena brutto</w:t>
      </w:r>
      <w:r w:rsidR="00AC3FE7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- ocena na podstawie formularza ofertowego według następujących zasad:</w:t>
      </w:r>
    </w:p>
    <w:p w14:paraId="4E8A6A11" w14:textId="77777777" w:rsidR="00F7551E" w:rsidRPr="00F249AC" w:rsidRDefault="00F7551E" w:rsidP="000F3BD2">
      <w:pPr>
        <w:spacing w:line="276" w:lineRule="auto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F249AC">
        <w:rPr>
          <w:rFonts w:asciiTheme="minorHAnsi" w:hAnsiTheme="minorHAnsi" w:cstheme="minorHAnsi"/>
          <w:b/>
          <w:i/>
          <w:sz w:val="24"/>
          <w:szCs w:val="24"/>
        </w:rPr>
        <w:t xml:space="preserve">  </w:t>
      </w:r>
    </w:p>
    <w:p w14:paraId="2F13E95D" w14:textId="5B66CD7B" w:rsidR="00F7551E" w:rsidRPr="00F249AC" w:rsidRDefault="00F7551E" w:rsidP="000F3BD2">
      <w:pPr>
        <w:spacing w:line="276" w:lineRule="auto"/>
        <w:ind w:firstLine="540"/>
        <w:rPr>
          <w:rFonts w:asciiTheme="minorHAnsi" w:hAnsiTheme="minorHAnsi" w:cstheme="minorHAnsi"/>
          <w:b/>
          <w:i/>
          <w:sz w:val="22"/>
          <w:szCs w:val="22"/>
        </w:rPr>
      </w:pP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         najniższa zaoferowana cena brutto spośród </w:t>
      </w:r>
      <w:r w:rsidR="009D5E8E"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wszystkich </w:t>
      </w: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badanych ofert  </w:t>
      </w:r>
    </w:p>
    <w:p w14:paraId="29EC70CC" w14:textId="5D3C8DBC" w:rsidR="00F7551E" w:rsidRPr="00F249AC" w:rsidRDefault="00F7551E" w:rsidP="00F7551E">
      <w:pPr>
        <w:ind w:firstLine="540"/>
        <w:rPr>
          <w:rFonts w:asciiTheme="minorHAnsi" w:hAnsiTheme="minorHAnsi" w:cstheme="minorHAnsi"/>
          <w:b/>
          <w:i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sz w:val="22"/>
          <w:szCs w:val="22"/>
        </w:rPr>
        <w:t>C</w:t>
      </w: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  = ----------------------------------------------------------</w:t>
      </w:r>
      <w:r w:rsidR="009D5E8E" w:rsidRPr="00F249AC">
        <w:rPr>
          <w:rFonts w:asciiTheme="minorHAnsi" w:hAnsiTheme="minorHAnsi" w:cstheme="minorHAnsi"/>
          <w:b/>
          <w:i/>
          <w:sz w:val="22"/>
          <w:szCs w:val="22"/>
        </w:rPr>
        <w:t>--------------</w:t>
      </w:r>
      <w:r w:rsidRPr="00F249AC">
        <w:rPr>
          <w:rFonts w:asciiTheme="minorHAnsi" w:hAnsiTheme="minorHAnsi" w:cstheme="minorHAnsi"/>
          <w:b/>
          <w:i/>
          <w:sz w:val="22"/>
          <w:szCs w:val="22"/>
        </w:rPr>
        <w:t>--------------------------     x 100</w:t>
      </w:r>
      <w:r w:rsidR="00290B13"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x </w:t>
      </w:r>
      <w:r w:rsidR="009F12E5">
        <w:rPr>
          <w:rFonts w:asciiTheme="minorHAnsi" w:hAnsiTheme="minorHAnsi" w:cstheme="minorHAnsi"/>
          <w:b/>
          <w:i/>
          <w:sz w:val="22"/>
          <w:szCs w:val="22"/>
        </w:rPr>
        <w:t>100</w:t>
      </w: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%            </w:t>
      </w:r>
    </w:p>
    <w:p w14:paraId="6EB01E0B" w14:textId="58CE7561" w:rsidR="00F7551E" w:rsidRPr="00F249AC" w:rsidRDefault="00F7551E" w:rsidP="00F7551E">
      <w:pPr>
        <w:ind w:firstLine="540"/>
        <w:rPr>
          <w:rFonts w:asciiTheme="minorHAnsi" w:hAnsiTheme="minorHAnsi" w:cstheme="minorHAnsi"/>
          <w:b/>
          <w:i/>
          <w:sz w:val="22"/>
          <w:szCs w:val="22"/>
        </w:rPr>
      </w:pP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           </w:t>
      </w:r>
      <w:r w:rsidR="009D5E8E"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</w:t>
      </w:r>
      <w:r w:rsidRPr="00F249AC">
        <w:rPr>
          <w:rFonts w:asciiTheme="minorHAnsi" w:hAnsiTheme="minorHAnsi" w:cstheme="minorHAnsi"/>
          <w:b/>
          <w:i/>
          <w:sz w:val="22"/>
          <w:szCs w:val="22"/>
        </w:rPr>
        <w:t xml:space="preserve"> cena badanej oferty brutto</w:t>
      </w:r>
    </w:p>
    <w:p w14:paraId="757D8753" w14:textId="77777777" w:rsidR="00F7551E" w:rsidRPr="00F249AC" w:rsidRDefault="00F7551E" w:rsidP="00F7551E">
      <w:pPr>
        <w:widowControl w:val="0"/>
        <w:spacing w:line="288" w:lineRule="auto"/>
        <w:jc w:val="both"/>
        <w:rPr>
          <w:rFonts w:asciiTheme="minorHAnsi" w:hAnsiTheme="minorHAnsi" w:cstheme="minorHAnsi"/>
          <w:sz w:val="24"/>
          <w:szCs w:val="24"/>
          <w:lang w:eastAsia="x-none"/>
        </w:rPr>
      </w:pPr>
    </w:p>
    <w:p w14:paraId="2F612725" w14:textId="7DEBFEF8" w:rsidR="00F7551E" w:rsidRPr="00F249AC" w:rsidRDefault="00F7551E" w:rsidP="00AC0925">
      <w:pPr>
        <w:widowControl w:val="0"/>
        <w:spacing w:line="288" w:lineRule="auto"/>
        <w:ind w:left="567"/>
        <w:jc w:val="both"/>
        <w:rPr>
          <w:rFonts w:asciiTheme="minorHAnsi" w:hAnsiTheme="minorHAnsi" w:cstheme="minorHAnsi"/>
          <w:sz w:val="24"/>
          <w:szCs w:val="24"/>
          <w:u w:val="single"/>
          <w:lang w:eastAsia="x-none"/>
        </w:rPr>
      </w:pPr>
      <w:r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t>Maksymalna liczba punktów, jak</w:t>
      </w:r>
      <w:r w:rsidR="00112DB5"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t>ą</w:t>
      </w:r>
      <w:r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 oferta może uzyskać w tym kryterium </w:t>
      </w:r>
      <w:r w:rsidR="00112DB5"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„cena brutto” </w:t>
      </w:r>
      <w:r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wynosi </w:t>
      </w:r>
      <w:r w:rsidR="00376C8F"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br/>
      </w:r>
      <w:r w:rsidR="0099520D">
        <w:rPr>
          <w:rFonts w:asciiTheme="minorHAnsi" w:hAnsiTheme="minorHAnsi" w:cstheme="minorHAnsi"/>
          <w:b/>
          <w:bCs/>
          <w:sz w:val="24"/>
          <w:szCs w:val="24"/>
          <w:u w:val="single"/>
          <w:lang w:eastAsia="x-none"/>
        </w:rPr>
        <w:t>100</w:t>
      </w:r>
      <w:r w:rsidRPr="00F249AC">
        <w:rPr>
          <w:rFonts w:asciiTheme="minorHAnsi" w:hAnsiTheme="minorHAnsi" w:cstheme="minorHAnsi"/>
          <w:b/>
          <w:bCs/>
          <w:sz w:val="24"/>
          <w:szCs w:val="24"/>
          <w:u w:val="single"/>
          <w:lang w:eastAsia="x-none"/>
        </w:rPr>
        <w:t xml:space="preserve"> </w:t>
      </w:r>
      <w:r w:rsidR="002A4AC6" w:rsidRPr="00F249AC">
        <w:rPr>
          <w:rFonts w:asciiTheme="minorHAnsi" w:hAnsiTheme="minorHAnsi" w:cstheme="minorHAnsi"/>
          <w:b/>
          <w:bCs/>
          <w:sz w:val="24"/>
          <w:szCs w:val="24"/>
          <w:u w:val="single"/>
          <w:lang w:eastAsia="x-none"/>
        </w:rPr>
        <w:t>punktów</w:t>
      </w:r>
      <w:r w:rsidRPr="00F249AC">
        <w:rPr>
          <w:rFonts w:asciiTheme="minorHAnsi" w:hAnsiTheme="minorHAnsi" w:cstheme="minorHAnsi"/>
          <w:sz w:val="24"/>
          <w:szCs w:val="24"/>
          <w:u w:val="single"/>
          <w:lang w:eastAsia="x-none"/>
        </w:rPr>
        <w:t>.</w:t>
      </w:r>
    </w:p>
    <w:p w14:paraId="582AE606" w14:textId="77777777" w:rsidR="00EC054C" w:rsidRPr="0099520D" w:rsidRDefault="00EC054C" w:rsidP="0099520D">
      <w:pPr>
        <w:adjustRightInd w:val="0"/>
        <w:spacing w:line="276" w:lineRule="auto"/>
        <w:jc w:val="both"/>
        <w:rPr>
          <w:rFonts w:asciiTheme="minorHAnsi" w:hAnsiTheme="minorHAnsi" w:cstheme="minorHAnsi"/>
          <w:bCs/>
          <w:iCs/>
          <w:sz w:val="24"/>
          <w:szCs w:val="24"/>
          <w:lang w:val="x-none" w:eastAsia="x-none"/>
        </w:rPr>
      </w:pPr>
    </w:p>
    <w:p w14:paraId="14344E40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Punkty wg wyżej podanego wzoru zostaną wyliczone z </w:t>
      </w:r>
      <w:r w:rsidRPr="008B1011">
        <w:rPr>
          <w:rFonts w:asciiTheme="minorHAnsi" w:hAnsiTheme="minorHAnsi" w:cstheme="minorHAnsi"/>
          <w:sz w:val="24"/>
          <w:szCs w:val="24"/>
        </w:rPr>
        <w:t>dokładnością do dwóch miejsc po przecinku.</w:t>
      </w:r>
    </w:p>
    <w:p w14:paraId="35AAA42C" w14:textId="39697F62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Najwyższa liczba punktów po zsumowaniu punktów wyliczonych w ww. kryteri</w:t>
      </w:r>
      <w:r w:rsidR="008B1011">
        <w:rPr>
          <w:rFonts w:asciiTheme="minorHAnsi" w:hAnsiTheme="minorHAnsi" w:cstheme="minorHAnsi"/>
          <w:sz w:val="24"/>
          <w:szCs w:val="24"/>
        </w:rPr>
        <w:t>um</w:t>
      </w:r>
      <w:r w:rsidRPr="00F249AC">
        <w:rPr>
          <w:rFonts w:asciiTheme="minorHAnsi" w:hAnsiTheme="minorHAnsi" w:cstheme="minorHAnsi"/>
          <w:sz w:val="24"/>
          <w:szCs w:val="24"/>
        </w:rPr>
        <w:t xml:space="preserve"> wyznaczy najkorzystniejszą ofertę.</w:t>
      </w:r>
    </w:p>
    <w:p w14:paraId="6E690B4A" w14:textId="54BCC625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Ocena ofert zostanie przeprowadzona wyłącznie w oparciu o przedstawione wyżej kryteri</w:t>
      </w:r>
      <w:r w:rsidR="008B1011">
        <w:rPr>
          <w:rFonts w:asciiTheme="minorHAnsi" w:hAnsiTheme="minorHAnsi" w:cstheme="minorHAnsi"/>
          <w:sz w:val="24"/>
          <w:szCs w:val="24"/>
        </w:rPr>
        <w:t>um</w:t>
      </w:r>
      <w:r w:rsidRPr="00F249AC">
        <w:rPr>
          <w:rFonts w:asciiTheme="minorHAnsi" w:hAnsiTheme="minorHAnsi" w:cstheme="minorHAnsi"/>
          <w:sz w:val="24"/>
          <w:szCs w:val="24"/>
        </w:rPr>
        <w:t>.</w:t>
      </w:r>
    </w:p>
    <w:p w14:paraId="2C75EF65" w14:textId="0CA21A25" w:rsidR="002C7650" w:rsidRPr="00A54684" w:rsidRDefault="002C7650" w:rsidP="00A54684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40" w:name="_Hlk198032386"/>
      <w:r w:rsidRPr="00F249AC">
        <w:rPr>
          <w:rFonts w:asciiTheme="minorHAnsi" w:hAnsiTheme="minorHAnsi" w:cstheme="minorHAnsi"/>
          <w:sz w:val="24"/>
          <w:szCs w:val="24"/>
        </w:rPr>
        <w:t xml:space="preserve">Jeżeli nie można wybrać najkorzystniejszej oferty z uwagi na to, że dwie lub więcej ofert przedstawia taki sam bilans ceny, </w:t>
      </w:r>
      <w:bookmarkEnd w:id="40"/>
      <w:r w:rsidRPr="00A54684">
        <w:rPr>
          <w:rFonts w:asciiTheme="minorHAnsi" w:hAnsiTheme="minorHAnsi" w:cstheme="minorHAnsi"/>
          <w:sz w:val="24"/>
          <w:szCs w:val="24"/>
        </w:rPr>
        <w:t xml:space="preserve">Zamawiający wzywa Wykonawców, którzy złożyli te oferty, do złożenia </w:t>
      </w:r>
      <w:r w:rsidR="00A54684">
        <w:rPr>
          <w:rFonts w:asciiTheme="minorHAnsi" w:hAnsiTheme="minorHAnsi" w:cstheme="minorHAnsi"/>
          <w:sz w:val="24"/>
          <w:szCs w:val="24"/>
        </w:rPr>
        <w:br/>
      </w:r>
      <w:r w:rsidRPr="00A54684">
        <w:rPr>
          <w:rFonts w:asciiTheme="minorHAnsi" w:hAnsiTheme="minorHAnsi" w:cstheme="minorHAnsi"/>
          <w:sz w:val="24"/>
          <w:szCs w:val="24"/>
        </w:rPr>
        <w:t>w terminie określonym przez Zamawiającego ofert dodatkowych zawierających nową cenę.</w:t>
      </w:r>
    </w:p>
    <w:p w14:paraId="436DC8F0" w14:textId="41D1BC28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Wykonawcy składając oferty dodatkowe, nie mogą oferować cen wyższych niż zaoferowane </w:t>
      </w:r>
      <w:r w:rsidR="00A54684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uprzednio złożonych przez nich ofertach.</w:t>
      </w:r>
    </w:p>
    <w:p w14:paraId="65C27175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 wybiera najkorzystniejszą ofertę w terminie związania ofertą.</w:t>
      </w:r>
    </w:p>
    <w:p w14:paraId="6F878046" w14:textId="7397110D" w:rsidR="002C7650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3C50F76A" w14:textId="77777777" w:rsidR="002C7650" w:rsidRPr="00105809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5809">
        <w:rPr>
          <w:rFonts w:asciiTheme="minorHAnsi" w:hAnsiTheme="minorHAnsi" w:cstheme="minorHAnsi"/>
          <w:sz w:val="24"/>
          <w:szCs w:val="24"/>
        </w:rPr>
        <w:lastRenderedPageBreak/>
        <w:t>W przypadku braku zgody, o której mowa w ust. powyżej, Zamawiający zwraca się o wyrażenie takiej zgody do kolejnego Wykonawcy, którego oferta została najwyżej oceniona, chyba że zachodzą przesłanki do unieważnienia postępowania.</w:t>
      </w:r>
    </w:p>
    <w:p w14:paraId="09306C43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 toku dokonywania oceny złożonych ofert Zamawiający może żądać udzielenia przez Wykonawcę wyjaśnień dotyczących treści złożonej oferty.</w:t>
      </w:r>
    </w:p>
    <w:p w14:paraId="21B5F625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Zamawiający poprawi w ofercie oczywiste omyłki pisarskie, oczywiste omyłki rachunkowe </w:t>
      </w:r>
      <w:r w:rsidRPr="00F249AC">
        <w:rPr>
          <w:rFonts w:asciiTheme="minorHAnsi" w:hAnsiTheme="minorHAnsi" w:cstheme="minorHAnsi"/>
          <w:sz w:val="24"/>
          <w:szCs w:val="24"/>
        </w:rPr>
        <w:br/>
        <w:t>z uwzględnieniem konsekwencji rachunkowych dokonanych poprawek oraz inne omyłki polegające na niezgodności oferty z dokumentami zamówienia, niepowodujące istotnych zmian w treści oferty – niezwłocznie zawiadamiając o tym Wykonawcę, którego oferta została poprawiona.</w:t>
      </w:r>
    </w:p>
    <w:p w14:paraId="5CB0BEEF" w14:textId="06ACFFFD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Jeżeli zaoferowana cena lub koszt, lub ich istotne części składowe, wydają się rażąco niskie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w stosunku do przedmiotu zamówienia lub budzą wątpliwości </w:t>
      </w:r>
      <w:r w:rsidR="003979F1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>amawiającego co do możliwości wykonania przedmiotu zamówienia zgodnie z wymaganiami określonymi w dokumentach</w:t>
      </w:r>
      <w:r w:rsidR="00A54684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zamówienia lub wynikającymi z odrębnych przepisów, </w:t>
      </w:r>
      <w:r w:rsidR="003979F1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>amawiający żąda od Wykonawcy wyjaśnień, w tym złożenia dowodów w zakresie wyliczenia ceny lub kosztu, lub ich istotnych części składowych, zgodnie z art. 224 ustawy PZP.</w:t>
      </w:r>
    </w:p>
    <w:p w14:paraId="0399BA55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Obowiązek dostarczenia dokumentów, ewentualnie ekspertyz oraz koszty z tym związane leżą po stronie Wykonawcy.</w:t>
      </w:r>
    </w:p>
    <w:p w14:paraId="3B8E0ABF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 odrzuca ofertę Wykonawcy, który nie złożył wyjaśnień lub jeżeli dokonana ocena wyjaśnień potwierdza, że oferta zawiera rażąco niską cenę w stosunku do przedmiotu zamówienia.</w:t>
      </w:r>
    </w:p>
    <w:p w14:paraId="533F203F" w14:textId="77777777" w:rsidR="002C7650" w:rsidRPr="00F249AC" w:rsidRDefault="002C7650" w:rsidP="007A0D8D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Niezwłocznie po wyborze najkorzystniejszej oferty Zamawiający poinformuje równocześnie wszystkich Wykonawców, którzy złożyli oferty o:</w:t>
      </w:r>
    </w:p>
    <w:p w14:paraId="37C4E914" w14:textId="210CF193" w:rsidR="002C7650" w:rsidRPr="00F249AC" w:rsidRDefault="002C7650" w:rsidP="007A0D8D">
      <w:pPr>
        <w:numPr>
          <w:ilvl w:val="0"/>
          <w:numId w:val="20"/>
        </w:numPr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4"/>
          <w:szCs w:val="24"/>
          <w:lang w:val="x-none" w:eastAsia="ar-SA"/>
        </w:rPr>
      </w:pPr>
      <w:r w:rsidRPr="00F249AC">
        <w:rPr>
          <w:rFonts w:asciiTheme="minorHAnsi" w:hAnsiTheme="minorHAnsi" w:cstheme="minorHAnsi"/>
          <w:bCs/>
          <w:sz w:val="24"/>
          <w:szCs w:val="24"/>
          <w:lang w:val="x-none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</w:t>
      </w:r>
      <w:r w:rsidR="00F91B90" w:rsidRPr="00F249AC">
        <w:rPr>
          <w:rFonts w:asciiTheme="minorHAnsi" w:hAnsiTheme="minorHAnsi" w:cstheme="minorHAnsi"/>
          <w:bCs/>
          <w:sz w:val="24"/>
          <w:szCs w:val="24"/>
        </w:rPr>
        <w:t>;</w:t>
      </w:r>
    </w:p>
    <w:p w14:paraId="182E7617" w14:textId="77777777" w:rsidR="002C7650" w:rsidRPr="00F249AC" w:rsidRDefault="002C7650" w:rsidP="007A0D8D">
      <w:pPr>
        <w:numPr>
          <w:ilvl w:val="0"/>
          <w:numId w:val="20"/>
        </w:numPr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4"/>
          <w:szCs w:val="24"/>
          <w:lang w:val="x-none" w:eastAsia="ar-SA"/>
        </w:rPr>
      </w:pPr>
      <w:r w:rsidRPr="00F249AC">
        <w:rPr>
          <w:rFonts w:asciiTheme="minorHAnsi" w:hAnsiTheme="minorHAnsi" w:cstheme="minorHAnsi"/>
          <w:sz w:val="24"/>
          <w:szCs w:val="24"/>
          <w:lang w:val="x-none"/>
        </w:rPr>
        <w:t>W</w:t>
      </w:r>
      <w:r w:rsidRPr="00F249AC">
        <w:rPr>
          <w:rFonts w:asciiTheme="minorHAnsi" w:hAnsiTheme="minorHAnsi" w:cstheme="minorHAnsi"/>
          <w:bCs/>
          <w:sz w:val="24"/>
          <w:szCs w:val="24"/>
          <w:lang w:val="x-none"/>
        </w:rPr>
        <w:t>ykonawcach, których oferty zostały odrzucone, podając uzasadnienie faktyczne i prawne.</w:t>
      </w:r>
    </w:p>
    <w:p w14:paraId="49751151" w14:textId="77777777" w:rsidR="002C7650" w:rsidRPr="00F249AC" w:rsidRDefault="002C7650" w:rsidP="007A0D8D">
      <w:pPr>
        <w:pStyle w:val="Akapitzlist"/>
        <w:widowControl w:val="0"/>
        <w:numPr>
          <w:ilvl w:val="0"/>
          <w:numId w:val="46"/>
        </w:numPr>
        <w:tabs>
          <w:tab w:val="clear" w:pos="720"/>
        </w:tabs>
        <w:spacing w:line="276" w:lineRule="auto"/>
        <w:ind w:left="284" w:hanging="426"/>
        <w:jc w:val="both"/>
        <w:rPr>
          <w:rFonts w:asciiTheme="minorHAnsi" w:hAnsiTheme="minorHAnsi" w:cstheme="minorHAnsi"/>
          <w:spacing w:val="4"/>
          <w:sz w:val="24"/>
          <w:szCs w:val="24"/>
          <w:lang w:eastAsia="ar-SA"/>
        </w:rPr>
      </w:pPr>
      <w:r w:rsidRPr="00F249AC">
        <w:rPr>
          <w:rFonts w:asciiTheme="minorHAnsi" w:hAnsiTheme="minorHAnsi" w:cstheme="minorHAnsi"/>
          <w:spacing w:val="4"/>
          <w:sz w:val="24"/>
          <w:szCs w:val="24"/>
          <w:lang w:eastAsia="ar-SA"/>
        </w:rPr>
        <w:t>Zamawiający udostępni informacje, o których mowa w ust. powyżej, na stronie internetowej prowadzonego postępowania.</w:t>
      </w:r>
    </w:p>
    <w:p w14:paraId="6B28EEAD" w14:textId="175D1ABD" w:rsidR="00020C47" w:rsidRPr="00F249AC" w:rsidRDefault="00020C47" w:rsidP="00F526A7">
      <w:pPr>
        <w:spacing w:line="276" w:lineRule="auto"/>
        <w:ind w:left="284" w:hanging="284"/>
        <w:jc w:val="both"/>
        <w:rPr>
          <w:rFonts w:asciiTheme="minorHAnsi" w:eastAsia="Batang" w:hAnsiTheme="minorHAnsi" w:cstheme="minorHAnsi"/>
          <w:sz w:val="24"/>
          <w:szCs w:val="24"/>
        </w:rPr>
      </w:pPr>
    </w:p>
    <w:tbl>
      <w:tblPr>
        <w:tblW w:w="991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960D6B" w:rsidRPr="00F249AC" w14:paraId="1BF0B79E" w14:textId="77777777" w:rsidTr="00C44D4F">
        <w:trPr>
          <w:trHeight w:val="627"/>
        </w:trPr>
        <w:tc>
          <w:tcPr>
            <w:tcW w:w="9918" w:type="dxa"/>
            <w:shd w:val="clear" w:color="auto" w:fill="D5DCE4" w:themeFill="text2" w:themeFillTint="33"/>
          </w:tcPr>
          <w:p w14:paraId="54C81C40" w14:textId="7029AD1F" w:rsidR="00960D6B" w:rsidRPr="00F249AC" w:rsidRDefault="002705E9" w:rsidP="007A0D8D">
            <w:pPr>
              <w:pStyle w:val="Nagwek1"/>
              <w:numPr>
                <w:ilvl w:val="0"/>
                <w:numId w:val="47"/>
              </w:numPr>
              <w:shd w:val="clear" w:color="auto" w:fill="D5DCE4" w:themeFill="text2" w:themeFillTint="33"/>
              <w:spacing w:before="0"/>
              <w:ind w:left="567" w:hanging="567"/>
              <w:rPr>
                <w:rFonts w:asciiTheme="minorHAnsi" w:hAnsiTheme="minorHAnsi" w:cstheme="minorHAnsi"/>
                <w:b/>
              </w:rPr>
            </w:pPr>
            <w:bookmarkStart w:id="41" w:name="_WYMAGANIA_W_ZAKRESIE"/>
            <w:bookmarkStart w:id="42" w:name="_Toc65483832"/>
            <w:bookmarkEnd w:id="41"/>
            <w:r w:rsidRPr="00F249AC">
              <w:rPr>
                <w:rFonts w:asciiTheme="minorHAnsi" w:hAnsiTheme="minorHAnsi" w:cstheme="minorHAnsi"/>
                <w:b/>
              </w:rPr>
              <w:t>WYMAGANIA W ZAKRESIE ZATRUDNIANIA P</w:t>
            </w:r>
            <w:r w:rsidR="00642A6E" w:rsidRPr="00F249AC">
              <w:rPr>
                <w:rFonts w:asciiTheme="minorHAnsi" w:hAnsiTheme="minorHAnsi" w:cstheme="minorHAnsi"/>
                <w:b/>
              </w:rPr>
              <w:t xml:space="preserve">RZEZ WYKONAWCĘ LUB PODWYKONAWCĘ </w:t>
            </w:r>
            <w:r w:rsidRPr="00F249AC">
              <w:rPr>
                <w:rFonts w:asciiTheme="minorHAnsi" w:hAnsiTheme="minorHAnsi" w:cstheme="minorHAnsi"/>
                <w:b/>
              </w:rPr>
              <w:t>OSÓB NA PODSTAWIE STOSUNKU PRACY</w:t>
            </w:r>
            <w:bookmarkEnd w:id="42"/>
          </w:p>
        </w:tc>
      </w:tr>
    </w:tbl>
    <w:p w14:paraId="33D3D883" w14:textId="6125D77B" w:rsidR="0025790D" w:rsidRPr="00F249AC" w:rsidRDefault="0025790D" w:rsidP="00F91B90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07D0665" w14:textId="38A516F6" w:rsidR="0064447C" w:rsidRDefault="0025790D" w:rsidP="00954F79">
      <w:pPr>
        <w:numPr>
          <w:ilvl w:val="3"/>
          <w:numId w:val="81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Zgodnie z art. 95 ustawy PZP, Zamawiający wymaga zatrudnienia przez </w:t>
      </w:r>
      <w:r w:rsidR="00CA317A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 xml:space="preserve">ykonawcę lub </w:t>
      </w:r>
      <w:r w:rsidR="00CA317A">
        <w:rPr>
          <w:rFonts w:asciiTheme="minorHAnsi" w:hAnsiTheme="minorHAnsi" w:cstheme="minorHAnsi"/>
          <w:sz w:val="24"/>
          <w:szCs w:val="24"/>
        </w:rPr>
        <w:t>P</w:t>
      </w:r>
      <w:r w:rsidRPr="00F249AC">
        <w:rPr>
          <w:rFonts w:asciiTheme="minorHAnsi" w:hAnsiTheme="minorHAnsi" w:cstheme="minorHAnsi"/>
          <w:sz w:val="24"/>
          <w:szCs w:val="24"/>
        </w:rPr>
        <w:t xml:space="preserve">odwykonawcę, na podstawie stosunku pracy, osób wykonujących wskazane przez Zamawiającego czynności w zakresie realizacji zamówienia, jeżeli wykonanie tych czynności polega na wykonywaniu pracy w sposób określony w </w:t>
      </w:r>
      <w:r w:rsidR="0064447C" w:rsidRPr="00F249AC">
        <w:rPr>
          <w:rFonts w:asciiTheme="minorHAnsi" w:hAnsiTheme="minorHAnsi" w:cstheme="minorHAnsi"/>
          <w:sz w:val="24"/>
          <w:szCs w:val="24"/>
        </w:rPr>
        <w:t xml:space="preserve">§ 1 </w:t>
      </w:r>
      <w:r w:rsidRPr="00F249AC">
        <w:rPr>
          <w:rFonts w:asciiTheme="minorHAnsi" w:hAnsiTheme="minorHAnsi" w:cstheme="minorHAnsi"/>
          <w:sz w:val="24"/>
          <w:szCs w:val="24"/>
        </w:rPr>
        <w:t>art. 22 ustawy z dnia 26 czerwca 1974 – Kodeks pracy (Dz. U. z 202</w:t>
      </w:r>
      <w:r w:rsidR="00913B74">
        <w:rPr>
          <w:rFonts w:asciiTheme="minorHAnsi" w:hAnsiTheme="minorHAnsi" w:cstheme="minorHAnsi"/>
          <w:sz w:val="24"/>
          <w:szCs w:val="24"/>
        </w:rPr>
        <w:t>5</w:t>
      </w:r>
      <w:r w:rsidRPr="00F249AC">
        <w:rPr>
          <w:rFonts w:asciiTheme="minorHAnsi" w:hAnsiTheme="minorHAnsi" w:cstheme="minorHAnsi"/>
          <w:sz w:val="24"/>
          <w:szCs w:val="24"/>
        </w:rPr>
        <w:t xml:space="preserve"> r. poz.</w:t>
      </w:r>
      <w:r w:rsidR="00913B74">
        <w:rPr>
          <w:rFonts w:asciiTheme="minorHAnsi" w:hAnsiTheme="minorHAnsi" w:cstheme="minorHAnsi"/>
          <w:sz w:val="24"/>
          <w:szCs w:val="24"/>
        </w:rPr>
        <w:t xml:space="preserve"> 277</w:t>
      </w:r>
      <w:r w:rsidRPr="00F249AC">
        <w:rPr>
          <w:rFonts w:asciiTheme="minorHAnsi" w:hAnsiTheme="minorHAnsi" w:cstheme="minorHAnsi"/>
          <w:sz w:val="24"/>
          <w:szCs w:val="24"/>
        </w:rPr>
        <w:t>)</w:t>
      </w:r>
      <w:r w:rsidR="00A54684">
        <w:rPr>
          <w:rFonts w:asciiTheme="minorHAnsi" w:hAnsiTheme="minorHAnsi" w:cstheme="minorHAnsi"/>
          <w:sz w:val="24"/>
          <w:szCs w:val="24"/>
        </w:rPr>
        <w:t xml:space="preserve">, </w:t>
      </w:r>
      <w:r w:rsidRPr="00F249AC">
        <w:rPr>
          <w:rFonts w:asciiTheme="minorHAnsi" w:hAnsiTheme="minorHAnsi" w:cstheme="minorHAnsi"/>
          <w:sz w:val="24"/>
          <w:szCs w:val="24"/>
        </w:rPr>
        <w:t>t</w:t>
      </w:r>
      <w:r w:rsidR="0064447C" w:rsidRPr="00F249AC">
        <w:rPr>
          <w:rFonts w:asciiTheme="minorHAnsi" w:hAnsiTheme="minorHAnsi" w:cstheme="minorHAnsi"/>
          <w:sz w:val="24"/>
          <w:szCs w:val="24"/>
        </w:rPr>
        <w:t xml:space="preserve">j. </w:t>
      </w:r>
      <w:r w:rsidR="00A54684" w:rsidRPr="00D93841">
        <w:rPr>
          <w:rFonts w:ascii="Calibri" w:hAnsi="Calibri" w:cs="Calibri"/>
          <w:sz w:val="24"/>
          <w:szCs w:val="24"/>
        </w:rPr>
        <w:t>wykonywanie czynności związanych z obsługą pojazdów do odbierania odpadów komunalnych (kierowca/operator, ładowacz).</w:t>
      </w:r>
    </w:p>
    <w:p w14:paraId="7A0845F0" w14:textId="5AF6FAEF" w:rsidR="0025790D" w:rsidRPr="00A54684" w:rsidRDefault="0025790D" w:rsidP="00954F79">
      <w:pPr>
        <w:numPr>
          <w:ilvl w:val="3"/>
          <w:numId w:val="81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54684">
        <w:rPr>
          <w:rFonts w:asciiTheme="minorHAnsi" w:hAnsiTheme="minorHAnsi" w:cstheme="minorHAnsi"/>
          <w:sz w:val="24"/>
          <w:szCs w:val="24"/>
        </w:rPr>
        <w:t>W trakcie realizacji zamówienia, Zamawiający uprawniony jest do wykonywania czynności kontrolnych wobec Wykonawcy odnośnie spełniania przez Wykonawcę lub Podwykonawcę wymogu zatrudnienia na podstawie umowy o pracę osób wykonujących czynności wskazanych w pkt 1.</w:t>
      </w:r>
    </w:p>
    <w:p w14:paraId="6807C17D" w14:textId="3BDBB8DD" w:rsidR="00A03F6B" w:rsidRPr="00C67EAE" w:rsidRDefault="0025790D" w:rsidP="00954F79">
      <w:pPr>
        <w:numPr>
          <w:ilvl w:val="3"/>
          <w:numId w:val="81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54684">
        <w:rPr>
          <w:rFonts w:asciiTheme="minorHAnsi" w:hAnsiTheme="minorHAnsi" w:cstheme="minorHAnsi"/>
          <w:sz w:val="24"/>
          <w:szCs w:val="24"/>
        </w:rPr>
        <w:t>Szczegółowe wymagania dotyczące realizacji oraz egzekwowania wymogu zatrudnienia na podstawie stosunku pracy zostały określone w projekcie umowy (</w:t>
      </w:r>
      <w:r w:rsidR="00CA3B16" w:rsidRPr="00A54684">
        <w:rPr>
          <w:rFonts w:asciiTheme="minorHAnsi" w:hAnsiTheme="minorHAnsi" w:cstheme="minorHAnsi"/>
          <w:sz w:val="24"/>
          <w:szCs w:val="24"/>
        </w:rPr>
        <w:t>Z</w:t>
      </w:r>
      <w:r w:rsidRPr="00A54684">
        <w:rPr>
          <w:rFonts w:asciiTheme="minorHAnsi" w:hAnsiTheme="minorHAnsi" w:cstheme="minorHAnsi"/>
          <w:sz w:val="24"/>
          <w:szCs w:val="24"/>
        </w:rPr>
        <w:t>ałączniku nr 1</w:t>
      </w:r>
      <w:r w:rsidR="00193D71">
        <w:rPr>
          <w:rFonts w:asciiTheme="minorHAnsi" w:hAnsiTheme="minorHAnsi" w:cstheme="minorHAnsi"/>
          <w:sz w:val="24"/>
          <w:szCs w:val="24"/>
        </w:rPr>
        <w:t>2/I-II</w:t>
      </w:r>
      <w:r w:rsidRPr="00A54684">
        <w:rPr>
          <w:rFonts w:asciiTheme="minorHAnsi" w:hAnsiTheme="minorHAnsi" w:cstheme="minorHAnsi"/>
          <w:sz w:val="24"/>
          <w:szCs w:val="24"/>
        </w:rPr>
        <w:t xml:space="preserve"> do SWZ).</w:t>
      </w:r>
    </w:p>
    <w:p w14:paraId="774FD717" w14:textId="77777777" w:rsidR="00C67EAE" w:rsidRPr="00357730" w:rsidRDefault="00C67EAE" w:rsidP="00C67EAE">
      <w:p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tbl>
      <w:tblPr>
        <w:tblW w:w="991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0D67F4" w:rsidRPr="00F249AC" w14:paraId="3B9EE7FF" w14:textId="77777777" w:rsidTr="00814787">
        <w:trPr>
          <w:trHeight w:val="627"/>
        </w:trPr>
        <w:tc>
          <w:tcPr>
            <w:tcW w:w="9918" w:type="dxa"/>
            <w:shd w:val="clear" w:color="auto" w:fill="D5DCE4" w:themeFill="text2" w:themeFillTint="33"/>
          </w:tcPr>
          <w:p w14:paraId="14A5E716" w14:textId="3B8D015C" w:rsidR="000D67F4" w:rsidRPr="00F249AC" w:rsidRDefault="000D67F4" w:rsidP="007A0D8D">
            <w:pPr>
              <w:pStyle w:val="Nagwek1"/>
              <w:numPr>
                <w:ilvl w:val="0"/>
                <w:numId w:val="47"/>
              </w:numPr>
              <w:shd w:val="clear" w:color="auto" w:fill="D5DCE4" w:themeFill="text2" w:themeFillTint="33"/>
              <w:tabs>
                <w:tab w:val="num" w:pos="720"/>
              </w:tabs>
              <w:spacing w:before="0"/>
              <w:ind w:left="567" w:hanging="567"/>
              <w:rPr>
                <w:rFonts w:asciiTheme="minorHAnsi" w:hAnsiTheme="minorHAnsi" w:cstheme="minorHAnsi"/>
                <w:b/>
              </w:rPr>
            </w:pPr>
            <w:bookmarkStart w:id="43" w:name="_INFORMACJE_DOTYCZĄCE_ZABEZPIECZENIA"/>
            <w:bookmarkEnd w:id="43"/>
            <w:r w:rsidRPr="00F249AC">
              <w:rPr>
                <w:rFonts w:asciiTheme="minorHAnsi" w:hAnsiTheme="minorHAnsi" w:cstheme="minorHAnsi"/>
                <w:b/>
              </w:rPr>
              <w:t>INFORMACJE DOTYCZĄCE ZABEZPIECZENIA NALEŻYTEGO WYKONANIA UMOWY</w:t>
            </w:r>
          </w:p>
        </w:tc>
      </w:tr>
    </w:tbl>
    <w:p w14:paraId="5A36F388" w14:textId="77777777" w:rsidR="000D67F4" w:rsidRPr="00F249AC" w:rsidRDefault="000D67F4" w:rsidP="000D67F4">
      <w:pPr>
        <w:tabs>
          <w:tab w:val="left" w:pos="426"/>
          <w:tab w:val="left" w:pos="709"/>
          <w:tab w:val="left" w:pos="3402"/>
        </w:tabs>
        <w:autoSpaceDE/>
        <w:autoSpaceDN/>
        <w:spacing w:line="276" w:lineRule="auto"/>
        <w:ind w:left="2552" w:hanging="2126"/>
        <w:jc w:val="both"/>
        <w:rPr>
          <w:rFonts w:asciiTheme="minorHAnsi" w:hAnsiTheme="minorHAnsi" w:cstheme="minorHAnsi"/>
          <w:sz w:val="24"/>
          <w:szCs w:val="24"/>
          <w:lang w:val="x-none" w:eastAsia="x-none"/>
        </w:rPr>
      </w:pPr>
    </w:p>
    <w:p w14:paraId="5DA392C1" w14:textId="0C37E273" w:rsidR="000D67F4" w:rsidRPr="00F249AC" w:rsidRDefault="000D67F4" w:rsidP="000D67F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 nie wymaga wniesienia zabezpieczenia należytego wykonania umowy.</w:t>
      </w:r>
    </w:p>
    <w:p w14:paraId="4BD2F712" w14:textId="77777777" w:rsidR="006B4D03" w:rsidRPr="00F249AC" w:rsidRDefault="006B4D03" w:rsidP="00904369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FC57FF8" w14:textId="53ABD49F" w:rsidR="00F17A12" w:rsidRPr="00F249AC" w:rsidRDefault="009057E0" w:rsidP="007A0D8D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  <w:lang w:val="x-none"/>
        </w:rPr>
      </w:pPr>
      <w:bookmarkStart w:id="44" w:name="_INFORMACJA_O_FORMALNOŚCIACH,"/>
      <w:bookmarkStart w:id="45" w:name="_Toc65483833"/>
      <w:bookmarkEnd w:id="44"/>
      <w:r w:rsidRPr="00F249AC">
        <w:rPr>
          <w:rFonts w:asciiTheme="minorHAnsi" w:hAnsiTheme="minorHAnsi" w:cstheme="minorHAnsi"/>
          <w:b/>
        </w:rPr>
        <w:t>INFORMACJA O FORMALNOŚCIACH, JAKIE MUSZĄ ZOSTAĆ DOPEŁNIONE PO WYBORZE OFERTY W CELU ZAWARCIA UMOWY W SPRAWIE ZAMÓWIENIA PUBLICZNEGO</w:t>
      </w:r>
      <w:bookmarkEnd w:id="45"/>
    </w:p>
    <w:p w14:paraId="0F7FC48C" w14:textId="77777777" w:rsidR="001D6B67" w:rsidRPr="00F249AC" w:rsidRDefault="001D6B67" w:rsidP="001D6B67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B937326" w14:textId="4D995C89" w:rsidR="00642A6E" w:rsidRPr="00F249AC" w:rsidRDefault="00642A6E" w:rsidP="00B202CA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Zamawiający wybiera najkorzystniejszą ofertę w terminie związania ofertą określonym </w:t>
      </w:r>
      <w:r w:rsidR="001D6B67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dokumentach zamówienia.</w:t>
      </w:r>
    </w:p>
    <w:p w14:paraId="5035353F" w14:textId="33A3DAFE" w:rsidR="00642A6E" w:rsidRPr="00F249AC" w:rsidRDefault="001D6B67" w:rsidP="00B202CA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Zgodnie z art. 264 ustawy PZP</w:t>
      </w:r>
      <w:r w:rsidR="007637F6" w:rsidRPr="00F249AC">
        <w:rPr>
          <w:rFonts w:asciiTheme="minorHAnsi" w:hAnsiTheme="minorHAnsi" w:cstheme="minorHAnsi"/>
          <w:sz w:val="24"/>
          <w:szCs w:val="24"/>
        </w:rPr>
        <w:t>, u</w:t>
      </w:r>
      <w:r w:rsidR="00556EEE" w:rsidRPr="00F249AC">
        <w:rPr>
          <w:rFonts w:asciiTheme="minorHAnsi" w:hAnsiTheme="minorHAnsi" w:cstheme="minorHAnsi"/>
          <w:sz w:val="24"/>
          <w:szCs w:val="24"/>
        </w:rPr>
        <w:t xml:space="preserve">mowa w sprawie zamówienia publicznego zostanie zawarta </w:t>
      </w:r>
      <w:r w:rsidRPr="00F249AC">
        <w:rPr>
          <w:rFonts w:asciiTheme="minorHAnsi" w:hAnsiTheme="minorHAnsi" w:cstheme="minorHAnsi"/>
          <w:sz w:val="24"/>
          <w:szCs w:val="24"/>
        </w:rPr>
        <w:br/>
      </w:r>
      <w:r w:rsidR="00556EEE" w:rsidRPr="00F249AC">
        <w:rPr>
          <w:rFonts w:asciiTheme="minorHAnsi" w:hAnsiTheme="minorHAnsi" w:cstheme="minorHAnsi"/>
          <w:sz w:val="24"/>
          <w:szCs w:val="24"/>
        </w:rPr>
        <w:t xml:space="preserve">z uwzględnieniem art. 577 </w:t>
      </w:r>
      <w:r w:rsidR="00144C90" w:rsidRPr="00F249AC">
        <w:rPr>
          <w:rFonts w:asciiTheme="minorHAnsi" w:hAnsiTheme="minorHAnsi" w:cstheme="minorHAnsi"/>
          <w:sz w:val="24"/>
          <w:szCs w:val="24"/>
        </w:rPr>
        <w:t>PZP</w:t>
      </w:r>
      <w:r w:rsidR="00556EEE" w:rsidRPr="00F249AC">
        <w:rPr>
          <w:rFonts w:asciiTheme="minorHAnsi" w:hAnsiTheme="minorHAnsi" w:cstheme="minorHAnsi"/>
          <w:sz w:val="24"/>
          <w:szCs w:val="24"/>
        </w:rPr>
        <w:t xml:space="preserve">, w terminie nie krótszym niż </w:t>
      </w:r>
      <w:r w:rsidR="00642A6E" w:rsidRPr="00F249AC">
        <w:rPr>
          <w:rFonts w:asciiTheme="minorHAnsi" w:hAnsiTheme="minorHAnsi" w:cstheme="minorHAnsi"/>
          <w:sz w:val="24"/>
          <w:szCs w:val="24"/>
        </w:rPr>
        <w:t>10</w:t>
      </w:r>
      <w:r w:rsidR="00556EEE" w:rsidRPr="00F249AC">
        <w:rPr>
          <w:rFonts w:asciiTheme="minorHAnsi" w:hAnsiTheme="minorHAnsi" w:cstheme="minorHAnsi"/>
          <w:sz w:val="24"/>
          <w:szCs w:val="24"/>
        </w:rPr>
        <w:t xml:space="preserve"> dni od dnia przesłania zawiadomienia o wyborze najkorzystniejszej oferty, jeżeli zawiadomienie to zostało przesłane przy użyciu środków komunikacji elektronicznej, albo 1</w:t>
      </w:r>
      <w:r w:rsidR="00642A6E" w:rsidRPr="00F249AC">
        <w:rPr>
          <w:rFonts w:asciiTheme="minorHAnsi" w:hAnsiTheme="minorHAnsi" w:cstheme="minorHAnsi"/>
          <w:sz w:val="24"/>
          <w:szCs w:val="24"/>
        </w:rPr>
        <w:t>5</w:t>
      </w:r>
      <w:r w:rsidR="00556EEE" w:rsidRPr="00F249AC">
        <w:rPr>
          <w:rFonts w:asciiTheme="minorHAnsi" w:hAnsiTheme="minorHAnsi" w:cstheme="minorHAnsi"/>
          <w:sz w:val="24"/>
          <w:szCs w:val="24"/>
        </w:rPr>
        <w:t xml:space="preserve"> dni, jeżeli zostało przesłane w inny sposób. </w:t>
      </w:r>
    </w:p>
    <w:p w14:paraId="300C2C55" w14:textId="384ED62C" w:rsidR="00642A6E" w:rsidRPr="00F249AC" w:rsidRDefault="00556EEE" w:rsidP="00B202CA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Zamawiający może zawrze</w:t>
      </w:r>
      <w:r w:rsidR="00463BF9" w:rsidRPr="00F249AC">
        <w:rPr>
          <w:rFonts w:asciiTheme="minorHAnsi" w:hAnsiTheme="minorHAnsi" w:cstheme="minorHAnsi"/>
          <w:sz w:val="24"/>
          <w:szCs w:val="24"/>
        </w:rPr>
        <w:t>ć</w:t>
      </w:r>
      <w:r w:rsidRPr="00F249AC">
        <w:rPr>
          <w:rFonts w:asciiTheme="minorHAnsi" w:hAnsiTheme="minorHAnsi" w:cstheme="minorHAnsi"/>
          <w:sz w:val="24"/>
          <w:szCs w:val="24"/>
        </w:rPr>
        <w:t xml:space="preserve"> umow</w:t>
      </w:r>
      <w:r w:rsidR="00463BF9" w:rsidRPr="00F249AC">
        <w:rPr>
          <w:rFonts w:asciiTheme="minorHAnsi" w:hAnsiTheme="minorHAnsi" w:cstheme="minorHAnsi"/>
          <w:sz w:val="24"/>
          <w:szCs w:val="24"/>
        </w:rPr>
        <w:t>ę</w:t>
      </w:r>
      <w:r w:rsidRPr="00F249AC">
        <w:rPr>
          <w:rFonts w:asciiTheme="minorHAnsi" w:hAnsiTheme="minorHAnsi" w:cstheme="minorHAnsi"/>
          <w:sz w:val="24"/>
          <w:szCs w:val="24"/>
        </w:rPr>
        <w:t xml:space="preserve"> w sprawie zamówienia publicznego przed up</w:t>
      </w:r>
      <w:r w:rsidR="001B6B71" w:rsidRPr="00F249AC">
        <w:rPr>
          <w:rFonts w:asciiTheme="minorHAnsi" w:hAnsiTheme="minorHAnsi" w:cstheme="minorHAnsi"/>
          <w:sz w:val="24"/>
          <w:szCs w:val="24"/>
        </w:rPr>
        <w:t>ł</w:t>
      </w:r>
      <w:r w:rsidR="001D6B67" w:rsidRPr="00F249AC">
        <w:rPr>
          <w:rFonts w:asciiTheme="minorHAnsi" w:hAnsiTheme="minorHAnsi" w:cstheme="minorHAnsi"/>
          <w:sz w:val="24"/>
          <w:szCs w:val="24"/>
        </w:rPr>
        <w:t xml:space="preserve">ywem terminu,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="001D6B67" w:rsidRPr="00F249AC">
        <w:rPr>
          <w:rFonts w:asciiTheme="minorHAnsi" w:hAnsiTheme="minorHAnsi" w:cstheme="minorHAnsi"/>
          <w:sz w:val="24"/>
          <w:szCs w:val="24"/>
        </w:rPr>
        <w:t xml:space="preserve">o którym mowa w </w:t>
      </w:r>
      <w:r w:rsidR="00A26C66" w:rsidRPr="00F249AC">
        <w:rPr>
          <w:rFonts w:asciiTheme="minorHAnsi" w:hAnsiTheme="minorHAnsi" w:cstheme="minorHAnsi"/>
          <w:sz w:val="24"/>
          <w:szCs w:val="24"/>
        </w:rPr>
        <w:t>pkt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642A6E" w:rsidRPr="00F249AC">
        <w:rPr>
          <w:rFonts w:asciiTheme="minorHAnsi" w:hAnsiTheme="minorHAnsi" w:cstheme="minorHAnsi"/>
          <w:sz w:val="24"/>
          <w:szCs w:val="24"/>
        </w:rPr>
        <w:t>2</w:t>
      </w:r>
      <w:r w:rsidRPr="00F249AC">
        <w:rPr>
          <w:rFonts w:asciiTheme="minorHAnsi" w:hAnsiTheme="minorHAnsi" w:cstheme="minorHAnsi"/>
          <w:sz w:val="24"/>
          <w:szCs w:val="24"/>
        </w:rPr>
        <w:t>, jeżeli w postępowaniu o udzielenie zamówienia złożono tylko jedną ofert</w:t>
      </w:r>
      <w:r w:rsidR="00C67EAE">
        <w:rPr>
          <w:rFonts w:asciiTheme="minorHAnsi" w:hAnsiTheme="minorHAnsi" w:cstheme="minorHAnsi"/>
          <w:sz w:val="24"/>
          <w:szCs w:val="24"/>
        </w:rPr>
        <w:t>ę.</w:t>
      </w:r>
    </w:p>
    <w:p w14:paraId="006B7ADB" w14:textId="009D4D90" w:rsidR="00642A6E" w:rsidRPr="00F249AC" w:rsidRDefault="00556EEE" w:rsidP="00B202CA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Wykonawca, którego oferta zosta</w:t>
      </w:r>
      <w:r w:rsidR="008E112A" w:rsidRPr="00F249AC">
        <w:rPr>
          <w:rFonts w:asciiTheme="minorHAnsi" w:hAnsiTheme="minorHAnsi" w:cstheme="minorHAnsi"/>
          <w:sz w:val="24"/>
          <w:szCs w:val="24"/>
        </w:rPr>
        <w:t>nie</w:t>
      </w:r>
      <w:r w:rsidRPr="00F249AC">
        <w:rPr>
          <w:rFonts w:asciiTheme="minorHAnsi" w:hAnsiTheme="minorHAnsi" w:cstheme="minorHAnsi"/>
          <w:sz w:val="24"/>
          <w:szCs w:val="24"/>
        </w:rPr>
        <w:t xml:space="preserve"> wybrana jako najkorzystniejsza, zostanie poinformowany przez Zamawiającego o terminie </w:t>
      </w:r>
      <w:r w:rsidR="00873760">
        <w:rPr>
          <w:rFonts w:asciiTheme="minorHAnsi" w:hAnsiTheme="minorHAnsi" w:cstheme="minorHAnsi"/>
          <w:sz w:val="24"/>
          <w:szCs w:val="24"/>
        </w:rPr>
        <w:t>zawar</w:t>
      </w:r>
      <w:r w:rsidR="002028E9">
        <w:rPr>
          <w:rFonts w:asciiTheme="minorHAnsi" w:hAnsiTheme="minorHAnsi" w:cstheme="minorHAnsi"/>
          <w:sz w:val="24"/>
          <w:szCs w:val="24"/>
        </w:rPr>
        <w:t>cia</w:t>
      </w:r>
      <w:r w:rsidRPr="00F249AC">
        <w:rPr>
          <w:rFonts w:asciiTheme="minorHAnsi" w:hAnsiTheme="minorHAnsi" w:cstheme="minorHAnsi"/>
          <w:sz w:val="24"/>
          <w:szCs w:val="24"/>
        </w:rPr>
        <w:t xml:space="preserve"> umowy. </w:t>
      </w:r>
      <w:r w:rsidR="001D6B67" w:rsidRPr="00F249AC">
        <w:rPr>
          <w:rFonts w:asciiTheme="minorHAnsi" w:hAnsiTheme="minorHAnsi" w:cstheme="minorHAnsi"/>
          <w:sz w:val="24"/>
          <w:szCs w:val="24"/>
        </w:rPr>
        <w:t>Zgodnie z art. 432 ustawy PZP</w:t>
      </w:r>
      <w:r w:rsidR="00F61A27" w:rsidRPr="00F249AC">
        <w:rPr>
          <w:rFonts w:asciiTheme="minorHAnsi" w:hAnsiTheme="minorHAnsi" w:cstheme="minorHAnsi"/>
          <w:sz w:val="24"/>
          <w:szCs w:val="24"/>
        </w:rPr>
        <w:t xml:space="preserve"> umowa wymaga, pod rygorem nieważności, zachowania formy pisemnej.</w:t>
      </w:r>
      <w:r w:rsidR="00A845E6" w:rsidRPr="00F249AC">
        <w:rPr>
          <w:rFonts w:asciiTheme="minorHAnsi" w:hAnsiTheme="minorHAnsi" w:cstheme="minorHAnsi"/>
          <w:sz w:val="24"/>
          <w:szCs w:val="24"/>
        </w:rPr>
        <w:t xml:space="preserve"> Powołując się na art. 78 (1) § 2 K.C. Zamawiający dopuszcza podpisanie umowy w formie elektronicznej.</w:t>
      </w:r>
    </w:p>
    <w:p w14:paraId="18A98717" w14:textId="53115034" w:rsidR="00465276" w:rsidRPr="00F249AC" w:rsidRDefault="00465276" w:rsidP="00B202CA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Przed </w:t>
      </w:r>
      <w:r w:rsidR="008E499D">
        <w:rPr>
          <w:rFonts w:asciiTheme="minorHAnsi" w:hAnsiTheme="minorHAnsi" w:cstheme="minorHAnsi"/>
          <w:b/>
          <w:bCs/>
          <w:sz w:val="24"/>
          <w:szCs w:val="24"/>
        </w:rPr>
        <w:t>zawarciem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umowy Wykonawca, którego oferta uznana zostanie za najkorzystniejszą, zobowiązany będzie do</w:t>
      </w:r>
      <w:r w:rsidR="00047402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przedłożenia Zamawiającemu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</w:p>
    <w:p w14:paraId="3AB04EE1" w14:textId="2537698E" w:rsidR="00465276" w:rsidRPr="00F249AC" w:rsidRDefault="00465276" w:rsidP="007A0D8D">
      <w:pPr>
        <w:pStyle w:val="Akapitzlist"/>
        <w:numPr>
          <w:ilvl w:val="0"/>
          <w:numId w:val="48"/>
        </w:numPr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pełnomocnictwa dla osób </w:t>
      </w:r>
      <w:r w:rsidR="008E499D">
        <w:rPr>
          <w:rFonts w:asciiTheme="minorHAnsi" w:hAnsiTheme="minorHAnsi" w:cstheme="minorHAnsi"/>
          <w:b/>
          <w:bCs/>
          <w:sz w:val="24"/>
          <w:szCs w:val="24"/>
        </w:rPr>
        <w:t>zawierających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umowę, jeśli ich umocowanie do </w:t>
      </w:r>
      <w:r w:rsidR="008E499D">
        <w:rPr>
          <w:rFonts w:asciiTheme="minorHAnsi" w:hAnsiTheme="minorHAnsi" w:cstheme="minorHAnsi"/>
          <w:b/>
          <w:bCs/>
          <w:sz w:val="24"/>
          <w:szCs w:val="24"/>
        </w:rPr>
        <w:t>zawarcia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umowy nie wynika z dokumentów załączonych do oferty</w:t>
      </w:r>
      <w:r w:rsidR="00E34ACA" w:rsidRPr="00F249AC">
        <w:rPr>
          <w:rFonts w:asciiTheme="minorHAnsi" w:hAnsiTheme="minorHAnsi" w:cstheme="minorHAnsi"/>
          <w:b/>
          <w:bCs/>
          <w:sz w:val="24"/>
          <w:szCs w:val="24"/>
        </w:rPr>
        <w:t>;</w:t>
      </w:r>
    </w:p>
    <w:p w14:paraId="3366C7CE" w14:textId="577549C8" w:rsidR="00465276" w:rsidRPr="00F249AC" w:rsidRDefault="008E2DF6" w:rsidP="007A0D8D">
      <w:pPr>
        <w:pStyle w:val="Akapitzlist"/>
        <w:numPr>
          <w:ilvl w:val="0"/>
          <w:numId w:val="48"/>
        </w:numPr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w przypadku Wykonawców wspólnie ubiegających się o udzielenie zamówienia – umowy regulującej współpracę tych Wykonawców w realizacji przedmiotowego zamówienia</w:t>
      </w:r>
      <w:r w:rsidR="00A3312E" w:rsidRPr="00F249AC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E5E99D5" w14:textId="4152D75F" w:rsidR="00642A6E" w:rsidRPr="00F249AC" w:rsidRDefault="00556EEE" w:rsidP="00B202CA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Jeżeli Wykonawca, którego oferta została </w:t>
      </w:r>
      <w:r w:rsidR="00144C90" w:rsidRPr="00F249AC">
        <w:rPr>
          <w:rFonts w:asciiTheme="minorHAnsi" w:hAnsiTheme="minorHAnsi" w:cstheme="minorHAnsi"/>
          <w:sz w:val="24"/>
          <w:szCs w:val="24"/>
        </w:rPr>
        <w:t>wybrana, jako</w:t>
      </w:r>
      <w:r w:rsidRPr="00F249AC">
        <w:rPr>
          <w:rFonts w:asciiTheme="minorHAnsi" w:hAnsiTheme="minorHAnsi" w:cstheme="minorHAnsi"/>
          <w:sz w:val="24"/>
          <w:szCs w:val="24"/>
        </w:rPr>
        <w:t xml:space="preserve"> najkorzystniejsza, uchyla się od zawarcia umowy w sprawie zamówienia publicznego Zamawiający może dokona</w:t>
      </w:r>
      <w:r w:rsidR="00642A6E" w:rsidRPr="00F249AC">
        <w:rPr>
          <w:rFonts w:asciiTheme="minorHAnsi" w:hAnsiTheme="minorHAnsi" w:cstheme="minorHAnsi"/>
          <w:sz w:val="24"/>
          <w:szCs w:val="24"/>
        </w:rPr>
        <w:t>ć</w:t>
      </w:r>
      <w:r w:rsidRPr="00F249AC">
        <w:rPr>
          <w:rFonts w:asciiTheme="minorHAnsi" w:hAnsiTheme="minorHAnsi" w:cstheme="minorHAnsi"/>
          <w:sz w:val="24"/>
          <w:szCs w:val="24"/>
        </w:rPr>
        <w:t xml:space="preserve"> ponownego badania </w:t>
      </w:r>
      <w:r w:rsidR="00ED1C0C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i oceny ofert spośród ofert pozostałych w postępowaniu Wykonawców albo unieważni</w:t>
      </w:r>
      <w:r w:rsidR="00642A6E" w:rsidRPr="00F249AC">
        <w:rPr>
          <w:rFonts w:asciiTheme="minorHAnsi" w:hAnsiTheme="minorHAnsi" w:cstheme="minorHAnsi"/>
          <w:sz w:val="24"/>
          <w:szCs w:val="24"/>
        </w:rPr>
        <w:t>ć</w:t>
      </w:r>
      <w:r w:rsidRPr="00F249AC">
        <w:rPr>
          <w:rFonts w:asciiTheme="minorHAnsi" w:hAnsiTheme="minorHAnsi" w:cstheme="minorHAnsi"/>
          <w:sz w:val="24"/>
          <w:szCs w:val="24"/>
        </w:rPr>
        <w:t xml:space="preserve"> postępowanie</w:t>
      </w:r>
      <w:r w:rsidR="00642A6E" w:rsidRPr="00F249AC">
        <w:rPr>
          <w:rFonts w:asciiTheme="minorHAnsi" w:hAnsiTheme="minorHAnsi" w:cstheme="minorHAnsi"/>
          <w:sz w:val="24"/>
          <w:szCs w:val="24"/>
        </w:rPr>
        <w:t>.</w:t>
      </w:r>
    </w:p>
    <w:p w14:paraId="041E88C8" w14:textId="77777777" w:rsidR="00B8668F" w:rsidRPr="00F249AC" w:rsidRDefault="00B8668F" w:rsidP="00193D7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207" w:type="dxa"/>
        <w:tblInd w:w="-147" w:type="dxa"/>
        <w:shd w:val="clear" w:color="auto" w:fill="2E74B5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6812D7" w:rsidRPr="00F249AC" w14:paraId="0CF93ACF" w14:textId="77777777" w:rsidTr="00182811">
        <w:trPr>
          <w:trHeight w:val="288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6D55BB24" w14:textId="787B2AD3" w:rsidR="006812D7" w:rsidRPr="00F249AC" w:rsidRDefault="006812D7" w:rsidP="007A0D8D">
            <w:pPr>
              <w:pStyle w:val="Nagwek1"/>
              <w:numPr>
                <w:ilvl w:val="0"/>
                <w:numId w:val="47"/>
              </w:numPr>
              <w:spacing w:before="0"/>
              <w:ind w:left="498" w:hanging="498"/>
              <w:jc w:val="both"/>
              <w:rPr>
                <w:rFonts w:asciiTheme="minorHAnsi" w:hAnsiTheme="minorHAnsi" w:cstheme="minorHAnsi"/>
                <w:b/>
                <w:color w:val="FFFFFF"/>
              </w:rPr>
            </w:pPr>
            <w:bookmarkStart w:id="46" w:name="_PROJEKTOWANE_POSTANOWIENIA_UMOWY"/>
            <w:bookmarkStart w:id="47" w:name="_Toc65483834"/>
            <w:bookmarkEnd w:id="46"/>
            <w:r w:rsidRPr="00F249AC">
              <w:rPr>
                <w:rFonts w:asciiTheme="minorHAnsi" w:hAnsiTheme="minorHAnsi" w:cstheme="minorHAnsi"/>
                <w:b/>
              </w:rPr>
              <w:t>PROJEKTOWANE POSTANOWIENIA UMOWY W SPRAWIE ZAMÓWIENIA PUBLICZNEGO, KTÓRE ZOSTANĄ WPROWADZONE DO TREŚCI UMOWY</w:t>
            </w:r>
            <w:bookmarkEnd w:id="47"/>
          </w:p>
        </w:tc>
      </w:tr>
    </w:tbl>
    <w:p w14:paraId="5051CBE0" w14:textId="77777777" w:rsidR="006812D7" w:rsidRPr="00F249AC" w:rsidRDefault="006812D7" w:rsidP="00904369">
      <w:pPr>
        <w:adjustRightInd w:val="0"/>
        <w:spacing w:line="276" w:lineRule="auto"/>
        <w:jc w:val="both"/>
        <w:rPr>
          <w:rFonts w:asciiTheme="minorHAnsi" w:hAnsiTheme="minorHAnsi" w:cstheme="minorHAnsi"/>
          <w:b/>
          <w:color w:val="FFFFFF"/>
          <w:sz w:val="24"/>
          <w:szCs w:val="24"/>
        </w:rPr>
      </w:pPr>
    </w:p>
    <w:p w14:paraId="0496D48C" w14:textId="5127E54F" w:rsidR="00E773BE" w:rsidRPr="00F249AC" w:rsidRDefault="00A3312E" w:rsidP="007A0D8D">
      <w:pPr>
        <w:pStyle w:val="Akapitzlist"/>
        <w:numPr>
          <w:ilvl w:val="0"/>
          <w:numId w:val="58"/>
        </w:numPr>
        <w:tabs>
          <w:tab w:val="clear" w:pos="72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Wszystkie projektowane postanowienia umowy, które mają wiązać strony zawiera projekt umowy stanowiący </w:t>
      </w:r>
      <w:r w:rsidR="00CA3B16">
        <w:rPr>
          <w:rFonts w:asciiTheme="minorHAnsi" w:eastAsia="Batang" w:hAnsiTheme="minorHAnsi" w:cstheme="minorHAnsi"/>
          <w:b/>
          <w:bCs/>
          <w:color w:val="000000" w:themeColor="text1"/>
          <w:sz w:val="24"/>
          <w:szCs w:val="24"/>
        </w:rPr>
        <w:t>Z</w:t>
      </w:r>
      <w:r w:rsidRPr="00F249AC">
        <w:rPr>
          <w:rFonts w:asciiTheme="minorHAnsi" w:eastAsia="Batang" w:hAnsiTheme="minorHAnsi" w:cstheme="minorHAnsi"/>
          <w:b/>
          <w:bCs/>
          <w:color w:val="000000" w:themeColor="text1"/>
          <w:sz w:val="24"/>
          <w:szCs w:val="24"/>
        </w:rPr>
        <w:t>ałącznik nr 1</w:t>
      </w:r>
      <w:r w:rsidR="00193D71">
        <w:rPr>
          <w:rFonts w:asciiTheme="minorHAnsi" w:eastAsia="Batang" w:hAnsiTheme="minorHAnsi" w:cstheme="minorHAnsi"/>
          <w:b/>
          <w:bCs/>
          <w:color w:val="000000" w:themeColor="text1"/>
          <w:sz w:val="24"/>
          <w:szCs w:val="24"/>
        </w:rPr>
        <w:t>2/I-II</w:t>
      </w:r>
      <w:r w:rsidRPr="00F249AC">
        <w:rPr>
          <w:rFonts w:asciiTheme="minorHAnsi" w:eastAsia="Batang" w:hAnsiTheme="minorHAnsi" w:cstheme="minorHAnsi"/>
          <w:b/>
          <w:bCs/>
          <w:color w:val="000000" w:themeColor="text1"/>
          <w:sz w:val="24"/>
          <w:szCs w:val="24"/>
        </w:rPr>
        <w:t xml:space="preserve"> do </w:t>
      </w:r>
      <w:r w:rsidRPr="00F249AC">
        <w:rPr>
          <w:rFonts w:asciiTheme="minorHAnsi" w:eastAsia="Batang" w:hAnsiTheme="minorHAnsi" w:cstheme="minorHAnsi"/>
          <w:b/>
          <w:bCs/>
          <w:sz w:val="24"/>
          <w:szCs w:val="24"/>
        </w:rPr>
        <w:t>SWZ</w:t>
      </w:r>
      <w:r w:rsidR="00193D71">
        <w:rPr>
          <w:rFonts w:asciiTheme="minorHAnsi" w:hAnsiTheme="minorHAnsi" w:cstheme="minorHAnsi"/>
          <w:sz w:val="24"/>
          <w:szCs w:val="24"/>
        </w:rPr>
        <w:t>.</w:t>
      </w:r>
    </w:p>
    <w:p w14:paraId="6D2C3B8E" w14:textId="41628CA2" w:rsidR="00C87AD8" w:rsidRPr="00F249AC" w:rsidRDefault="00E773BE" w:rsidP="007A0D8D">
      <w:pPr>
        <w:pStyle w:val="Akapitzlist"/>
        <w:numPr>
          <w:ilvl w:val="0"/>
          <w:numId w:val="58"/>
        </w:numPr>
        <w:tabs>
          <w:tab w:val="clear" w:pos="72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Zakres świadczeń </w:t>
      </w:r>
      <w:r w:rsidR="00CA317A">
        <w:rPr>
          <w:rFonts w:asciiTheme="minorHAnsi" w:eastAsia="Batang" w:hAnsiTheme="minorHAnsi" w:cstheme="minorHAnsi"/>
          <w:sz w:val="24"/>
          <w:szCs w:val="24"/>
        </w:rPr>
        <w:t>W</w:t>
      </w: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ykonawcy wynikający z umowy jest tożsamy z jego zobowiązaniem zawartym </w:t>
      </w:r>
      <w:r w:rsidR="00182811">
        <w:rPr>
          <w:rFonts w:asciiTheme="minorHAnsi" w:eastAsia="Batang" w:hAnsiTheme="minorHAnsi" w:cstheme="minorHAnsi"/>
          <w:sz w:val="24"/>
          <w:szCs w:val="24"/>
        </w:rPr>
        <w:br/>
      </w:r>
      <w:r w:rsidRPr="00F249AC">
        <w:rPr>
          <w:rFonts w:asciiTheme="minorHAnsi" w:eastAsia="Batang" w:hAnsiTheme="minorHAnsi" w:cstheme="minorHAnsi"/>
          <w:sz w:val="24"/>
          <w:szCs w:val="24"/>
        </w:rPr>
        <w:t xml:space="preserve">w ofercie. </w:t>
      </w:r>
    </w:p>
    <w:p w14:paraId="0C758E9C" w14:textId="77777777" w:rsidR="00586DE1" w:rsidRPr="00F249AC" w:rsidRDefault="00586DE1" w:rsidP="00701F89">
      <w:pPr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AFBA2C0" w14:textId="6B5B14C8" w:rsidR="00F61A27" w:rsidRPr="00F249AC" w:rsidRDefault="00F61A27" w:rsidP="007A0D8D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48" w:name="_PODWYKONAWSTWO"/>
      <w:bookmarkStart w:id="49" w:name="_Toc65483835"/>
      <w:bookmarkEnd w:id="48"/>
      <w:r w:rsidRPr="00F249AC">
        <w:rPr>
          <w:rFonts w:asciiTheme="minorHAnsi" w:hAnsiTheme="minorHAnsi" w:cstheme="minorHAnsi"/>
          <w:b/>
        </w:rPr>
        <w:t>PODWYKONAWSTWO</w:t>
      </w:r>
      <w:bookmarkEnd w:id="49"/>
    </w:p>
    <w:p w14:paraId="5C8C0C81" w14:textId="03C88B3B" w:rsidR="00B8585E" w:rsidRPr="00B8585E" w:rsidRDefault="00B8585E" w:rsidP="00B8585E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0E93D6F" w14:textId="77777777" w:rsidR="00B8585E" w:rsidRPr="00F249AC" w:rsidRDefault="00B8585E" w:rsidP="00B8585E">
      <w:pPr>
        <w:pStyle w:val="Akapitzlist"/>
        <w:numPr>
          <w:ilvl w:val="0"/>
          <w:numId w:val="10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Wykonawca może powierzyć wykonanie części zamówienia Podwykonawcy (Podwykonawcom). </w:t>
      </w:r>
    </w:p>
    <w:p w14:paraId="6EE6C288" w14:textId="77777777" w:rsidR="00B8585E" w:rsidRPr="00F249AC" w:rsidRDefault="00B8585E" w:rsidP="00B8585E">
      <w:pPr>
        <w:pStyle w:val="Akapitzlist"/>
        <w:numPr>
          <w:ilvl w:val="0"/>
          <w:numId w:val="10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lastRenderedPageBreak/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Podwykonawców.</w:t>
      </w:r>
    </w:p>
    <w:p w14:paraId="25C1DB3C" w14:textId="77777777" w:rsidR="00B8585E" w:rsidRPr="00F249AC" w:rsidRDefault="00B8585E" w:rsidP="00B8585E">
      <w:pPr>
        <w:pStyle w:val="Akapitzlist"/>
        <w:numPr>
          <w:ilvl w:val="0"/>
          <w:numId w:val="10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Powierzenie części zamówienia Podwykonawcom nie zwalnia Wykonawcy z odpowiedzialności za należyte wykonanie zamówienia. </w:t>
      </w:r>
    </w:p>
    <w:p w14:paraId="3F920C28" w14:textId="68248E2E" w:rsidR="00B8585E" w:rsidRDefault="00B8585E" w:rsidP="00B81FD7">
      <w:pPr>
        <w:pStyle w:val="Akapitzlist"/>
        <w:autoSpaceDE/>
        <w:autoSpaceDN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15D456D3" w14:textId="77777777" w:rsidR="00B8585E" w:rsidRPr="00F249AC" w:rsidRDefault="00B8585E" w:rsidP="007A0D8D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50" w:name="_POUCZENIE_O_ŚRODKACH"/>
      <w:bookmarkStart w:id="51" w:name="_Toc65483836"/>
      <w:bookmarkEnd w:id="50"/>
      <w:r w:rsidRPr="00F249AC">
        <w:rPr>
          <w:rFonts w:asciiTheme="minorHAnsi" w:hAnsiTheme="minorHAnsi" w:cstheme="minorHAnsi"/>
          <w:b/>
        </w:rPr>
        <w:t>POUCZENIE O ŚRODKACH OCHRONY PRAWNEJ</w:t>
      </w:r>
      <w:bookmarkEnd w:id="51"/>
    </w:p>
    <w:p w14:paraId="5D6F6721" w14:textId="77777777" w:rsidR="00B8585E" w:rsidRPr="00F249AC" w:rsidRDefault="00B8585E" w:rsidP="00B81FD7">
      <w:pPr>
        <w:pStyle w:val="Akapitzlist"/>
        <w:autoSpaceDE/>
        <w:autoSpaceDN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03BD4929" w14:textId="11F4B670" w:rsidR="000E577E" w:rsidRPr="000E577E" w:rsidRDefault="000E577E" w:rsidP="00954F79">
      <w:pPr>
        <w:pStyle w:val="Akapitzlist"/>
        <w:numPr>
          <w:ilvl w:val="0"/>
          <w:numId w:val="71"/>
        </w:numPr>
        <w:tabs>
          <w:tab w:val="left" w:pos="284"/>
        </w:tabs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Środki ochrony prawnej przysługują Wykonawcy oraz innemu podmiotowi, jeżeli ma lub miał interes w uzyskaniu zamówienia oraz poniósł lub może ponieść szkodę w wyniku naruszenia przez Zamawiającego przepisów ustawy PZP. </w:t>
      </w:r>
    </w:p>
    <w:p w14:paraId="0FAC531C" w14:textId="77777777" w:rsidR="000E577E" w:rsidRPr="000E577E" w:rsidRDefault="000E577E" w:rsidP="00954F79">
      <w:pPr>
        <w:pStyle w:val="Akapitzlist"/>
        <w:numPr>
          <w:ilvl w:val="0"/>
          <w:numId w:val="71"/>
        </w:numPr>
        <w:tabs>
          <w:tab w:val="left" w:pos="284"/>
        </w:tabs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Środki ochrony prawnej wobec ogłoszenia wszczynającego postępowanie o udzielenie zamówienia oraz dokumentów zamówienia przysługują również organizacjom wpisanym na listę, o której mowa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w art. 469 pkt 15 ustawy PZP, oraz Rzecznikowi Małych i Średnich Przedsiębiorców. </w:t>
      </w:r>
    </w:p>
    <w:p w14:paraId="60FD08E6" w14:textId="77777777" w:rsidR="000E577E" w:rsidRPr="000E577E" w:rsidRDefault="000E577E" w:rsidP="00954F79">
      <w:pPr>
        <w:pStyle w:val="Akapitzlist"/>
        <w:numPr>
          <w:ilvl w:val="0"/>
          <w:numId w:val="71"/>
        </w:numPr>
        <w:tabs>
          <w:tab w:val="left" w:pos="284"/>
        </w:tabs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Odwołanie przysługuje na: </w:t>
      </w:r>
    </w:p>
    <w:p w14:paraId="664B5471" w14:textId="69AC0204" w:rsidR="000E577E" w:rsidRDefault="000E577E" w:rsidP="00954F79">
      <w:pPr>
        <w:pStyle w:val="Akapitzlist"/>
        <w:numPr>
          <w:ilvl w:val="0"/>
          <w:numId w:val="72"/>
        </w:numPr>
        <w:adjustRightInd w:val="0"/>
        <w:spacing w:line="276" w:lineRule="auto"/>
        <w:ind w:left="567" w:hanging="29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niezgodną z przepisami ustawy czynność Zamawiającego, podjętą w postępowaniu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o udzielenie zamówienia, w tym na projektowane postanowienie umowy; </w:t>
      </w:r>
    </w:p>
    <w:p w14:paraId="72F35AAC" w14:textId="6A5D96E2" w:rsidR="000E577E" w:rsidRPr="000E577E" w:rsidRDefault="000E577E" w:rsidP="00954F79">
      <w:pPr>
        <w:pStyle w:val="Akapitzlist"/>
        <w:numPr>
          <w:ilvl w:val="0"/>
          <w:numId w:val="72"/>
        </w:numPr>
        <w:adjustRightInd w:val="0"/>
        <w:spacing w:line="276" w:lineRule="auto"/>
        <w:ind w:left="567" w:hanging="29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>zaniechanie czynności w postępowaniu o udzielenie zamówienia, do której Zamawiający był obowiązany na podstawie ustawy PZP.</w:t>
      </w:r>
    </w:p>
    <w:p w14:paraId="7CEA80B3" w14:textId="77777777" w:rsidR="000E577E" w:rsidRP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Odwołanie wnosi się do Prezesa Krajowej Izby Odwoławczej. </w:t>
      </w:r>
    </w:p>
    <w:p w14:paraId="4B585BEC" w14:textId="77777777" w:rsidR="000E577E" w:rsidRP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Odwołujący przekazuje Zamawiającemu odwołanie wniesione w formie elektronicznej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albo postaci elektronicznej albo kopię tego odwołania, jeżeli zostało ono wniesione w formie pisemnej, przed upływem terminu do wniesienia odwołania w taki sposób, aby mógł on zapoznać się z jego treścią przed upływem tego terminu. </w:t>
      </w:r>
    </w:p>
    <w:p w14:paraId="17CB412E" w14:textId="77777777" w:rsidR="000E577E" w:rsidRP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Domniemywa się, że Zamawiający mógł zapoznać się z treścią odwołania przed upływem terminu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do jego wniesienia, jeżeli przekazanie odpowiednio odwołania albo jego kopii nastąpiło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przed upływem terminu do jego wniesienia przy użyciu środków komunikacji elektronicznej. </w:t>
      </w:r>
    </w:p>
    <w:p w14:paraId="6B905062" w14:textId="77777777" w:rsidR="000E577E" w:rsidRP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Odwołanie wnosi się w terminie: </w:t>
      </w:r>
    </w:p>
    <w:p w14:paraId="1A68B52B" w14:textId="579EECAD" w:rsidR="000E577E" w:rsidRDefault="000E577E" w:rsidP="00954F79">
      <w:pPr>
        <w:pStyle w:val="Akapitzlist"/>
        <w:numPr>
          <w:ilvl w:val="0"/>
          <w:numId w:val="73"/>
        </w:numPr>
        <w:adjustRightInd w:val="0"/>
        <w:spacing w:line="276" w:lineRule="auto"/>
        <w:ind w:left="567" w:hanging="29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10 dni od dnia przekazania informacji o czynności Zamawiającego stanowiącej podstawę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>jego wniesienia, jeżeli informacja została przekazana przy użyciu środków komunikacji elektronicznej</w:t>
      </w:r>
      <w:r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3DFAE5F3" w14:textId="66E9A69E" w:rsidR="000E577E" w:rsidRPr="000E577E" w:rsidRDefault="000E577E" w:rsidP="00954F79">
      <w:pPr>
        <w:pStyle w:val="Akapitzlist"/>
        <w:numPr>
          <w:ilvl w:val="0"/>
          <w:numId w:val="73"/>
        </w:numPr>
        <w:adjustRightInd w:val="0"/>
        <w:spacing w:line="276" w:lineRule="auto"/>
        <w:ind w:left="567" w:hanging="29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15 dni od dnia przekazania informacji o czynności Zamawiającego stanowiącej podstawę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jego wniesienia, jeżeli informacja została przekazana w sposób inny niż określony w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pkt 7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t>ppkt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1. </w:t>
      </w:r>
    </w:p>
    <w:p w14:paraId="5D545F03" w14:textId="16635159" w:rsid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Odwołanie wobec treści ogłoszenia wszczynającego postępowanie o udzielenie zamówienia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lub wobec treści dokumentów zamówienia wnosi się w terminie 10 dni od dnia publikacji ogłoszenia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>w Dzienniku Urzędowym Unii Europejskiej lub zamieszczenia dokumentów zamówienia na stronie internetowej.</w:t>
      </w:r>
    </w:p>
    <w:p w14:paraId="08CDD7BA" w14:textId="2E62F187" w:rsid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Odwołanie w przypadkach innych niż określone w pkt 7 i 8 wnosi się w terminie 10 dni od dnia,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 xml:space="preserve">w którym powzięto lub przy zachowaniu należytej staranności można było powziąć wiadomość </w:t>
      </w:r>
      <w:r w:rsidRPr="000E577E">
        <w:rPr>
          <w:rFonts w:asciiTheme="minorHAnsi" w:hAnsiTheme="minorHAnsi" w:cstheme="minorHAnsi"/>
          <w:color w:val="000000"/>
          <w:sz w:val="24"/>
          <w:szCs w:val="24"/>
        </w:rPr>
        <w:br/>
        <w:t>o okolicznościach stanowiących podstawę jego wniesienia.</w:t>
      </w:r>
    </w:p>
    <w:p w14:paraId="5BD9A1AE" w14:textId="77777777" w:rsidR="000E577E" w:rsidRP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Jeżeli Zamawiający mimo takiego obowiązku nie przesłał Wykonawcy zawiadomienia o wyborze najkorzystniejszej oferty, odwołanie wnosi się nie później niż w terminie: </w:t>
      </w:r>
    </w:p>
    <w:p w14:paraId="471C895F" w14:textId="728F4C2F" w:rsidR="000E577E" w:rsidRDefault="000E577E" w:rsidP="00954F79">
      <w:pPr>
        <w:pStyle w:val="Akapitzlist"/>
        <w:numPr>
          <w:ilvl w:val="0"/>
          <w:numId w:val="74"/>
        </w:numPr>
        <w:tabs>
          <w:tab w:val="left" w:pos="851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lastRenderedPageBreak/>
        <w:t>30 dni od dnia publikacji w Dzienniku Urzędowym Unii Europejskiej ogłoszenia o udzieleniu zamówienia;</w:t>
      </w:r>
    </w:p>
    <w:p w14:paraId="2CCED056" w14:textId="013A3433" w:rsidR="000E577E" w:rsidRPr="000E577E" w:rsidRDefault="000E577E" w:rsidP="00954F79">
      <w:pPr>
        <w:pStyle w:val="Akapitzlist"/>
        <w:numPr>
          <w:ilvl w:val="0"/>
          <w:numId w:val="74"/>
        </w:numPr>
        <w:tabs>
          <w:tab w:val="left" w:pos="851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E577E">
        <w:rPr>
          <w:rFonts w:asciiTheme="minorHAnsi" w:hAnsiTheme="minorHAnsi" w:cstheme="minorHAnsi"/>
          <w:color w:val="000000"/>
          <w:sz w:val="24"/>
          <w:szCs w:val="24"/>
        </w:rPr>
        <w:t xml:space="preserve">6 miesięcy od dnia zawarcia umowy, jeżeli Zamawiający nie opublikował w Dzienniku Urzędowym Unii Europejskiej ogłoszenia o udzieleniu zamówienia. </w:t>
      </w:r>
    </w:p>
    <w:p w14:paraId="151B5062" w14:textId="35F9F137" w:rsid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0F45">
        <w:rPr>
          <w:rFonts w:asciiTheme="minorHAnsi" w:hAnsiTheme="minorHAnsi" w:cstheme="minorHAnsi"/>
          <w:color w:val="000000"/>
          <w:sz w:val="24"/>
          <w:szCs w:val="24"/>
        </w:rPr>
        <w:t xml:space="preserve">Pisma składane w toku postępowania odwoławczego przez strony oraz uczestników postępowania odwoławczego wnosi się z odpisami dla stron oraz uczestników postępowania odwoławczego, </w:t>
      </w:r>
      <w:r w:rsidRPr="008C0F45">
        <w:rPr>
          <w:rFonts w:asciiTheme="minorHAnsi" w:hAnsiTheme="minorHAnsi" w:cstheme="minorHAnsi"/>
          <w:color w:val="000000"/>
          <w:sz w:val="24"/>
          <w:szCs w:val="24"/>
        </w:rPr>
        <w:br/>
        <w:t>jeżeli pisma te składane są w formie pisemnej.</w:t>
      </w:r>
    </w:p>
    <w:p w14:paraId="53E76A9C" w14:textId="7ED05881" w:rsid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0F45">
        <w:rPr>
          <w:rFonts w:asciiTheme="minorHAnsi" w:hAnsiTheme="minorHAnsi" w:cstheme="minorHAnsi"/>
          <w:color w:val="000000"/>
          <w:sz w:val="24"/>
          <w:szCs w:val="24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6FF1C68C" w14:textId="1320E3D0" w:rsidR="000E577E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0F45">
        <w:rPr>
          <w:rFonts w:asciiTheme="minorHAnsi" w:hAnsiTheme="minorHAnsi" w:cstheme="minorHAnsi"/>
          <w:color w:val="000000"/>
          <w:sz w:val="24"/>
          <w:szCs w:val="24"/>
        </w:rPr>
        <w:t xml:space="preserve">Pisma w formie pisemnej wnosi się za pośrednictwem operatora pocztowego, w rozumieniu ustawy z dnia 23 listopada 2012 r. – Prawo pocztowe, osobiście, za pośrednictwem posłańca, </w:t>
      </w:r>
      <w:r w:rsidRPr="008C0F45">
        <w:rPr>
          <w:rFonts w:asciiTheme="minorHAnsi" w:hAnsiTheme="minorHAnsi" w:cstheme="minorHAnsi"/>
          <w:color w:val="000000"/>
          <w:sz w:val="24"/>
          <w:szCs w:val="24"/>
        </w:rPr>
        <w:br/>
        <w:t xml:space="preserve">a pisma w postaci elektronicznej wnosi się przy użyciu środków komunikacji elektronicznej, </w:t>
      </w:r>
      <w:r w:rsidRPr="008C0F45">
        <w:rPr>
          <w:rFonts w:asciiTheme="minorHAnsi" w:hAnsiTheme="minorHAnsi" w:cstheme="minorHAnsi"/>
          <w:color w:val="000000"/>
          <w:sz w:val="24"/>
          <w:szCs w:val="24"/>
        </w:rPr>
        <w:br/>
        <w:t xml:space="preserve">w tym na adres do doręczeń elektronicznych, o którym mowa w art. 2 pkt 1 ustawy z dnia </w:t>
      </w:r>
      <w:r w:rsidRPr="008C0F45">
        <w:rPr>
          <w:rFonts w:asciiTheme="minorHAnsi" w:hAnsiTheme="minorHAnsi" w:cstheme="minorHAnsi"/>
          <w:color w:val="000000"/>
          <w:sz w:val="24"/>
          <w:szCs w:val="24"/>
        </w:rPr>
        <w:br/>
        <w:t>18 listopada 2020 r. o doręczeniach elektronicznych.</w:t>
      </w:r>
    </w:p>
    <w:p w14:paraId="295AEDEF" w14:textId="44870139" w:rsidR="000E577E" w:rsidRPr="008C0F45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0F45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Na orzeczenie Krajowej Izby Odwoławczej oraz postanowienie Prezesa Krajowej Izby Odwoławczej, o którym mowa w art. 519 ust. 1 ustawy PZP, stronom oraz uczestnikom postępowania odwoławczego przysługuje skarga do sądu. Skargę wnosi się do Sądu Okręgowego w Warszawie </w:t>
      </w:r>
      <w:r w:rsidRPr="008C0F45"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 xml:space="preserve">– sądu zamówień publicznych. Skargę wnosi się za pośrednictwem Prezesa Krajowej Izby Odwoławczej, w terminie 14 dni od dnia doręczenia orzeczenia Krajowej Izby Odwoławczej </w:t>
      </w:r>
      <w:r w:rsidRPr="008C0F45"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>lub postanowienia Prezesa Krajowej Izby Odwoławczej, o którym mowa w art. 519 ust. 1 ustawy PZP, przesyłając jednocześnie jej odpis przeciwnikowi skargi. Złożenie skargi w polskiej placówce pocztowej operatora pocztowego w rozumieniu ustawy z dnia 23 listopada 2012 r. – Prawo pocztowe albo w placówce podmiotu zajmującego się doręczaniem korespondencji na terytorium innego niż Rzeczpospolita Polska państwa członkowskiego Unii Europejskiej, Konfederacji Szwajcarskiej albo państwa członkowskiego Europejskiego Porozumienia o Wolnym Handlu (EFTA) – strony umowy o Europejskim Obszarze Gospodarczym albo wysłanie jej na adres do doręczeń elektronicznych, o którym mowa w art. 2 pkt 1 ustawy z dnia 18 listopada 2020 r. o doręczeniach elektronicznych, jest równoznaczne z jej wniesieniem.</w:t>
      </w:r>
    </w:p>
    <w:p w14:paraId="2066B415" w14:textId="77777777" w:rsidR="000E577E" w:rsidRPr="008C0F45" w:rsidRDefault="000E577E" w:rsidP="00954F79">
      <w:pPr>
        <w:pStyle w:val="Akapitzlist"/>
        <w:numPr>
          <w:ilvl w:val="0"/>
          <w:numId w:val="71"/>
        </w:numPr>
        <w:adjustRightInd w:val="0"/>
        <w:spacing w:line="276" w:lineRule="auto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0F45">
        <w:rPr>
          <w:rFonts w:asciiTheme="minorHAnsi" w:hAnsiTheme="minorHAnsi" w:cstheme="minorHAnsi"/>
          <w:sz w:val="24"/>
          <w:szCs w:val="24"/>
        </w:rPr>
        <w:t xml:space="preserve">Szczegółowe informacje dotyczące środków ochrony prawnej określone są w Dziale IX „Środki ochrony prawnej” ustawy </w:t>
      </w:r>
      <w:r w:rsidRPr="008C0F45">
        <w:rPr>
          <w:rFonts w:asciiTheme="minorHAnsi" w:hAnsiTheme="minorHAnsi" w:cstheme="minorHAnsi"/>
          <w:bCs/>
          <w:sz w:val="24"/>
          <w:szCs w:val="24"/>
        </w:rPr>
        <w:t>PZP.</w:t>
      </w:r>
    </w:p>
    <w:p w14:paraId="2401B01E" w14:textId="77777777" w:rsidR="00333757" w:rsidRPr="00F249AC" w:rsidRDefault="00333757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3795ED4" w14:textId="42140D87" w:rsidR="004B17FE" w:rsidRPr="00F249AC" w:rsidRDefault="004B17FE" w:rsidP="007A0D8D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52" w:name="_INFORMACJE_DODATKOWE"/>
      <w:bookmarkStart w:id="53" w:name="_Toc65483837"/>
      <w:bookmarkEnd w:id="52"/>
      <w:r w:rsidRPr="00F249AC">
        <w:rPr>
          <w:rFonts w:asciiTheme="minorHAnsi" w:hAnsiTheme="minorHAnsi" w:cstheme="minorHAnsi"/>
          <w:b/>
        </w:rPr>
        <w:t>INFORMACJE DODATKOWE</w:t>
      </w:r>
      <w:bookmarkEnd w:id="53"/>
    </w:p>
    <w:p w14:paraId="518231A3" w14:textId="77777777" w:rsidR="00F625FD" w:rsidRPr="00F249AC" w:rsidRDefault="00F625FD" w:rsidP="00B2099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310C6CE" w14:textId="1C7655F5" w:rsidR="00B20994" w:rsidRPr="00F249AC" w:rsidRDefault="00B20994" w:rsidP="00B2099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91E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</w:t>
      </w:r>
      <w:r w:rsidR="00182811" w:rsidRPr="00A91E03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A91E03">
        <w:rPr>
          <w:rFonts w:asciiTheme="minorHAnsi" w:hAnsiTheme="minorHAnsi" w:cstheme="minorHAnsi"/>
          <w:color w:val="000000" w:themeColor="text1"/>
          <w:sz w:val="24"/>
          <w:szCs w:val="24"/>
        </w:rPr>
        <w:t>i w sprawie swobodnego przepływu takich danych oraz uchylenia dyrektywy 95/46/WE (ogólne rozporządzenie o ochronie danych) (Dz. Urz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UE L 119 z 04.05.2016, str. 1), dalej „RODO”, informuję, że: </w:t>
      </w:r>
    </w:p>
    <w:p w14:paraId="26E5E97F" w14:textId="257BBB45" w:rsidR="00756DB3" w:rsidRPr="00756DB3" w:rsidRDefault="00756DB3" w:rsidP="00B202C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56DB3">
        <w:rPr>
          <w:rFonts w:asciiTheme="minorHAnsi" w:hAnsiTheme="minorHAnsi" w:cstheme="minorHAnsi"/>
          <w:color w:val="000000" w:themeColor="text1"/>
          <w:sz w:val="24"/>
          <w:szCs w:val="24"/>
        </w:rPr>
        <w:t>administratorem Pani/Pana danych osobowych jest Politechnika Koszalińska, ul. Śniadeckich 2, 75-453 Koszalin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1D12058A" w14:textId="6DE685D3" w:rsidR="00756DB3" w:rsidRDefault="00B20994" w:rsidP="00A91E03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56DB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inspektorem ochrony danych osobowych w Politechnice Koszalińskiej jest Pan Mariusz Lenartowicz, kontakt: adres </w:t>
      </w:r>
      <w:hyperlink r:id="rId20" w:history="1">
        <w:r w:rsidR="00372E7A" w:rsidRPr="00B7132A">
          <w:rPr>
            <w:rStyle w:val="Hipercze"/>
            <w:rFonts w:asciiTheme="minorHAnsi" w:hAnsiTheme="minorHAnsi" w:cstheme="minorHAnsi"/>
            <w:sz w:val="24"/>
            <w:szCs w:val="24"/>
          </w:rPr>
          <w:t>iod@tu.koszalin.pl*</w:t>
        </w:r>
      </w:hyperlink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50237284" w14:textId="7BF81037" w:rsidR="0042619F" w:rsidRPr="00372E7A" w:rsidRDefault="00B20994" w:rsidP="00372E7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72E7A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Pani/Pana dane osobowe przetwarzane będą na podstawie art. 6 ust. 1 lit. c RODO oraz art. 19 ustawy z 11 września 2019 r. – Prawo zamówień publicznych (</w:t>
      </w:r>
      <w:r w:rsidR="00A7141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Dz. U. z 202</w:t>
      </w:r>
      <w:r w:rsidR="00A26C6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4</w:t>
      </w:r>
      <w:r w:rsidR="00A7141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r. poz. </w:t>
      </w:r>
      <w:r w:rsidR="00A26C6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1320</w:t>
      </w:r>
      <w:r w:rsidR="00200985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ze zm.</w:t>
      </w:r>
      <w:r w:rsidRPr="00372E7A">
        <w:rPr>
          <w:rFonts w:asciiTheme="minorHAnsi" w:hAnsiTheme="minorHAnsi" w:cstheme="minorHAnsi"/>
          <w:color w:val="000000" w:themeColor="text1"/>
          <w:sz w:val="24"/>
          <w:szCs w:val="24"/>
        </w:rPr>
        <w:t>) zwanej dalej „ustawą PZP” w celu związanym z postępowaniem o udzielenie zamówienia publicznego</w:t>
      </w:r>
      <w:r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A71D2B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nr </w:t>
      </w:r>
      <w:r w:rsidR="00A91E03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</w:t>
      </w:r>
      <w:r w:rsidR="00F625FD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</w:t>
      </w:r>
      <w:r w:rsidR="00ED1C0C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PNOG</w:t>
      </w:r>
      <w:r w:rsidR="00F625FD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/SZP-2</w:t>
      </w:r>
      <w:r w:rsidR="00A71416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/202</w:t>
      </w:r>
      <w:r w:rsidR="00006A7F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67147D" w:rsidRPr="00372E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ED1C0C" w:rsidRPr="00372E7A">
        <w:rPr>
          <w:rFonts w:asciiTheme="minorHAnsi" w:hAnsiTheme="minorHAnsi" w:cstheme="minorHAnsi"/>
          <w:b/>
          <w:sz w:val="24"/>
          <w:szCs w:val="24"/>
        </w:rPr>
        <w:t>pn.</w:t>
      </w:r>
      <w:r w:rsidR="00802140" w:rsidRPr="00372E7A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 </w:t>
      </w:r>
      <w:r w:rsidR="00A91E03" w:rsidRPr="00372E7A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„</w:t>
      </w:r>
      <w:r w:rsidR="00A91E03" w:rsidRPr="00372E7A">
        <w:rPr>
          <w:rFonts w:asciiTheme="minorHAnsi" w:hAnsiTheme="minorHAnsi" w:cstheme="minorHAnsi"/>
          <w:b/>
          <w:sz w:val="24"/>
          <w:szCs w:val="24"/>
        </w:rPr>
        <w:t xml:space="preserve">Wywóz wraz z unieszkodliwianiem odpadów komunalnych i po pracach porządkowych z obiektów Politechniki Koszalińskiej oraz wywóz </w:t>
      </w:r>
      <w:r w:rsidR="00EA5C20">
        <w:rPr>
          <w:rFonts w:asciiTheme="minorHAnsi" w:hAnsiTheme="minorHAnsi" w:cstheme="minorHAnsi"/>
          <w:b/>
          <w:sz w:val="24"/>
          <w:szCs w:val="24"/>
        </w:rPr>
        <w:br/>
      </w:r>
      <w:r w:rsidR="00A91E03" w:rsidRPr="00372E7A">
        <w:rPr>
          <w:rFonts w:asciiTheme="minorHAnsi" w:hAnsiTheme="minorHAnsi" w:cstheme="minorHAnsi"/>
          <w:b/>
          <w:sz w:val="24"/>
          <w:szCs w:val="24"/>
        </w:rPr>
        <w:t>i unieszkodliwianie odpadów komunalnych z obiektu Hali Widowiskowo-Sportowej w Koszalinie przy ul. Śniadeckich 4”</w:t>
      </w:r>
      <w:r w:rsidR="00006A7F" w:rsidRPr="00372E7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2619F" w:rsidRPr="00372E7A">
        <w:rPr>
          <w:rFonts w:asciiTheme="minorHAnsi" w:hAnsiTheme="minorHAnsi" w:cstheme="minorHAnsi"/>
          <w:color w:val="000000" w:themeColor="text1"/>
          <w:sz w:val="24"/>
          <w:szCs w:val="24"/>
        </w:rPr>
        <w:t>prowadzonego</w:t>
      </w:r>
      <w:r w:rsidR="000A267C" w:rsidRPr="00372E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trybie przetargu nieograniczonego na podstawie art. </w:t>
      </w:r>
      <w:r w:rsidR="000A267C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132</w:t>
      </w:r>
      <w:r w:rsidR="00ED1C0C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</w:t>
      </w:r>
      <w:r w:rsidR="000A267C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ustawy z dnia 11 września 2019 r. Prawo za</w:t>
      </w:r>
      <w:r w:rsidR="00E13C21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m</w:t>
      </w:r>
      <w:r w:rsidR="00A7141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ówień publicznych (Dz. U. z 202</w:t>
      </w:r>
      <w:r w:rsidR="00A26C6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4</w:t>
      </w:r>
      <w:r w:rsidR="000A267C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r. poz. </w:t>
      </w:r>
      <w:r w:rsidR="00A26C6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1320</w:t>
      </w:r>
      <w:r w:rsidR="00200985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ze zm.</w:t>
      </w:r>
      <w:r w:rsidR="00A71416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) zwanej dalej „ustawą PZP</w:t>
      </w:r>
      <w:r w:rsidR="000A267C" w:rsidRP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”</w:t>
      </w:r>
      <w:r w:rsidR="00372E7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;</w:t>
      </w:r>
    </w:p>
    <w:p w14:paraId="58BCC925" w14:textId="6AB1BAAC" w:rsidR="00B20994" w:rsidRPr="00F249AC" w:rsidRDefault="00B20994" w:rsidP="00B202C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odbiorcami Pani/Pana danych osobowych będą osoby lub podmioty, którym udostępniona zostanie dokumentacja postępowania w oparciu o art. 18 oraz art. 74 ustawy PZP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5D7D6688" w14:textId="769301D1" w:rsidR="00B20994" w:rsidRPr="00F249AC" w:rsidRDefault="00B20994" w:rsidP="00B202C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Pani/Pana dane osobowe będą przechowywane, zgodnie z art. 78 ustawy PZP, przez okres 4 lat od dnia zakończenia postępowania o udzielenie zamówienia, a jeżeli czas trwania umowy przekracza </w:t>
      </w:r>
      <w:r w:rsidR="00EA5C20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4 lata, okres przechowywania obejmuje cały czas trwania umowy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2ED3644C" w14:textId="6FF2B221" w:rsidR="00B20994" w:rsidRPr="00F249AC" w:rsidRDefault="00B20994" w:rsidP="00B202C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</w:t>
      </w:r>
      <w:r w:rsidR="0042619F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 postępowaniu o udzielenie zamówienia publicznego; konsekwencje niepodania określonych danych wynikają z ustawy PZP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7EBB78DE" w14:textId="7B7FB557" w:rsidR="00B20994" w:rsidRPr="00F249AC" w:rsidRDefault="00B20994" w:rsidP="00B202C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przypadku. gdy wykonanie obowiązków, o których mowa w art. 15 ust. 1-3 rozporządzenia 2016/679, wymagałoby niewspółmiernie dużego wysiłku, </w:t>
      </w:r>
      <w:r w:rsidR="00790104"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amawiający może żądać od osoby, której dane dotyczą, wskazania dodatkowych informacji mających na celu sprecyzowanie żądania, w szczególności podania nazwy lub daty postępowania o udzielenie zamówienia publicznego lub konkursu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7918E4DD" w14:textId="1B2DE0EA" w:rsidR="00B20994" w:rsidRPr="00F249AC" w:rsidRDefault="00B20994" w:rsidP="00B202C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wystąpienie z żądaniem, o którym mowa w art. 18 ust.1 rozporządzenia 2016/679, nie ogranicza przetwarzania danych osobowych do czasu zakończenia post</w:t>
      </w:r>
      <w:r w:rsidR="00F20D6E">
        <w:rPr>
          <w:rFonts w:asciiTheme="minorHAnsi" w:hAnsiTheme="minorHAnsi" w:cstheme="minorHAnsi"/>
          <w:color w:val="000000" w:themeColor="text1"/>
          <w:sz w:val="24"/>
          <w:szCs w:val="24"/>
        </w:rPr>
        <w:t>ę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powania o udzielenie zamówienia publicznego lub konkursu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4B10FB2E" w14:textId="676C80ED" w:rsidR="00B20994" w:rsidRPr="00F249AC" w:rsidRDefault="00B20994" w:rsidP="00B202CA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 odniesieniu do Pani/Pana danych osobowych decyzje nie będą podejmowane w sposób zautomatyzowany, stosowanie do art. 22 RODO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580E827" w14:textId="77777777" w:rsidR="00B20994" w:rsidRPr="00F249AC" w:rsidRDefault="00B20994" w:rsidP="00372E7A">
      <w:pPr>
        <w:numPr>
          <w:ilvl w:val="0"/>
          <w:numId w:val="3"/>
        </w:numPr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posiada Pani/Pan:</w:t>
      </w:r>
    </w:p>
    <w:p w14:paraId="1D571535" w14:textId="34F4C2F9" w:rsidR="00B20994" w:rsidRPr="00F249AC" w:rsidRDefault="00B20994" w:rsidP="00B202CA">
      <w:pPr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na podstawie art. 15 RODO prawo dostępu do danych osobowych Pani/Pana dotyczących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30D56174" w14:textId="72449CAD" w:rsidR="00B20994" w:rsidRPr="00F249AC" w:rsidRDefault="00B20994" w:rsidP="00B202CA">
      <w:pPr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podstawie art. 16 RODO prawo do sprostowania Pani/Pana danych osobowych </w:t>
      </w: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  <w:vertAlign w:val="superscript"/>
        </w:rPr>
        <w:t>**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050878C2" w14:textId="0300D2C0" w:rsidR="00B20994" w:rsidRPr="00F249AC" w:rsidRDefault="00B20994" w:rsidP="00B202CA">
      <w:pPr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</w:t>
      </w:r>
      <w:r w:rsidRPr="00756DB3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***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</w:p>
    <w:p w14:paraId="310D673F" w14:textId="77777777" w:rsidR="00B20994" w:rsidRPr="00F249AC" w:rsidRDefault="00B20994" w:rsidP="00B202CA">
      <w:pPr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6A3E9B46" w14:textId="77777777" w:rsidR="00B20994" w:rsidRPr="00F249AC" w:rsidRDefault="00B20994" w:rsidP="00372E7A">
      <w:pPr>
        <w:numPr>
          <w:ilvl w:val="0"/>
          <w:numId w:val="3"/>
        </w:numPr>
        <w:spacing w:line="276" w:lineRule="auto"/>
        <w:ind w:left="284" w:hanging="426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nie przysługuje Pani/Panu:</w:t>
      </w:r>
    </w:p>
    <w:p w14:paraId="7ED7BFE4" w14:textId="7B0AB158" w:rsidR="00B20994" w:rsidRPr="00F249AC" w:rsidRDefault="00B20994" w:rsidP="00B202CA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w związku z art. 17 ust. 3 lit. b, d lub e RODO prawo do usunięcia danych osobowych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35E98A82" w14:textId="76EB438F" w:rsidR="00B20994" w:rsidRPr="00F249AC" w:rsidRDefault="00B20994" w:rsidP="00B202CA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color w:val="000000" w:themeColor="text1"/>
          <w:sz w:val="24"/>
          <w:szCs w:val="24"/>
        </w:rPr>
        <w:t>prawo do przenoszenia danych osobowych, o którym mowa w art. 20 RODO</w:t>
      </w:r>
      <w:r w:rsidR="00372E7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27EB0ACD" w14:textId="1D4BA6D9" w:rsidR="008D2886" w:rsidRPr="00372E7A" w:rsidRDefault="00B20994" w:rsidP="00372E7A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="00802140"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  <w:r w:rsidR="004B17FE" w:rsidRPr="00F249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6321E2DE" w14:textId="25CFDCBB" w:rsidR="00B4250E" w:rsidRPr="00F249AC" w:rsidRDefault="00B4250E" w:rsidP="001F00E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___________________</w:t>
      </w:r>
    </w:p>
    <w:p w14:paraId="3668A02A" w14:textId="77777777" w:rsidR="001F00ED" w:rsidRPr="00F249AC" w:rsidRDefault="001F00ED" w:rsidP="001F00ED">
      <w:pPr>
        <w:autoSpaceDE/>
        <w:autoSpaceDN/>
        <w:spacing w:after="150"/>
        <w:jc w:val="both"/>
        <w:rPr>
          <w:rFonts w:asciiTheme="minorHAnsi" w:hAnsiTheme="minorHAnsi" w:cstheme="minorHAnsi"/>
          <w:i/>
          <w:sz w:val="16"/>
          <w:szCs w:val="18"/>
        </w:rPr>
      </w:pPr>
      <w:r w:rsidRPr="00F249AC">
        <w:rPr>
          <w:rFonts w:asciiTheme="minorHAnsi" w:hAnsiTheme="minorHAnsi" w:cstheme="minorHAnsi"/>
          <w:b/>
          <w:i/>
          <w:sz w:val="16"/>
          <w:szCs w:val="18"/>
          <w:vertAlign w:val="superscript"/>
        </w:rPr>
        <w:t>*</w:t>
      </w:r>
      <w:r w:rsidRPr="00F249AC">
        <w:rPr>
          <w:rFonts w:asciiTheme="minorHAnsi" w:hAnsiTheme="minorHAnsi" w:cstheme="minorHAnsi"/>
          <w:b/>
          <w:i/>
          <w:sz w:val="16"/>
          <w:szCs w:val="18"/>
        </w:rPr>
        <w:t xml:space="preserve"> Wyjaśnienie:</w:t>
      </w:r>
      <w:r w:rsidRPr="00F249AC">
        <w:rPr>
          <w:rFonts w:asciiTheme="minorHAnsi" w:hAnsiTheme="minorHAnsi" w:cstheme="minorHAnsi"/>
          <w:i/>
          <w:sz w:val="16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66D5337D" w14:textId="1FACEE0A" w:rsidR="001F00ED" w:rsidRPr="00F249AC" w:rsidRDefault="001F00ED" w:rsidP="001F00ED">
      <w:pPr>
        <w:autoSpaceDE/>
        <w:autoSpaceDN/>
        <w:contextualSpacing/>
        <w:rPr>
          <w:rFonts w:asciiTheme="minorHAnsi" w:eastAsia="Calibri" w:hAnsiTheme="minorHAnsi" w:cstheme="minorHAnsi"/>
          <w:i/>
          <w:sz w:val="16"/>
          <w:szCs w:val="18"/>
          <w:lang w:eastAsia="en-US"/>
        </w:rPr>
      </w:pPr>
      <w:r w:rsidRPr="00F249AC">
        <w:rPr>
          <w:rFonts w:asciiTheme="minorHAnsi" w:eastAsia="Calibri" w:hAnsiTheme="minorHAnsi" w:cstheme="minorHAnsi"/>
          <w:b/>
          <w:i/>
          <w:sz w:val="16"/>
          <w:szCs w:val="18"/>
          <w:vertAlign w:val="superscript"/>
          <w:lang w:eastAsia="en-US"/>
        </w:rPr>
        <w:t>**</w:t>
      </w:r>
      <w:r w:rsidRPr="00F249AC">
        <w:rPr>
          <w:rFonts w:asciiTheme="minorHAnsi" w:eastAsia="Calibri" w:hAnsiTheme="minorHAnsi" w:cstheme="minorHAnsi"/>
          <w:b/>
          <w:i/>
          <w:sz w:val="16"/>
          <w:szCs w:val="18"/>
          <w:lang w:eastAsia="en-US"/>
        </w:rPr>
        <w:t>Wyjaśnienie:</w:t>
      </w:r>
      <w:r w:rsidRPr="00F249AC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 </w:t>
      </w:r>
      <w:r w:rsidRPr="00F249AC">
        <w:rPr>
          <w:rFonts w:asciiTheme="minorHAnsi" w:hAnsiTheme="minorHAnsi" w:cstheme="minorHAnsi"/>
          <w:i/>
          <w:sz w:val="16"/>
          <w:szCs w:val="18"/>
        </w:rPr>
        <w:t xml:space="preserve">skorzystanie z prawa do sprostowania nie może skutkować zmianą </w:t>
      </w:r>
      <w:r w:rsidRPr="00F249AC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wyniku postępowania o udzielenie zamówienia publicznego ani zmianą postanowień umowy w </w:t>
      </w:r>
      <w:r w:rsidR="007A7677" w:rsidRPr="00F249AC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>zakresie niezgodnym z ustawą PZP</w:t>
      </w:r>
      <w:r w:rsidRPr="00F249AC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 oraz nie może naruszać integralności protokołu oraz jego załączników.</w:t>
      </w:r>
    </w:p>
    <w:p w14:paraId="1C252026" w14:textId="77777777" w:rsidR="001F00ED" w:rsidRPr="00F249AC" w:rsidRDefault="001F00ED" w:rsidP="001F00ED">
      <w:pPr>
        <w:autoSpaceDE/>
        <w:autoSpaceDN/>
        <w:contextualSpacing/>
        <w:jc w:val="both"/>
        <w:rPr>
          <w:rFonts w:asciiTheme="minorHAnsi" w:eastAsia="Calibri" w:hAnsiTheme="minorHAnsi" w:cstheme="minorHAnsi"/>
          <w:i/>
          <w:sz w:val="16"/>
          <w:szCs w:val="18"/>
          <w:lang w:eastAsia="en-US"/>
        </w:rPr>
      </w:pPr>
    </w:p>
    <w:p w14:paraId="058416C6" w14:textId="7A4CA360" w:rsidR="00115159" w:rsidRDefault="001F00ED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  <w:r w:rsidRPr="00F249AC">
        <w:rPr>
          <w:rFonts w:asciiTheme="minorHAnsi" w:eastAsia="Calibri" w:hAnsiTheme="minorHAnsi" w:cstheme="minorHAnsi"/>
          <w:b/>
          <w:i/>
          <w:sz w:val="16"/>
          <w:szCs w:val="18"/>
          <w:vertAlign w:val="superscript"/>
          <w:lang w:eastAsia="en-US"/>
        </w:rPr>
        <w:t xml:space="preserve">*** </w:t>
      </w:r>
      <w:r w:rsidRPr="00F249AC">
        <w:rPr>
          <w:rFonts w:asciiTheme="minorHAnsi" w:eastAsia="Calibri" w:hAnsiTheme="minorHAnsi" w:cstheme="minorHAnsi"/>
          <w:b/>
          <w:i/>
          <w:sz w:val="16"/>
          <w:szCs w:val="18"/>
          <w:lang w:eastAsia="en-US"/>
        </w:rPr>
        <w:t>Wyjaśnienie:</w:t>
      </w:r>
      <w:r w:rsidRPr="00F249AC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 prawo do ograniczenia przetwarzania nie ma zastosowania w odniesieniu do </w:t>
      </w:r>
      <w:r w:rsidRPr="00F249AC">
        <w:rPr>
          <w:rFonts w:asciiTheme="minorHAnsi" w:hAnsiTheme="minorHAnsi" w:cstheme="minorHAnsi"/>
          <w:i/>
          <w:sz w:val="16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D99D990" w14:textId="77777777" w:rsidR="008E15CB" w:rsidRPr="00F249AC" w:rsidRDefault="008E15CB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12C63314" w14:textId="4A7AFD80" w:rsidR="004B17FE" w:rsidRPr="00F249AC" w:rsidRDefault="004B17FE" w:rsidP="007A0D8D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54" w:name="_ZAŁĄCZNIKI"/>
      <w:bookmarkStart w:id="55" w:name="_Toc65483838"/>
      <w:bookmarkEnd w:id="54"/>
      <w:r w:rsidRPr="00F249AC">
        <w:rPr>
          <w:rFonts w:asciiTheme="minorHAnsi" w:hAnsiTheme="minorHAnsi" w:cstheme="minorHAnsi"/>
          <w:b/>
        </w:rPr>
        <w:t>ZAŁĄCZNIKI</w:t>
      </w:r>
      <w:bookmarkEnd w:id="55"/>
    </w:p>
    <w:p w14:paraId="58A251A4" w14:textId="77777777" w:rsidR="00156263" w:rsidRPr="00F249AC" w:rsidRDefault="00156263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622F670" w14:textId="3411DE3A" w:rsidR="004B17FE" w:rsidRPr="00F249AC" w:rsidRDefault="004B17FE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  <w:u w:val="single"/>
        </w:rPr>
        <w:t>Następujące załączniki stanowią integralną część SWZ</w:t>
      </w:r>
      <w:r w:rsidRPr="00F249AC">
        <w:rPr>
          <w:rFonts w:asciiTheme="minorHAnsi" w:hAnsiTheme="minorHAnsi" w:cstheme="minorHAnsi"/>
          <w:sz w:val="24"/>
          <w:szCs w:val="24"/>
        </w:rPr>
        <w:t>:</w:t>
      </w:r>
    </w:p>
    <w:p w14:paraId="2C8737A8" w14:textId="77777777" w:rsidR="001B46E9" w:rsidRPr="00F249AC" w:rsidRDefault="001B46E9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1B46E9" w:rsidRPr="00F249AC" w14:paraId="47D06FFB" w14:textId="77777777" w:rsidTr="00321569">
        <w:tc>
          <w:tcPr>
            <w:tcW w:w="2263" w:type="dxa"/>
          </w:tcPr>
          <w:p w14:paraId="127DF5FC" w14:textId="39B05E79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E358ED" w:rsidRPr="00F249AC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055277F4" w14:textId="29EBFCB3" w:rsidR="001B46E9" w:rsidRPr="00F249AC" w:rsidRDefault="00DF24AA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Opis przedmiotu zamówienia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DF24AA" w:rsidRPr="00F249AC" w14:paraId="4477AC85" w14:textId="77777777" w:rsidTr="00321569">
        <w:tc>
          <w:tcPr>
            <w:tcW w:w="2263" w:type="dxa"/>
          </w:tcPr>
          <w:p w14:paraId="214EA9E4" w14:textId="1EE64C2D" w:rsidR="00DF24AA" w:rsidRPr="00F249AC" w:rsidRDefault="00DF24AA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</w:t>
            </w:r>
            <w:r w:rsidR="00BA4135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7364" w:type="dxa"/>
          </w:tcPr>
          <w:p w14:paraId="61D85D14" w14:textId="48E2454D" w:rsidR="00DF24AA" w:rsidRPr="00F249AC" w:rsidRDefault="00DF24AA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Formularz ofertowy;</w:t>
            </w:r>
          </w:p>
        </w:tc>
      </w:tr>
      <w:tr w:rsidR="00DF24AA" w:rsidRPr="00F249AC" w14:paraId="74092FFE" w14:textId="77777777" w:rsidTr="00321569">
        <w:tc>
          <w:tcPr>
            <w:tcW w:w="2263" w:type="dxa"/>
          </w:tcPr>
          <w:p w14:paraId="4DD90A50" w14:textId="04050B5B" w:rsidR="00DF24AA" w:rsidRPr="00F249AC" w:rsidRDefault="00DF24AA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</w:t>
            </w:r>
            <w:r w:rsidR="00BA4135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7364" w:type="dxa"/>
          </w:tcPr>
          <w:p w14:paraId="1A6D7409" w14:textId="359654C9" w:rsidR="00DF24AA" w:rsidRPr="00F249AC" w:rsidRDefault="00DF24AA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Formularz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cenowy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1B46E9" w:rsidRPr="00F249AC" w14:paraId="04FDBA91" w14:textId="77777777" w:rsidTr="00321569">
        <w:tc>
          <w:tcPr>
            <w:tcW w:w="2263" w:type="dxa"/>
          </w:tcPr>
          <w:p w14:paraId="6F209683" w14:textId="35FE6955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503B10BB" w14:textId="659A2A9E" w:rsidR="001B46E9" w:rsidRPr="00F249AC" w:rsidRDefault="001B46E9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JEDZ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1B46E9" w:rsidRPr="00F249AC" w14:paraId="14CD49E3" w14:textId="77777777" w:rsidTr="00321569">
        <w:tc>
          <w:tcPr>
            <w:tcW w:w="2263" w:type="dxa"/>
          </w:tcPr>
          <w:p w14:paraId="61C8F2B4" w14:textId="4EFD5384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7513D488" w14:textId="31955012" w:rsidR="001B46E9" w:rsidRPr="00F249AC" w:rsidRDefault="001B46E9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Oświadczenie z art. 7 ust. 1 ustawy z dnia 13 kwietnia 2022 r.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br/>
              <w:t>o szczególnych rozwiązaniach w zakresie przeciwdziałania wspieraniu agresji na Ukrainę oraz służących ochronie bezpieczeństwa narodowego</w:t>
            </w:r>
          </w:p>
        </w:tc>
      </w:tr>
      <w:tr w:rsidR="001B46E9" w:rsidRPr="00F249AC" w14:paraId="50A5A11F" w14:textId="77777777" w:rsidTr="00321569">
        <w:tc>
          <w:tcPr>
            <w:tcW w:w="2263" w:type="dxa"/>
          </w:tcPr>
          <w:p w14:paraId="62A86A89" w14:textId="460D65EF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720BFAE9" w14:textId="40248AE6" w:rsidR="001B46E9" w:rsidRPr="00F249AC" w:rsidRDefault="001B46E9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Oświadczenie Wykonawcy w zakresie art. 5 k rozporządzenia </w:t>
            </w:r>
            <w:r w:rsidR="001064FA"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Rady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(UE) 833/2014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1B46E9" w:rsidRPr="00F249AC" w14:paraId="146CAAB1" w14:textId="77777777" w:rsidTr="00321569">
        <w:tc>
          <w:tcPr>
            <w:tcW w:w="2263" w:type="dxa"/>
          </w:tcPr>
          <w:p w14:paraId="30AB2989" w14:textId="768C7EC0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3165409E" w14:textId="38071AC3" w:rsidR="001B46E9" w:rsidRPr="00F249AC" w:rsidRDefault="001B46E9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Oświadczenie Wykonawców wspólnie ubiegających się o udzielenie</w:t>
            </w:r>
            <w:r w:rsidR="00E60480"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zamówienia (jeśli dotyczy)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1B46E9" w:rsidRPr="00F249AC" w14:paraId="51394303" w14:textId="77777777" w:rsidTr="00321569">
        <w:tc>
          <w:tcPr>
            <w:tcW w:w="2263" w:type="dxa"/>
          </w:tcPr>
          <w:p w14:paraId="508EEFD9" w14:textId="7BF0E162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16944574" w14:textId="1427654E" w:rsidR="001B46E9" w:rsidRPr="00F249AC" w:rsidRDefault="001B46E9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Zobowiązanie podmiotu udostępniającego zasoby do oddania </w:t>
            </w:r>
            <w:r w:rsidR="00A756EE" w:rsidRPr="00F249AC">
              <w:rPr>
                <w:rFonts w:asciiTheme="minorHAnsi" w:hAnsiTheme="minorHAnsi" w:cstheme="minorHAnsi"/>
                <w:sz w:val="24"/>
                <w:szCs w:val="24"/>
              </w:rPr>
              <w:t>Wykona</w:t>
            </w:r>
            <w:r w:rsidR="0033597B" w:rsidRPr="00F249AC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A756EE"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cy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do dyspozycji niezbędnych zasobów na potrzeby realizacji zamówienia (jeśli dotyczy)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1B46E9" w:rsidRPr="00F249AC" w14:paraId="6B84B140" w14:textId="77777777" w:rsidTr="00321569">
        <w:tc>
          <w:tcPr>
            <w:tcW w:w="2263" w:type="dxa"/>
          </w:tcPr>
          <w:p w14:paraId="04247BA2" w14:textId="166C0169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06A7B984" w14:textId="039A8F79" w:rsidR="001B46E9" w:rsidRPr="00F249AC" w:rsidRDefault="001B46E9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Oświadczenie o braku przynależności lub przynależności do tej samej    grupy kapitałowej (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na wezwanie Zamawiającego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="005C2E30" w:rsidRPr="00F249AC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1B46E9" w:rsidRPr="00F249AC" w14:paraId="7A6C95F5" w14:textId="77777777" w:rsidTr="005C2E30">
        <w:tc>
          <w:tcPr>
            <w:tcW w:w="2263" w:type="dxa"/>
          </w:tcPr>
          <w:p w14:paraId="186A8D75" w14:textId="336FDBB0" w:rsidR="001B46E9" w:rsidRPr="00F249AC" w:rsidRDefault="001B46E9" w:rsidP="001B46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DF24AA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 </w:t>
            </w:r>
            <w:r w:rsidR="00BE796C"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</w:p>
        </w:tc>
        <w:tc>
          <w:tcPr>
            <w:tcW w:w="7364" w:type="dxa"/>
          </w:tcPr>
          <w:p w14:paraId="4AC1732E" w14:textId="2447A0C6" w:rsidR="001B46E9" w:rsidRPr="00F249AC" w:rsidRDefault="005C2E30" w:rsidP="005C2E30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Oświadczenie potwierdzające aktualność informacji zawartych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w oświadczeniu wstępnym, o którym mowa w art. 125 ust. 1 ustawy PZP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br/>
              <w:t>o którym mowa w art. 125 ust. 1 ustawy PZP (na wezwanie Zamawiającego);</w:t>
            </w:r>
          </w:p>
        </w:tc>
      </w:tr>
      <w:tr w:rsidR="005C2E30" w:rsidRPr="00F249AC" w14:paraId="26C4CD01" w14:textId="77777777" w:rsidTr="0021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67B12664" w14:textId="417BE3BE" w:rsidR="005C2E30" w:rsidRPr="00F249AC" w:rsidRDefault="005C2E30" w:rsidP="0081478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BA4135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     </w:t>
            </w:r>
            <w:r w:rsidR="00BE796C"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 w14:paraId="121ABCAC" w14:textId="1C0856E1" w:rsidR="005C2E30" w:rsidRPr="00F249AC" w:rsidRDefault="005C2E30" w:rsidP="00814787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Wykaz usług </w:t>
            </w:r>
            <w:r w:rsidR="005318B2" w:rsidRPr="00F249AC">
              <w:rPr>
                <w:rFonts w:asciiTheme="minorHAnsi" w:hAnsiTheme="minorHAnsi" w:cstheme="minorHAnsi"/>
                <w:sz w:val="24"/>
              </w:rPr>
              <w:t>wykonanych, a w przypadku świadczeń powtarzających się lub ciągłych również wykonywanych</w:t>
            </w:r>
            <w:r w:rsidR="005318B2"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(na wezwanie Zamawiającego);</w:t>
            </w:r>
          </w:p>
        </w:tc>
      </w:tr>
      <w:tr w:rsidR="00213CA3" w:rsidRPr="00F249AC" w14:paraId="0A91B3E0" w14:textId="77777777" w:rsidTr="0021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59155146" w14:textId="58ED5715" w:rsidR="00213CA3" w:rsidRPr="00F249AC" w:rsidRDefault="00213CA3" w:rsidP="0081478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Załącznik nr 1</w:t>
            </w:r>
            <w:r w:rsidR="00BA413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EA5C20">
              <w:rPr>
                <w:rFonts w:asciiTheme="minorHAnsi" w:hAnsiTheme="minorHAnsi" w:cstheme="minorHAnsi"/>
                <w:sz w:val="24"/>
                <w:szCs w:val="24"/>
              </w:rPr>
              <w:t xml:space="preserve">/I-II   </w:t>
            </w: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 w14:paraId="21DBDBF3" w14:textId="62F6534B" w:rsidR="00213CA3" w:rsidRPr="00F249AC" w:rsidRDefault="00213CA3" w:rsidP="00814787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249AC">
              <w:rPr>
                <w:rFonts w:asciiTheme="minorHAnsi" w:hAnsiTheme="minorHAnsi" w:cstheme="minorHAnsi"/>
                <w:sz w:val="24"/>
                <w:szCs w:val="24"/>
              </w:rPr>
              <w:t>Projekt umowy</w:t>
            </w:r>
            <w:r w:rsidR="00BA413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</w:tbl>
    <w:p w14:paraId="401E9F91" w14:textId="77777777" w:rsidR="00F31985" w:rsidRPr="00F249AC" w:rsidRDefault="00F31985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7C128473" w14:textId="1DF9052B" w:rsidR="00115159" w:rsidRDefault="00115159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7548089A" w14:textId="677EEECF" w:rsidR="00F20D6E" w:rsidRDefault="00F20D6E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233050FF" w14:textId="0BC2C966" w:rsidR="003B5835" w:rsidRDefault="003B5835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4AB51576" w14:textId="454BD931" w:rsidR="008E15CB" w:rsidRDefault="008E15CB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09D80EE3" w14:textId="40BFDC07" w:rsidR="008E15CB" w:rsidRDefault="008E15CB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1B68CFE9" w14:textId="1EFCEF8B" w:rsidR="008E15CB" w:rsidRDefault="008E15CB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687E6F6D" w14:textId="558590D2" w:rsidR="008E15CB" w:rsidRDefault="008E15CB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26027160" w14:textId="2382C016" w:rsidR="00320929" w:rsidRDefault="00320929" w:rsidP="0032092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A0FCA41" w14:textId="7ACF1DA4" w:rsidR="00CC3132" w:rsidRDefault="00CC3132" w:rsidP="0032092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6B10A58" w14:textId="77777777" w:rsidR="00CC3132" w:rsidRPr="00F249AC" w:rsidRDefault="00CC3132" w:rsidP="00320929">
      <w:pPr>
        <w:spacing w:line="276" w:lineRule="auto"/>
        <w:rPr>
          <w:rFonts w:asciiTheme="minorHAnsi" w:hAnsiTheme="minorHAnsi" w:cstheme="minorHAnsi"/>
          <w:b/>
          <w:bCs/>
          <w:noProof/>
        </w:rPr>
      </w:pPr>
    </w:p>
    <w:p w14:paraId="46C444C5" w14:textId="77777777" w:rsidR="00320929" w:rsidRPr="00F249AC" w:rsidRDefault="00320929" w:rsidP="00320929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lastRenderedPageBreak/>
        <w:t>Załącznik nr 1</w:t>
      </w:r>
    </w:p>
    <w:p w14:paraId="728F22B0" w14:textId="32B4ECC0" w:rsidR="00320929" w:rsidRPr="00F249AC" w:rsidRDefault="00320929" w:rsidP="00320929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CC313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/PNOG/SZP-2/2026</w:t>
      </w:r>
    </w:p>
    <w:p w14:paraId="7832B411" w14:textId="77777777" w:rsidR="00320929" w:rsidRPr="00F249AC" w:rsidRDefault="00320929" w:rsidP="00320929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F9BCEA9" w14:textId="3A6C0CC7" w:rsidR="00320929" w:rsidRPr="00A03F6B" w:rsidRDefault="00320929" w:rsidP="00A03F6B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4"/>
        </w:rPr>
      </w:pPr>
      <w:r>
        <w:rPr>
          <w:rFonts w:asciiTheme="minorHAnsi" w:hAnsiTheme="minorHAnsi" w:cstheme="minorHAnsi"/>
          <w:b/>
          <w:bCs/>
          <w:sz w:val="28"/>
          <w:szCs w:val="24"/>
        </w:rPr>
        <w:t>Opis przedmiotu zamówienia</w:t>
      </w:r>
    </w:p>
    <w:p w14:paraId="51D465BC" w14:textId="77777777" w:rsidR="00A03F6B" w:rsidRPr="003F6D7B" w:rsidRDefault="00A03F6B" w:rsidP="00954F79">
      <w:pPr>
        <w:pStyle w:val="Akapitzlist"/>
        <w:numPr>
          <w:ilvl w:val="0"/>
          <w:numId w:val="90"/>
        </w:numPr>
        <w:spacing w:line="288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2"/>
          <w:u w:val="single"/>
        </w:rPr>
      </w:pPr>
      <w:r w:rsidRPr="003F6D7B">
        <w:rPr>
          <w:rFonts w:asciiTheme="minorHAnsi" w:hAnsiTheme="minorHAnsi" w:cstheme="minorHAnsi"/>
          <w:b/>
          <w:sz w:val="24"/>
          <w:szCs w:val="22"/>
          <w:u w:val="single"/>
        </w:rPr>
        <w:t>ZADANIE I</w:t>
      </w:r>
    </w:p>
    <w:p w14:paraId="5C4FB603" w14:textId="77777777" w:rsidR="00A03F6B" w:rsidRPr="00F41A84" w:rsidRDefault="00A03F6B" w:rsidP="00A03F6B">
      <w:pPr>
        <w:spacing w:line="288" w:lineRule="auto"/>
        <w:ind w:left="720"/>
        <w:jc w:val="both"/>
        <w:rPr>
          <w:rFonts w:asciiTheme="minorHAnsi" w:hAnsiTheme="minorHAnsi" w:cstheme="minorHAnsi"/>
          <w:sz w:val="24"/>
          <w:szCs w:val="22"/>
        </w:rPr>
      </w:pPr>
    </w:p>
    <w:p w14:paraId="79066D53" w14:textId="1F179616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Zamawiający powierza, a Wykonawca przyjmuje na siebie obowiązek wywozu i zagospodarowania </w:t>
      </w:r>
      <w:r w:rsidRPr="00F41A84">
        <w:rPr>
          <w:rFonts w:asciiTheme="minorHAnsi" w:hAnsiTheme="minorHAnsi" w:cstheme="minorHAnsi"/>
          <w:sz w:val="24"/>
          <w:szCs w:val="22"/>
          <w:u w:val="single"/>
        </w:rPr>
        <w:t xml:space="preserve">odpadów komunalnych z pojemników w ilości ok. 15 </w:t>
      </w:r>
      <w:r>
        <w:rPr>
          <w:rFonts w:asciiTheme="minorHAnsi" w:hAnsiTheme="minorHAnsi" w:cstheme="minorHAnsi"/>
          <w:sz w:val="24"/>
          <w:szCs w:val="22"/>
          <w:u w:val="single"/>
        </w:rPr>
        <w:t>921</w:t>
      </w:r>
      <w:r w:rsidRPr="00F41A84">
        <w:rPr>
          <w:rFonts w:asciiTheme="minorHAnsi" w:hAnsiTheme="minorHAnsi" w:cstheme="minorHAnsi"/>
          <w:sz w:val="24"/>
          <w:szCs w:val="22"/>
          <w:u w:val="single"/>
        </w:rPr>
        <w:t xml:space="preserve"> m</w:t>
      </w:r>
      <w:r w:rsidRPr="00F41A84">
        <w:rPr>
          <w:rFonts w:asciiTheme="minorHAnsi" w:hAnsiTheme="minorHAnsi" w:cstheme="minorHAnsi"/>
          <w:sz w:val="24"/>
          <w:szCs w:val="22"/>
          <w:u w:val="single"/>
          <w:vertAlign w:val="superscript"/>
        </w:rPr>
        <w:t>3</w:t>
      </w:r>
      <w:r w:rsidRPr="00F41A84">
        <w:rPr>
          <w:rFonts w:asciiTheme="minorHAnsi" w:hAnsiTheme="minorHAnsi" w:cstheme="minorHAnsi"/>
          <w:sz w:val="24"/>
          <w:szCs w:val="22"/>
        </w:rPr>
        <w:t xml:space="preserve"> (w okresie trwania umowy – 3 lata) </w:t>
      </w:r>
      <w:r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>z obiektów Zamawiającego.</w:t>
      </w:r>
    </w:p>
    <w:p w14:paraId="069CFA00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Zamawiający powierza, a Wykonawca przyjmuje na siebie obowiązek wywozu i zagospodarowania </w:t>
      </w:r>
      <w:r w:rsidRPr="00F41A84">
        <w:rPr>
          <w:rFonts w:asciiTheme="minorHAnsi" w:hAnsiTheme="minorHAnsi" w:cstheme="minorHAnsi"/>
          <w:sz w:val="24"/>
          <w:szCs w:val="22"/>
          <w:u w:val="single"/>
        </w:rPr>
        <w:t>odpadów po pracach porządkowych</w:t>
      </w:r>
      <w:r w:rsidRPr="00F41A84">
        <w:rPr>
          <w:rFonts w:asciiTheme="minorHAnsi" w:hAnsiTheme="minorHAnsi" w:cstheme="minorHAnsi"/>
          <w:sz w:val="24"/>
          <w:szCs w:val="22"/>
        </w:rPr>
        <w:t xml:space="preserve"> (gałęzie, liście, gruz, odpady poprodukcyjne, itp.) z pojemników </w:t>
      </w:r>
      <w:r w:rsidRPr="00F41A84">
        <w:rPr>
          <w:rFonts w:asciiTheme="minorHAnsi" w:hAnsiTheme="minorHAnsi" w:cstheme="minorHAnsi"/>
          <w:sz w:val="24"/>
          <w:szCs w:val="22"/>
          <w:u w:val="single"/>
        </w:rPr>
        <w:t>w ilości ok. 600 m</w:t>
      </w:r>
      <w:r w:rsidRPr="00F41A84">
        <w:rPr>
          <w:rFonts w:asciiTheme="minorHAnsi" w:hAnsiTheme="minorHAnsi" w:cstheme="minorHAnsi"/>
          <w:sz w:val="24"/>
          <w:szCs w:val="22"/>
          <w:u w:val="single"/>
          <w:vertAlign w:val="superscript"/>
        </w:rPr>
        <w:t>3</w:t>
      </w:r>
      <w:r w:rsidRPr="00F41A84">
        <w:rPr>
          <w:rFonts w:asciiTheme="minorHAnsi" w:hAnsiTheme="minorHAnsi" w:cstheme="minorHAnsi"/>
          <w:sz w:val="24"/>
          <w:szCs w:val="22"/>
        </w:rPr>
        <w:t xml:space="preserve"> (w okresie trwania umowy – 3 lata) z obiektów Zamawiającego.</w:t>
      </w:r>
    </w:p>
    <w:p w14:paraId="4F2F7464" w14:textId="66E57A2B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Wykonawca dostarczy Zamawiającemu pojemniki do gromadzenia odpadów zgodnie </w:t>
      </w:r>
      <w:r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>z obowiązującym systemem zbioru odpadów w ilości:</w:t>
      </w:r>
    </w:p>
    <w:p w14:paraId="6A91087A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KP-7 </w:t>
      </w:r>
      <w:r w:rsidRPr="00F41A84">
        <w:rPr>
          <w:rFonts w:asciiTheme="minorHAnsi" w:hAnsiTheme="minorHAnsi" w:cstheme="minorHAnsi"/>
          <w:sz w:val="24"/>
          <w:szCs w:val="22"/>
        </w:rPr>
        <w:tab/>
      </w:r>
      <w:r w:rsidRPr="00F41A84">
        <w:rPr>
          <w:rFonts w:asciiTheme="minorHAnsi" w:hAnsiTheme="minorHAnsi" w:cstheme="minorHAnsi"/>
          <w:sz w:val="24"/>
          <w:szCs w:val="22"/>
        </w:rPr>
        <w:tab/>
        <w:t>- 5 szt.</w:t>
      </w:r>
    </w:p>
    <w:p w14:paraId="58FF1C97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1100 l </w:t>
      </w:r>
      <w:r w:rsidRPr="00F41A84">
        <w:rPr>
          <w:rFonts w:asciiTheme="minorHAnsi" w:hAnsiTheme="minorHAnsi" w:cstheme="minorHAnsi"/>
          <w:sz w:val="24"/>
          <w:szCs w:val="22"/>
        </w:rPr>
        <w:tab/>
      </w:r>
      <w:r w:rsidRPr="00F41A84">
        <w:rPr>
          <w:rFonts w:asciiTheme="minorHAnsi" w:hAnsiTheme="minorHAnsi" w:cstheme="minorHAnsi"/>
          <w:sz w:val="24"/>
          <w:szCs w:val="22"/>
        </w:rPr>
        <w:tab/>
        <w:t>- 2</w:t>
      </w:r>
      <w:r>
        <w:rPr>
          <w:rFonts w:asciiTheme="minorHAnsi" w:hAnsiTheme="minorHAnsi" w:cstheme="minorHAnsi"/>
          <w:sz w:val="24"/>
          <w:szCs w:val="22"/>
        </w:rPr>
        <w:t>4</w:t>
      </w:r>
      <w:r w:rsidRPr="00F41A84">
        <w:rPr>
          <w:rFonts w:asciiTheme="minorHAnsi" w:hAnsiTheme="minorHAnsi" w:cstheme="minorHAnsi"/>
          <w:sz w:val="24"/>
          <w:szCs w:val="22"/>
        </w:rPr>
        <w:t xml:space="preserve"> szt.</w:t>
      </w:r>
    </w:p>
    <w:p w14:paraId="4DF8B8C0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660 l </w:t>
      </w:r>
      <w:r w:rsidRPr="00F41A84">
        <w:rPr>
          <w:rFonts w:asciiTheme="minorHAnsi" w:hAnsiTheme="minorHAnsi" w:cstheme="minorHAnsi"/>
          <w:sz w:val="24"/>
          <w:szCs w:val="22"/>
        </w:rPr>
        <w:tab/>
      </w:r>
      <w:r w:rsidRPr="00F41A84">
        <w:rPr>
          <w:rFonts w:asciiTheme="minorHAnsi" w:hAnsiTheme="minorHAnsi" w:cstheme="minorHAnsi"/>
          <w:sz w:val="24"/>
          <w:szCs w:val="22"/>
        </w:rPr>
        <w:tab/>
        <w:t>- 3 szt.</w:t>
      </w:r>
    </w:p>
    <w:p w14:paraId="59D48D2B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240 l  </w:t>
      </w:r>
      <w:r w:rsidRPr="00F41A84">
        <w:rPr>
          <w:rFonts w:asciiTheme="minorHAnsi" w:hAnsiTheme="minorHAnsi" w:cstheme="minorHAnsi"/>
          <w:sz w:val="24"/>
          <w:szCs w:val="22"/>
        </w:rPr>
        <w:tab/>
      </w:r>
      <w:r w:rsidRPr="00F41A84">
        <w:rPr>
          <w:rFonts w:asciiTheme="minorHAnsi" w:hAnsiTheme="minorHAnsi" w:cstheme="minorHAnsi"/>
          <w:sz w:val="24"/>
          <w:szCs w:val="22"/>
        </w:rPr>
        <w:tab/>
        <w:t>- 3 szt.</w:t>
      </w:r>
    </w:p>
    <w:p w14:paraId="4A388848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120 l</w:t>
      </w:r>
      <w:r w:rsidRPr="00F41A84">
        <w:rPr>
          <w:rFonts w:asciiTheme="minorHAnsi" w:hAnsiTheme="minorHAnsi" w:cstheme="minorHAnsi"/>
          <w:sz w:val="24"/>
          <w:szCs w:val="22"/>
        </w:rPr>
        <w:tab/>
      </w:r>
      <w:r w:rsidRPr="00F41A84">
        <w:rPr>
          <w:rFonts w:asciiTheme="minorHAnsi" w:hAnsiTheme="minorHAnsi" w:cstheme="minorHAnsi"/>
          <w:sz w:val="24"/>
          <w:szCs w:val="22"/>
        </w:rPr>
        <w:tab/>
        <w:t xml:space="preserve">- </w:t>
      </w:r>
      <w:r>
        <w:rPr>
          <w:rFonts w:asciiTheme="minorHAnsi" w:hAnsiTheme="minorHAnsi" w:cstheme="minorHAnsi"/>
          <w:sz w:val="24"/>
          <w:szCs w:val="22"/>
        </w:rPr>
        <w:t>6</w:t>
      </w:r>
      <w:r w:rsidRPr="00F41A84">
        <w:rPr>
          <w:rFonts w:asciiTheme="minorHAnsi" w:hAnsiTheme="minorHAnsi" w:cstheme="minorHAnsi"/>
          <w:sz w:val="24"/>
          <w:szCs w:val="22"/>
        </w:rPr>
        <w:t xml:space="preserve"> szt.</w:t>
      </w:r>
    </w:p>
    <w:p w14:paraId="75D10DF1" w14:textId="77777777" w:rsidR="00A03F6B" w:rsidRPr="00F41A84" w:rsidRDefault="00A03F6B" w:rsidP="00A03F6B">
      <w:pPr>
        <w:tabs>
          <w:tab w:val="num" w:pos="284"/>
          <w:tab w:val="num" w:pos="851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 miejsca wskazane przez Zamawiającego:</w:t>
      </w:r>
    </w:p>
    <w:p w14:paraId="7010C3F2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</w:p>
    <w:p w14:paraId="4E39FC3F" w14:textId="77777777" w:rsidR="00A03F6B" w:rsidRPr="00065AEC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b/>
          <w:sz w:val="24"/>
          <w:szCs w:val="22"/>
        </w:rPr>
      </w:pPr>
      <w:r w:rsidRPr="00065AEC">
        <w:rPr>
          <w:rFonts w:asciiTheme="minorHAnsi" w:hAnsiTheme="minorHAnsi" w:cstheme="minorHAnsi"/>
          <w:b/>
          <w:sz w:val="24"/>
          <w:szCs w:val="22"/>
        </w:rPr>
        <w:t>ul. Rejtana 5a/7a (</w:t>
      </w:r>
      <w:r w:rsidRPr="00065AEC">
        <w:rPr>
          <w:rFonts w:asciiTheme="minorHAnsi" w:hAnsiTheme="minorHAnsi" w:cstheme="minorHAnsi"/>
          <w:sz w:val="24"/>
          <w:szCs w:val="22"/>
        </w:rPr>
        <w:t>osłony śmietnikowe z konstrukcji stalowej - blacha, siatka)</w:t>
      </w:r>
      <w:r w:rsidRPr="00065AEC">
        <w:rPr>
          <w:rFonts w:asciiTheme="minorHAnsi" w:hAnsiTheme="minorHAnsi" w:cstheme="minorHAnsi"/>
          <w:b/>
          <w:sz w:val="24"/>
          <w:szCs w:val="22"/>
        </w:rPr>
        <w:t>:</w:t>
      </w:r>
    </w:p>
    <w:p w14:paraId="218ED4EE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- 4 pojemniki na zmieszane 1100 l</w:t>
      </w:r>
      <w:r w:rsidRPr="00781B25">
        <w:rPr>
          <w:rFonts w:asciiTheme="minorHAnsi" w:hAnsiTheme="minorHAnsi" w:cstheme="minorHAnsi"/>
          <w:sz w:val="24"/>
          <w:szCs w:val="22"/>
        </w:rPr>
        <w:tab/>
      </w:r>
    </w:p>
    <w:p w14:paraId="7F8B7258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szkło 1100 l</w:t>
      </w:r>
    </w:p>
    <w:p w14:paraId="23AE898A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plastik i metale 1100 l</w:t>
      </w:r>
    </w:p>
    <w:p w14:paraId="79DF3870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papier 1100 l</w:t>
      </w:r>
    </w:p>
    <w:p w14:paraId="03852191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bioodpady 120 l</w:t>
      </w:r>
    </w:p>
    <w:p w14:paraId="25657B57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</w:p>
    <w:p w14:paraId="41396CE8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b/>
          <w:sz w:val="24"/>
          <w:szCs w:val="22"/>
        </w:rPr>
      </w:pPr>
      <w:r w:rsidRPr="00781B25">
        <w:rPr>
          <w:rFonts w:asciiTheme="minorHAnsi" w:hAnsiTheme="minorHAnsi" w:cstheme="minorHAnsi"/>
          <w:b/>
          <w:sz w:val="24"/>
          <w:szCs w:val="22"/>
        </w:rPr>
        <w:t xml:space="preserve"> ul. Rejtana 15 (</w:t>
      </w:r>
      <w:r w:rsidRPr="00781B25">
        <w:rPr>
          <w:rFonts w:asciiTheme="minorHAnsi" w:hAnsiTheme="minorHAnsi" w:cstheme="minorHAnsi"/>
          <w:sz w:val="24"/>
          <w:szCs w:val="22"/>
        </w:rPr>
        <w:t>osłony śmietnikowe z konstrukcji stalowej - blacha, siatka)</w:t>
      </w:r>
      <w:r w:rsidRPr="00781B25">
        <w:rPr>
          <w:rFonts w:asciiTheme="minorHAnsi" w:hAnsiTheme="minorHAnsi" w:cstheme="minorHAnsi"/>
          <w:b/>
          <w:sz w:val="24"/>
          <w:szCs w:val="22"/>
        </w:rPr>
        <w:t>:</w:t>
      </w:r>
    </w:p>
    <w:p w14:paraId="5313D1E1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- 8 pojemników na zmieszane 1100 l</w:t>
      </w:r>
      <w:r w:rsidRPr="00781B25">
        <w:rPr>
          <w:rFonts w:asciiTheme="minorHAnsi" w:hAnsiTheme="minorHAnsi" w:cstheme="minorHAnsi"/>
          <w:sz w:val="24"/>
          <w:szCs w:val="22"/>
        </w:rPr>
        <w:tab/>
      </w:r>
    </w:p>
    <w:p w14:paraId="3A677729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szkło 1100 l</w:t>
      </w:r>
    </w:p>
    <w:p w14:paraId="2E53323E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plastik i metale 1100 l</w:t>
      </w:r>
    </w:p>
    <w:p w14:paraId="48BB3FE7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papier 1100 l</w:t>
      </w:r>
    </w:p>
    <w:p w14:paraId="528F506B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bioodpady 120 l</w:t>
      </w:r>
    </w:p>
    <w:p w14:paraId="5F0CE7FE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</w:p>
    <w:p w14:paraId="0D2CF449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b/>
          <w:sz w:val="24"/>
          <w:szCs w:val="22"/>
        </w:rPr>
      </w:pPr>
      <w:r w:rsidRPr="00781B25">
        <w:rPr>
          <w:rFonts w:asciiTheme="minorHAnsi" w:hAnsiTheme="minorHAnsi" w:cstheme="minorHAnsi"/>
          <w:b/>
          <w:sz w:val="24"/>
          <w:szCs w:val="22"/>
        </w:rPr>
        <w:t xml:space="preserve">ul. Kwiatkowskiego 6a – 6d </w:t>
      </w:r>
      <w:r w:rsidRPr="00781B25">
        <w:rPr>
          <w:rFonts w:asciiTheme="minorHAnsi" w:hAnsiTheme="minorHAnsi" w:cstheme="minorHAnsi"/>
          <w:sz w:val="24"/>
          <w:szCs w:val="22"/>
        </w:rPr>
        <w:t>(plac utwardzony)</w:t>
      </w:r>
      <w:r w:rsidRPr="00781B25">
        <w:rPr>
          <w:rFonts w:asciiTheme="minorHAnsi" w:hAnsiTheme="minorHAnsi" w:cstheme="minorHAnsi"/>
          <w:b/>
          <w:sz w:val="24"/>
          <w:szCs w:val="22"/>
        </w:rPr>
        <w:t>:</w:t>
      </w:r>
    </w:p>
    <w:p w14:paraId="10A45569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kontener KP 7 na zmieszane</w:t>
      </w:r>
    </w:p>
    <w:p w14:paraId="0B6D5C2A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szkło 120 l</w:t>
      </w:r>
    </w:p>
    <w:p w14:paraId="7D756184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plastik i metale 120 l</w:t>
      </w:r>
    </w:p>
    <w:p w14:paraId="1B2AEFE1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papier 120 l</w:t>
      </w:r>
    </w:p>
    <w:p w14:paraId="59414601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bioodpady 120 l</w:t>
      </w:r>
    </w:p>
    <w:p w14:paraId="3F63FFC3" w14:textId="77777777" w:rsidR="00A03F6B" w:rsidRPr="00F41A84" w:rsidRDefault="00A03F6B" w:rsidP="00A03F6B">
      <w:pPr>
        <w:tabs>
          <w:tab w:val="num" w:pos="284"/>
        </w:tabs>
        <w:spacing w:line="288" w:lineRule="auto"/>
        <w:jc w:val="both"/>
        <w:rPr>
          <w:rFonts w:asciiTheme="minorHAnsi" w:hAnsiTheme="minorHAnsi" w:cstheme="minorHAnsi"/>
          <w:sz w:val="24"/>
          <w:szCs w:val="22"/>
        </w:rPr>
      </w:pPr>
    </w:p>
    <w:p w14:paraId="7A57B8F9" w14:textId="77777777" w:rsidR="00A03F6B" w:rsidRPr="00065AEC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b/>
          <w:sz w:val="24"/>
          <w:szCs w:val="22"/>
        </w:rPr>
      </w:pPr>
      <w:r w:rsidRPr="00065AEC">
        <w:rPr>
          <w:rFonts w:asciiTheme="minorHAnsi" w:hAnsiTheme="minorHAnsi" w:cstheme="minorHAnsi"/>
          <w:b/>
          <w:sz w:val="24"/>
          <w:szCs w:val="22"/>
        </w:rPr>
        <w:lastRenderedPageBreak/>
        <w:t xml:space="preserve">ul. Kwiatkowskiego 6e </w:t>
      </w:r>
      <w:r w:rsidRPr="00065AEC">
        <w:rPr>
          <w:rFonts w:asciiTheme="minorHAnsi" w:hAnsiTheme="minorHAnsi" w:cstheme="minorHAnsi"/>
          <w:sz w:val="24"/>
          <w:szCs w:val="22"/>
        </w:rPr>
        <w:t>(plac utwardzony)</w:t>
      </w:r>
      <w:r w:rsidRPr="00065AEC">
        <w:rPr>
          <w:rFonts w:asciiTheme="minorHAnsi" w:hAnsiTheme="minorHAnsi" w:cstheme="minorHAnsi"/>
          <w:b/>
          <w:sz w:val="24"/>
          <w:szCs w:val="22"/>
        </w:rPr>
        <w:t>:</w:t>
      </w:r>
      <w:r w:rsidRPr="00065AEC">
        <w:rPr>
          <w:rFonts w:asciiTheme="minorHAnsi" w:hAnsiTheme="minorHAnsi" w:cstheme="minorHAnsi"/>
          <w:b/>
          <w:sz w:val="24"/>
          <w:szCs w:val="22"/>
        </w:rPr>
        <w:tab/>
      </w:r>
      <w:r w:rsidRPr="00065AEC">
        <w:rPr>
          <w:rFonts w:asciiTheme="minorHAnsi" w:hAnsiTheme="minorHAnsi" w:cstheme="minorHAnsi"/>
          <w:b/>
          <w:sz w:val="24"/>
          <w:szCs w:val="22"/>
        </w:rPr>
        <w:tab/>
      </w:r>
    </w:p>
    <w:p w14:paraId="12602032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kontener KP 7 na zmieszane</w:t>
      </w:r>
      <w:r w:rsidRPr="00781B25">
        <w:rPr>
          <w:rFonts w:asciiTheme="minorHAnsi" w:hAnsiTheme="minorHAnsi" w:cstheme="minorHAnsi"/>
          <w:sz w:val="24"/>
          <w:szCs w:val="22"/>
        </w:rPr>
        <w:tab/>
      </w:r>
    </w:p>
    <w:p w14:paraId="0CBFDBD5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szkło 240 l</w:t>
      </w:r>
    </w:p>
    <w:p w14:paraId="376140AA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plastik i metale 1100 l</w:t>
      </w:r>
    </w:p>
    <w:p w14:paraId="28FA7BC5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papier 1100 l</w:t>
      </w:r>
    </w:p>
    <w:p w14:paraId="2C6B0F62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bioodpady 660 l</w:t>
      </w:r>
    </w:p>
    <w:p w14:paraId="2239DBC6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</w:p>
    <w:p w14:paraId="20B1051C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b/>
          <w:sz w:val="24"/>
          <w:szCs w:val="22"/>
        </w:rPr>
      </w:pPr>
      <w:r w:rsidRPr="00781B25">
        <w:rPr>
          <w:rFonts w:asciiTheme="minorHAnsi" w:hAnsiTheme="minorHAnsi" w:cstheme="minorHAnsi"/>
          <w:b/>
          <w:sz w:val="24"/>
          <w:szCs w:val="22"/>
        </w:rPr>
        <w:t xml:space="preserve">ul. Racławicka 15-17 </w:t>
      </w:r>
      <w:r w:rsidRPr="00781B25">
        <w:rPr>
          <w:rFonts w:asciiTheme="minorHAnsi" w:hAnsiTheme="minorHAnsi" w:cstheme="minorHAnsi"/>
          <w:sz w:val="24"/>
          <w:szCs w:val="22"/>
        </w:rPr>
        <w:t>(plac utwardzony):</w:t>
      </w:r>
    </w:p>
    <w:p w14:paraId="421DD644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kontener KP 7 na zmieszane</w:t>
      </w:r>
      <w:r w:rsidRPr="00781B25">
        <w:rPr>
          <w:rFonts w:asciiTheme="minorHAnsi" w:hAnsiTheme="minorHAnsi" w:cstheme="minorHAnsi"/>
          <w:sz w:val="24"/>
          <w:szCs w:val="22"/>
        </w:rPr>
        <w:tab/>
      </w:r>
    </w:p>
    <w:p w14:paraId="0DB1D968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szkło 240 l</w:t>
      </w:r>
    </w:p>
    <w:p w14:paraId="7AEE1111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plastik i metale 1100 l</w:t>
      </w:r>
    </w:p>
    <w:p w14:paraId="1A11B26A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papier 1100 l</w:t>
      </w:r>
    </w:p>
    <w:p w14:paraId="33F63C17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bioodpady 660 l</w:t>
      </w:r>
    </w:p>
    <w:p w14:paraId="086BFEF3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ab/>
      </w:r>
      <w:r w:rsidRPr="00781B25">
        <w:rPr>
          <w:rFonts w:asciiTheme="minorHAnsi" w:hAnsiTheme="minorHAnsi" w:cstheme="minorHAnsi"/>
          <w:sz w:val="24"/>
          <w:szCs w:val="22"/>
        </w:rPr>
        <w:tab/>
      </w:r>
      <w:r w:rsidRPr="00781B25">
        <w:rPr>
          <w:rFonts w:asciiTheme="minorHAnsi" w:hAnsiTheme="minorHAnsi" w:cstheme="minorHAnsi"/>
          <w:sz w:val="24"/>
          <w:szCs w:val="22"/>
        </w:rPr>
        <w:tab/>
      </w:r>
    </w:p>
    <w:p w14:paraId="3220536B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b/>
          <w:sz w:val="24"/>
          <w:szCs w:val="22"/>
        </w:rPr>
      </w:pPr>
      <w:r w:rsidRPr="00781B25">
        <w:rPr>
          <w:rFonts w:asciiTheme="minorHAnsi" w:hAnsiTheme="minorHAnsi" w:cstheme="minorHAnsi"/>
          <w:b/>
          <w:sz w:val="24"/>
          <w:szCs w:val="22"/>
        </w:rPr>
        <w:t xml:space="preserve">ul. Śniadeckich 2 </w:t>
      </w:r>
      <w:r w:rsidRPr="00781B25">
        <w:rPr>
          <w:rFonts w:asciiTheme="minorHAnsi" w:hAnsiTheme="minorHAnsi" w:cstheme="minorHAnsi"/>
          <w:sz w:val="24"/>
          <w:szCs w:val="22"/>
        </w:rPr>
        <w:t>(plac utwardzony):</w:t>
      </w:r>
      <w:r w:rsidRPr="00781B25">
        <w:rPr>
          <w:rFonts w:asciiTheme="minorHAnsi" w:hAnsiTheme="minorHAnsi" w:cstheme="minorHAnsi"/>
          <w:sz w:val="24"/>
          <w:szCs w:val="22"/>
        </w:rPr>
        <w:tab/>
      </w:r>
      <w:r w:rsidRPr="00781B25">
        <w:rPr>
          <w:rFonts w:asciiTheme="minorHAnsi" w:hAnsiTheme="minorHAnsi" w:cstheme="minorHAnsi"/>
          <w:b/>
          <w:sz w:val="24"/>
          <w:szCs w:val="22"/>
        </w:rPr>
        <w:tab/>
      </w:r>
      <w:r w:rsidRPr="00781B25">
        <w:rPr>
          <w:rFonts w:asciiTheme="minorHAnsi" w:hAnsiTheme="minorHAnsi" w:cstheme="minorHAnsi"/>
          <w:b/>
          <w:sz w:val="24"/>
          <w:szCs w:val="22"/>
        </w:rPr>
        <w:tab/>
      </w:r>
    </w:p>
    <w:p w14:paraId="1D2D10FB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- 2 kontenery KP 7 na zmieszane</w:t>
      </w:r>
    </w:p>
    <w:p w14:paraId="64F1303E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szkło 240 l</w:t>
      </w:r>
    </w:p>
    <w:p w14:paraId="13D4AA2B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plastik i metale 1100 l</w:t>
      </w:r>
    </w:p>
    <w:p w14:paraId="6090FFD2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papier 1100 l</w:t>
      </w:r>
    </w:p>
    <w:p w14:paraId="35B31114" w14:textId="77777777" w:rsidR="00A03F6B" w:rsidRPr="00781B25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781B25">
        <w:rPr>
          <w:rFonts w:asciiTheme="minorHAnsi" w:hAnsiTheme="minorHAnsi" w:cstheme="minorHAnsi"/>
          <w:sz w:val="24"/>
          <w:szCs w:val="22"/>
        </w:rPr>
        <w:t>- 1 pojemnik na bioodpady 660 l</w:t>
      </w:r>
    </w:p>
    <w:p w14:paraId="31A2F46C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</w:p>
    <w:p w14:paraId="5387AA00" w14:textId="0E1374E8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Wykonawca zobowiązuje się do zmiany rodzajów (pojemność) lub ilości pojemników ustalonych </w:t>
      </w:r>
      <w:r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>w pkt 2, na podstawie pisemnego zlecenia Zamawiającego.</w:t>
      </w:r>
    </w:p>
    <w:p w14:paraId="1691A8E1" w14:textId="7E86016D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Wykonawca zapewni dodatkowy wywóz odpadów z pojemników, poza ustalonym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41A84">
        <w:rPr>
          <w:rFonts w:asciiTheme="minorHAnsi" w:hAnsiTheme="minorHAnsi" w:cstheme="minorHAnsi"/>
          <w:sz w:val="24"/>
          <w:szCs w:val="22"/>
        </w:rPr>
        <w:t>harmonogramem, na podstawie telefonicznego zgłoszenia od Zamawiającego.</w:t>
      </w:r>
    </w:p>
    <w:p w14:paraId="6D088246" w14:textId="644D369E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Dodatkowy wywóz pojemników nastąpi w terminie do </w:t>
      </w:r>
      <w:r w:rsidR="001457FA">
        <w:rPr>
          <w:rFonts w:asciiTheme="minorHAnsi" w:hAnsiTheme="minorHAnsi" w:cstheme="minorHAnsi"/>
          <w:sz w:val="24"/>
          <w:szCs w:val="22"/>
        </w:rPr>
        <w:t>48</w:t>
      </w:r>
      <w:r w:rsidRPr="00F41A84">
        <w:rPr>
          <w:rFonts w:asciiTheme="minorHAnsi" w:hAnsiTheme="minorHAnsi" w:cstheme="minorHAnsi"/>
          <w:sz w:val="24"/>
          <w:szCs w:val="22"/>
        </w:rPr>
        <w:t xml:space="preserve"> godzin od </w:t>
      </w:r>
      <w:r w:rsidR="001457FA">
        <w:rPr>
          <w:rFonts w:asciiTheme="minorHAnsi" w:hAnsiTheme="minorHAnsi" w:cstheme="minorHAnsi"/>
          <w:sz w:val="24"/>
          <w:szCs w:val="22"/>
        </w:rPr>
        <w:t xml:space="preserve">otrzymania </w:t>
      </w:r>
      <w:r w:rsidRPr="00F41A84">
        <w:rPr>
          <w:rFonts w:asciiTheme="minorHAnsi" w:hAnsiTheme="minorHAnsi" w:cstheme="minorHAnsi"/>
          <w:sz w:val="24"/>
          <w:szCs w:val="22"/>
        </w:rPr>
        <w:t>zgłoszenia.</w:t>
      </w:r>
    </w:p>
    <w:p w14:paraId="7A7A9CA8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Wykonawca zobowiązuje się do dostarczenia dodatkowych pojemników na odpady po pracach porządkowych (gałęzie, liście, gruz, odpady poprodukcyjne, itp.) w terminie uzgodnionym przez Zamawiającego na podstawie telefonicznego zgłoszenia od Zamawiającego.</w:t>
      </w:r>
    </w:p>
    <w:p w14:paraId="4CD8C228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Dodatkowy wywóz odpadów będzie każdorazowo potwierdzany pisemnie przez Zamawiającego na druku „potwierdzenie wywozu” wystawionym przez Wykonawcę.</w:t>
      </w:r>
    </w:p>
    <w:p w14:paraId="329D4C61" w14:textId="4607D0E4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Wykonawca zobowiązuje się do zmniejszenia częstotliwości wywozu odpadów z obiektów ujętych w harmonogramie (załącznik nr 1 do umowy) na podstawie pisemnego zgłoszenia od Zamawiającego.</w:t>
      </w:r>
    </w:p>
    <w:p w14:paraId="5787E287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Zmiana częstotliwości wywozu nastąpi w terminie 7 dni od daty pisemnego zgłoszenia od Zamawiającego.</w:t>
      </w:r>
    </w:p>
    <w:p w14:paraId="130A4537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Wykonawca dopuszcza możliwość zmniejszenia częstotliwości wywozu odpadów z obiektów Politechniki Koszalińskiej w okresie całego roku kalendarzowego.</w:t>
      </w:r>
    </w:p>
    <w:p w14:paraId="0C0DFF3D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Wykonawca zobowiązuje się do:</w:t>
      </w:r>
    </w:p>
    <w:p w14:paraId="100579BD" w14:textId="77777777" w:rsidR="00A03F6B" w:rsidRPr="00F41A84" w:rsidRDefault="00A03F6B" w:rsidP="00954F79">
      <w:pPr>
        <w:numPr>
          <w:ilvl w:val="0"/>
          <w:numId w:val="83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wywożenia i zagospodarowania odpadów z pojemników zgodnie z ustalonym harmonogramem oraz zgłaszanych telefonicznie,</w:t>
      </w:r>
    </w:p>
    <w:p w14:paraId="3D1C1270" w14:textId="77777777" w:rsidR="00A03F6B" w:rsidRPr="00F41A84" w:rsidRDefault="00A03F6B" w:rsidP="00954F79">
      <w:pPr>
        <w:numPr>
          <w:ilvl w:val="0"/>
          <w:numId w:val="83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ustawienia pojemników po ich opróżnieniu na poprzednie miejsce,</w:t>
      </w:r>
    </w:p>
    <w:p w14:paraId="78FC372A" w14:textId="77777777" w:rsidR="00A03F6B" w:rsidRPr="00F41A84" w:rsidRDefault="00A03F6B" w:rsidP="00954F79">
      <w:pPr>
        <w:numPr>
          <w:ilvl w:val="0"/>
          <w:numId w:val="83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lastRenderedPageBreak/>
        <w:t xml:space="preserve">usunięcia odpadów pozostałych przy opróżnieniu pojemników. </w:t>
      </w:r>
    </w:p>
    <w:p w14:paraId="7EDD3659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Zamawiający zobowiązany jest do:</w:t>
      </w:r>
    </w:p>
    <w:p w14:paraId="077AEA59" w14:textId="77777777" w:rsidR="00A03F6B" w:rsidRPr="00F41A84" w:rsidRDefault="00A03F6B" w:rsidP="00954F79">
      <w:pPr>
        <w:numPr>
          <w:ilvl w:val="0"/>
          <w:numId w:val="87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wydzielenia utwardzonego stanowiska na pojemniki, położonego przy drodze dojazdowej do obiektów, zapewniającego swobodny dostęp do pojemników,</w:t>
      </w:r>
    </w:p>
    <w:p w14:paraId="117D0F1C" w14:textId="77777777" w:rsidR="00A03F6B" w:rsidRPr="00F41A84" w:rsidRDefault="00A03F6B" w:rsidP="00954F79">
      <w:pPr>
        <w:numPr>
          <w:ilvl w:val="0"/>
          <w:numId w:val="87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zabezpieczenia utwardzonego dojazdu do stanowisk na pojemniki,</w:t>
      </w:r>
    </w:p>
    <w:p w14:paraId="05B9502F" w14:textId="34E595A4" w:rsidR="00A03F6B" w:rsidRPr="00F41A84" w:rsidRDefault="00A03F6B" w:rsidP="00954F79">
      <w:pPr>
        <w:numPr>
          <w:ilvl w:val="0"/>
          <w:numId w:val="87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nieskładowania do pojemników ziemi, gruzu, odpadów poprodukcyjnych.</w:t>
      </w:r>
    </w:p>
    <w:p w14:paraId="3145D897" w14:textId="2938D989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 przypadku niemożliwości wykonania usługi przez Wykonawcę w określonym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41A84">
        <w:rPr>
          <w:rFonts w:asciiTheme="minorHAnsi" w:hAnsiTheme="minorHAnsi" w:cstheme="minorHAnsi"/>
          <w:sz w:val="24"/>
          <w:szCs w:val="22"/>
        </w:rPr>
        <w:t xml:space="preserve">harmonogramem terminie, z przyczyn niezależnych od Zamawiającego lub Wykonawcy, usługa zostanie wykonana </w:t>
      </w:r>
      <w:r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 xml:space="preserve">w terminie do 24 godzin w okresie letnim i do 48 godzin w okresie zimowym. </w:t>
      </w:r>
    </w:p>
    <w:p w14:paraId="5F92F790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Wykonanie usługi w terminie ustalonym uważa się za wykonaną zgodnie z harmonogramem.</w:t>
      </w:r>
    </w:p>
    <w:p w14:paraId="24303FEF" w14:textId="77777777" w:rsidR="00A03F6B" w:rsidRPr="00F41A84" w:rsidRDefault="00A03F6B" w:rsidP="00954F79">
      <w:pPr>
        <w:numPr>
          <w:ilvl w:val="0"/>
          <w:numId w:val="82"/>
        </w:numPr>
        <w:tabs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Wykonanie usługi nastąpi zgodnie z obowiązującymi przepisami prawa, a w szczególności:</w:t>
      </w:r>
    </w:p>
    <w:p w14:paraId="6A116786" w14:textId="307C919E" w:rsidR="00A03F6B" w:rsidRPr="00F41A84" w:rsidRDefault="00A03F6B" w:rsidP="00954F79">
      <w:pPr>
        <w:numPr>
          <w:ilvl w:val="0"/>
          <w:numId w:val="88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Ustawa z dnia 13 września 1996 r.  o utrzymaniu czystości i porządku w gminach (t.j. Dz.U.</w:t>
      </w:r>
      <w:r w:rsidR="00DE0856">
        <w:rPr>
          <w:rFonts w:asciiTheme="minorHAnsi" w:hAnsiTheme="minorHAnsi" w:cstheme="minorHAnsi"/>
          <w:sz w:val="24"/>
          <w:szCs w:val="22"/>
        </w:rPr>
        <w:t xml:space="preserve"> </w:t>
      </w:r>
      <w:r w:rsidRPr="00F41A84">
        <w:rPr>
          <w:rFonts w:asciiTheme="minorHAnsi" w:hAnsiTheme="minorHAnsi" w:cstheme="minorHAnsi"/>
          <w:sz w:val="24"/>
          <w:szCs w:val="22"/>
        </w:rPr>
        <w:t>20</w:t>
      </w:r>
      <w:r w:rsidR="00DE0856">
        <w:rPr>
          <w:rFonts w:asciiTheme="minorHAnsi" w:hAnsiTheme="minorHAnsi" w:cstheme="minorHAnsi"/>
          <w:sz w:val="24"/>
          <w:szCs w:val="22"/>
        </w:rPr>
        <w:t>25</w:t>
      </w:r>
      <w:r w:rsidRPr="00F41A84">
        <w:rPr>
          <w:rFonts w:asciiTheme="minorHAnsi" w:hAnsiTheme="minorHAnsi" w:cstheme="minorHAnsi"/>
          <w:sz w:val="24"/>
          <w:szCs w:val="22"/>
        </w:rPr>
        <w:t xml:space="preserve"> poz. </w:t>
      </w:r>
      <w:r w:rsidR="00DE0856">
        <w:rPr>
          <w:rFonts w:asciiTheme="minorHAnsi" w:hAnsiTheme="minorHAnsi" w:cstheme="minorHAnsi"/>
          <w:sz w:val="24"/>
          <w:szCs w:val="22"/>
        </w:rPr>
        <w:t>733</w:t>
      </w:r>
      <w:r w:rsidRPr="00F41A84">
        <w:rPr>
          <w:rFonts w:asciiTheme="minorHAnsi" w:hAnsiTheme="minorHAnsi" w:cstheme="minorHAnsi"/>
          <w:sz w:val="24"/>
          <w:szCs w:val="22"/>
        </w:rPr>
        <w:t xml:space="preserve"> z późn. zm.)</w:t>
      </w:r>
      <w:r w:rsidR="003F6D7B">
        <w:rPr>
          <w:rFonts w:asciiTheme="minorHAnsi" w:hAnsiTheme="minorHAnsi" w:cstheme="minorHAnsi"/>
          <w:sz w:val="24"/>
          <w:szCs w:val="22"/>
        </w:rPr>
        <w:t>,</w:t>
      </w:r>
    </w:p>
    <w:p w14:paraId="38BD6642" w14:textId="1799A3DE" w:rsidR="00A03F6B" w:rsidRPr="00F33741" w:rsidRDefault="00A03F6B" w:rsidP="00954F79">
      <w:pPr>
        <w:numPr>
          <w:ilvl w:val="0"/>
          <w:numId w:val="88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33741">
        <w:rPr>
          <w:rFonts w:asciiTheme="minorHAnsi" w:hAnsiTheme="minorHAnsi" w:cstheme="minorHAnsi"/>
          <w:sz w:val="24"/>
          <w:szCs w:val="24"/>
        </w:rPr>
        <w:t>Ustawa z dnia 19 lipca 2019 r. o zmianie ustawy o utrzymaniu czystości i porządku w gminach oraz niektórych innych ustaw (Dz. U. 2019 poz. 1579)</w:t>
      </w:r>
      <w:r w:rsidR="003F6D7B">
        <w:rPr>
          <w:rFonts w:asciiTheme="minorHAnsi" w:hAnsiTheme="minorHAnsi" w:cstheme="minorHAnsi"/>
          <w:sz w:val="24"/>
          <w:szCs w:val="24"/>
        </w:rPr>
        <w:t>,</w:t>
      </w:r>
    </w:p>
    <w:p w14:paraId="5508BF00" w14:textId="5EFA16E4" w:rsidR="00A03F6B" w:rsidRPr="00F33741" w:rsidRDefault="00A03F6B" w:rsidP="00954F79">
      <w:pPr>
        <w:numPr>
          <w:ilvl w:val="0"/>
          <w:numId w:val="88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33741">
        <w:rPr>
          <w:rFonts w:asciiTheme="minorHAnsi" w:hAnsiTheme="minorHAnsi" w:cstheme="minorHAnsi"/>
          <w:sz w:val="24"/>
          <w:szCs w:val="24"/>
        </w:rPr>
        <w:t>Ustawa z dnia 14 grudnia 2012 r. o odpadach (t.j. Dz. U. 20</w:t>
      </w:r>
      <w:r w:rsidR="00F33741" w:rsidRPr="00F33741">
        <w:rPr>
          <w:rFonts w:asciiTheme="minorHAnsi" w:hAnsiTheme="minorHAnsi" w:cstheme="minorHAnsi"/>
          <w:sz w:val="24"/>
          <w:szCs w:val="24"/>
        </w:rPr>
        <w:t>23</w:t>
      </w:r>
      <w:r w:rsidRPr="00F33741">
        <w:rPr>
          <w:rFonts w:asciiTheme="minorHAnsi" w:hAnsiTheme="minorHAnsi" w:cstheme="minorHAnsi"/>
          <w:sz w:val="24"/>
          <w:szCs w:val="24"/>
        </w:rPr>
        <w:t xml:space="preserve"> poz. </w:t>
      </w:r>
      <w:r w:rsidR="00F33741" w:rsidRPr="00F33741">
        <w:rPr>
          <w:rFonts w:asciiTheme="minorHAnsi" w:hAnsiTheme="minorHAnsi" w:cstheme="minorHAnsi"/>
          <w:sz w:val="24"/>
          <w:szCs w:val="24"/>
        </w:rPr>
        <w:t>1587</w:t>
      </w:r>
      <w:r w:rsidRPr="00F33741">
        <w:rPr>
          <w:rFonts w:asciiTheme="minorHAnsi" w:hAnsiTheme="minorHAnsi" w:cstheme="minorHAnsi"/>
          <w:sz w:val="24"/>
          <w:szCs w:val="24"/>
        </w:rPr>
        <w:t xml:space="preserve"> z późn. zm.)</w:t>
      </w:r>
      <w:r w:rsidR="003F6D7B">
        <w:rPr>
          <w:rFonts w:asciiTheme="minorHAnsi" w:hAnsiTheme="minorHAnsi" w:cstheme="minorHAnsi"/>
          <w:sz w:val="24"/>
          <w:szCs w:val="24"/>
        </w:rPr>
        <w:t>,</w:t>
      </w:r>
    </w:p>
    <w:p w14:paraId="4B9458B6" w14:textId="16BAF64D" w:rsidR="00A03F6B" w:rsidRPr="00F33741" w:rsidRDefault="00A03F6B" w:rsidP="00954F79">
      <w:pPr>
        <w:numPr>
          <w:ilvl w:val="0"/>
          <w:numId w:val="88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33741">
        <w:rPr>
          <w:rFonts w:asciiTheme="minorHAnsi" w:hAnsiTheme="minorHAnsi" w:cstheme="minorHAnsi"/>
          <w:sz w:val="24"/>
          <w:szCs w:val="24"/>
        </w:rPr>
        <w:t xml:space="preserve">Uchwała Nr </w:t>
      </w:r>
      <w:r w:rsidR="00F33741" w:rsidRPr="00F33741">
        <w:rPr>
          <w:rFonts w:asciiTheme="minorHAnsi" w:hAnsiTheme="minorHAnsi" w:cstheme="minorHAnsi"/>
          <w:sz w:val="24"/>
          <w:szCs w:val="24"/>
        </w:rPr>
        <w:t xml:space="preserve">LXXII/1017/2024 </w:t>
      </w:r>
      <w:r w:rsidRPr="00F33741">
        <w:rPr>
          <w:rFonts w:asciiTheme="minorHAnsi" w:hAnsiTheme="minorHAnsi" w:cstheme="minorHAnsi"/>
          <w:sz w:val="24"/>
          <w:szCs w:val="24"/>
        </w:rPr>
        <w:t xml:space="preserve">Rady Miejskiej w Koszalinie </w:t>
      </w:r>
      <w:r w:rsidR="00F33741" w:rsidRPr="00F33741">
        <w:rPr>
          <w:rFonts w:asciiTheme="minorHAnsi" w:hAnsiTheme="minorHAnsi" w:cstheme="minorHAnsi"/>
          <w:sz w:val="24"/>
          <w:szCs w:val="24"/>
        </w:rPr>
        <w:t>z dnia 25 stycznia 2024 r.</w:t>
      </w:r>
      <w:r w:rsidRPr="00F33741">
        <w:rPr>
          <w:rFonts w:asciiTheme="minorHAnsi" w:hAnsiTheme="minorHAnsi" w:cstheme="minorHAnsi"/>
          <w:sz w:val="24"/>
          <w:szCs w:val="24"/>
        </w:rPr>
        <w:t xml:space="preserve"> </w:t>
      </w:r>
      <w:r w:rsidR="00F33741" w:rsidRPr="00F33741">
        <w:rPr>
          <w:rFonts w:asciiTheme="minorHAnsi" w:hAnsiTheme="minorHAnsi" w:cstheme="minorHAnsi"/>
          <w:sz w:val="24"/>
          <w:szCs w:val="24"/>
        </w:rPr>
        <w:t>w sprawie uchwalenia regulaminu utrzymania czystości i porządku na terenie Miasta Koszalina</w:t>
      </w:r>
      <w:r w:rsidRPr="00F33741">
        <w:rPr>
          <w:rFonts w:asciiTheme="minorHAnsi" w:hAnsiTheme="minorHAnsi" w:cstheme="minorHAnsi"/>
          <w:sz w:val="24"/>
          <w:szCs w:val="24"/>
        </w:rPr>
        <w:t>.</w:t>
      </w:r>
    </w:p>
    <w:p w14:paraId="151C25AC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</w:p>
    <w:p w14:paraId="73DDEC02" w14:textId="77777777" w:rsidR="00A03F6B" w:rsidRPr="00F41A84" w:rsidRDefault="00A03F6B" w:rsidP="00954F79">
      <w:pPr>
        <w:pStyle w:val="Akapitzlist"/>
        <w:numPr>
          <w:ilvl w:val="0"/>
          <w:numId w:val="90"/>
        </w:numPr>
        <w:spacing w:line="288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2"/>
          <w:u w:val="single"/>
        </w:rPr>
      </w:pPr>
      <w:r w:rsidRPr="00F41A84">
        <w:rPr>
          <w:rFonts w:asciiTheme="minorHAnsi" w:hAnsiTheme="minorHAnsi" w:cstheme="minorHAnsi"/>
          <w:b/>
          <w:sz w:val="24"/>
          <w:szCs w:val="22"/>
          <w:u w:val="single"/>
        </w:rPr>
        <w:t>ZADANIE II</w:t>
      </w:r>
    </w:p>
    <w:p w14:paraId="23B3EF3B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</w:p>
    <w:p w14:paraId="48ED707E" w14:textId="35ADB29F" w:rsidR="00A03F6B" w:rsidRPr="00F41A84" w:rsidRDefault="00A03F6B" w:rsidP="00954F79">
      <w:pPr>
        <w:numPr>
          <w:ilvl w:val="0"/>
          <w:numId w:val="85"/>
        </w:numPr>
        <w:tabs>
          <w:tab w:val="num" w:pos="284"/>
          <w:tab w:val="num" w:pos="360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Zamawiający powierza, a Wykonawca przyjmuje na siebie obowiązek wywozu i zagospodarowania </w:t>
      </w:r>
      <w:r w:rsidRPr="00F41A84">
        <w:rPr>
          <w:rFonts w:asciiTheme="minorHAnsi" w:hAnsiTheme="minorHAnsi" w:cstheme="minorHAnsi"/>
          <w:sz w:val="24"/>
          <w:szCs w:val="22"/>
          <w:u w:val="single"/>
        </w:rPr>
        <w:t>odpadów komunalnych z pojemników w ilości ok. 19</w:t>
      </w:r>
      <w:r>
        <w:rPr>
          <w:rFonts w:asciiTheme="minorHAnsi" w:hAnsiTheme="minorHAnsi" w:cstheme="minorHAnsi"/>
          <w:sz w:val="24"/>
          <w:szCs w:val="22"/>
          <w:u w:val="single"/>
        </w:rPr>
        <w:t>12</w:t>
      </w:r>
      <w:r w:rsidRPr="00F41A84">
        <w:rPr>
          <w:rFonts w:asciiTheme="minorHAnsi" w:hAnsiTheme="minorHAnsi" w:cstheme="minorHAnsi"/>
          <w:sz w:val="24"/>
          <w:szCs w:val="22"/>
          <w:u w:val="single"/>
        </w:rPr>
        <w:t xml:space="preserve"> m</w:t>
      </w:r>
      <w:r w:rsidRPr="00F41A84">
        <w:rPr>
          <w:rFonts w:asciiTheme="minorHAnsi" w:hAnsiTheme="minorHAnsi" w:cstheme="minorHAnsi"/>
          <w:sz w:val="24"/>
          <w:szCs w:val="22"/>
          <w:u w:val="single"/>
          <w:vertAlign w:val="superscript"/>
        </w:rPr>
        <w:t>3</w:t>
      </w:r>
      <w:r w:rsidRPr="00F41A84">
        <w:rPr>
          <w:rFonts w:asciiTheme="minorHAnsi" w:hAnsiTheme="minorHAnsi" w:cstheme="minorHAnsi"/>
          <w:sz w:val="24"/>
          <w:szCs w:val="22"/>
        </w:rPr>
        <w:t xml:space="preserve"> (w okresie trwania umowy – 3 lata)  </w:t>
      </w:r>
      <w:r w:rsidR="00F33741"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>z obiektu Hali Widowiskowo-Sportowej przy ul. Śniadeckich 4 w Koszalinie.</w:t>
      </w:r>
    </w:p>
    <w:p w14:paraId="5801653E" w14:textId="4BF056A7" w:rsidR="00A03F6B" w:rsidRPr="00D93841" w:rsidRDefault="00A03F6B" w:rsidP="00954F79">
      <w:pPr>
        <w:pStyle w:val="Akapitzlist"/>
        <w:numPr>
          <w:ilvl w:val="0"/>
          <w:numId w:val="85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D93841">
        <w:rPr>
          <w:rFonts w:asciiTheme="minorHAnsi" w:hAnsiTheme="minorHAnsi" w:cstheme="minorHAnsi"/>
          <w:sz w:val="24"/>
          <w:szCs w:val="22"/>
        </w:rPr>
        <w:t xml:space="preserve">Wykonawca dostarczy Zamawiającemu pojemniki do gromadzenia odpadów zgodnie </w:t>
      </w:r>
      <w:r w:rsidR="003F6D7B">
        <w:rPr>
          <w:rFonts w:asciiTheme="minorHAnsi" w:hAnsiTheme="minorHAnsi" w:cstheme="minorHAnsi"/>
          <w:sz w:val="24"/>
          <w:szCs w:val="22"/>
        </w:rPr>
        <w:br/>
      </w:r>
      <w:r w:rsidRPr="00D93841">
        <w:rPr>
          <w:rFonts w:asciiTheme="minorHAnsi" w:hAnsiTheme="minorHAnsi" w:cstheme="minorHAnsi"/>
          <w:sz w:val="24"/>
          <w:szCs w:val="22"/>
        </w:rPr>
        <w:t>z obowiązującym systemem zbioru odpadów w ilości:</w:t>
      </w:r>
    </w:p>
    <w:p w14:paraId="4895E2B3" w14:textId="1055C1E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- 3 pojemniki na zmieszane 1100 l</w:t>
      </w:r>
      <w:r w:rsidRPr="00F41A84">
        <w:rPr>
          <w:rFonts w:asciiTheme="minorHAnsi" w:hAnsiTheme="minorHAnsi" w:cstheme="minorHAnsi"/>
          <w:sz w:val="24"/>
          <w:szCs w:val="22"/>
        </w:rPr>
        <w:tab/>
      </w:r>
    </w:p>
    <w:p w14:paraId="3926CB70" w14:textId="6D37CA38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- 1 pojemnik na szkło 240 l</w:t>
      </w:r>
    </w:p>
    <w:p w14:paraId="20575C6F" w14:textId="44FC82A0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- 1 pojemnik na plastik i metale 1100 l</w:t>
      </w:r>
    </w:p>
    <w:p w14:paraId="5281D282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- 1 pojemnik na papier 1100 l</w:t>
      </w:r>
    </w:p>
    <w:p w14:paraId="5975AA4E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- 1 pojemnik na bioodpady 1100 l</w:t>
      </w:r>
    </w:p>
    <w:p w14:paraId="12134D74" w14:textId="77777777" w:rsidR="00A03F6B" w:rsidRPr="00F41A84" w:rsidRDefault="00A03F6B" w:rsidP="00A03F6B">
      <w:pPr>
        <w:tabs>
          <w:tab w:val="num" w:pos="284"/>
        </w:tabs>
        <w:spacing w:line="288" w:lineRule="auto"/>
        <w:ind w:left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  w miejsce wskazane przez Zamawiającego.</w:t>
      </w:r>
    </w:p>
    <w:p w14:paraId="098F09D3" w14:textId="5EDE6A21" w:rsidR="00A03F6B" w:rsidRPr="00F41A84" w:rsidRDefault="00A03F6B" w:rsidP="00954F79">
      <w:pPr>
        <w:pStyle w:val="Akapitzlist"/>
        <w:numPr>
          <w:ilvl w:val="0"/>
          <w:numId w:val="85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Wykonawca zobowiązuje się do zmiany rodzajów (pojemność) lub ilości pojemników ustalonych </w:t>
      </w:r>
      <w:r w:rsidR="003F6D7B"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>w pkt 2, na podstawie pisemnego zlecenia Zamawiającego.</w:t>
      </w:r>
    </w:p>
    <w:p w14:paraId="4F789D59" w14:textId="3291B1DB" w:rsidR="00A03F6B" w:rsidRPr="00F41A84" w:rsidRDefault="00A03F6B" w:rsidP="00954F79">
      <w:pPr>
        <w:pStyle w:val="Akapitzlist"/>
        <w:numPr>
          <w:ilvl w:val="0"/>
          <w:numId w:val="85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Wykonawca zapewni wywóz odpadów z pojemników na podstawie zgłoszenia od Zamawiającego</w:t>
      </w:r>
      <w:r w:rsidR="0073345C">
        <w:rPr>
          <w:rFonts w:asciiTheme="minorHAnsi" w:hAnsiTheme="minorHAnsi" w:cstheme="minorHAnsi"/>
          <w:sz w:val="24"/>
          <w:szCs w:val="22"/>
        </w:rPr>
        <w:t xml:space="preserve"> </w:t>
      </w:r>
      <w:r w:rsidR="0073345C" w:rsidRPr="00831B52">
        <w:rPr>
          <w:rFonts w:asciiTheme="minorHAnsi" w:hAnsiTheme="minorHAnsi" w:cstheme="minorHAnsi"/>
          <w:color w:val="0D0D0D"/>
          <w:sz w:val="24"/>
          <w:szCs w:val="24"/>
        </w:rPr>
        <w:t>dokonanego telefonicznie lub za pośrednictwem poczty e-mail</w:t>
      </w:r>
      <w:r w:rsidRPr="00F41A84">
        <w:rPr>
          <w:rFonts w:asciiTheme="minorHAnsi" w:hAnsiTheme="minorHAnsi" w:cstheme="minorHAnsi"/>
          <w:sz w:val="24"/>
          <w:szCs w:val="22"/>
        </w:rPr>
        <w:t>.</w:t>
      </w:r>
    </w:p>
    <w:p w14:paraId="613933ED" w14:textId="59ABFD8C" w:rsidR="00A03F6B" w:rsidRDefault="00A03F6B" w:rsidP="00954F79">
      <w:pPr>
        <w:pStyle w:val="Akapitzlist"/>
        <w:numPr>
          <w:ilvl w:val="0"/>
          <w:numId w:val="85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Wywóz pojemników nastąpi w terminie do </w:t>
      </w:r>
      <w:r w:rsidR="00A33557">
        <w:rPr>
          <w:rFonts w:asciiTheme="minorHAnsi" w:hAnsiTheme="minorHAnsi" w:cstheme="minorHAnsi"/>
          <w:sz w:val="24"/>
          <w:szCs w:val="22"/>
        </w:rPr>
        <w:t>48</w:t>
      </w:r>
      <w:r w:rsidRPr="00F41A84">
        <w:rPr>
          <w:rFonts w:asciiTheme="minorHAnsi" w:hAnsiTheme="minorHAnsi" w:cstheme="minorHAnsi"/>
          <w:sz w:val="24"/>
          <w:szCs w:val="22"/>
        </w:rPr>
        <w:t xml:space="preserve"> godzin od </w:t>
      </w:r>
      <w:r w:rsidR="006A2C73">
        <w:rPr>
          <w:rFonts w:asciiTheme="minorHAnsi" w:hAnsiTheme="minorHAnsi" w:cstheme="minorHAnsi"/>
          <w:sz w:val="24"/>
          <w:szCs w:val="22"/>
        </w:rPr>
        <w:t xml:space="preserve">otrzymania </w:t>
      </w:r>
      <w:r w:rsidRPr="00F41A84">
        <w:rPr>
          <w:rFonts w:asciiTheme="minorHAnsi" w:hAnsiTheme="minorHAnsi" w:cstheme="minorHAnsi"/>
          <w:sz w:val="24"/>
          <w:szCs w:val="22"/>
        </w:rPr>
        <w:t>zgłoszenia.</w:t>
      </w:r>
    </w:p>
    <w:p w14:paraId="6A89E7B5" w14:textId="3B4D14A7" w:rsidR="00A03F6B" w:rsidRDefault="00A03F6B" w:rsidP="00954F79">
      <w:pPr>
        <w:pStyle w:val="Akapitzlist"/>
        <w:numPr>
          <w:ilvl w:val="0"/>
          <w:numId w:val="85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3F6D7B">
        <w:rPr>
          <w:rFonts w:asciiTheme="minorHAnsi" w:hAnsiTheme="minorHAnsi" w:cstheme="minorHAnsi"/>
          <w:sz w:val="24"/>
          <w:szCs w:val="22"/>
        </w:rPr>
        <w:t>Wywóz odpadów będzie każdorazowo potwierdzany pisemnie przez Zamawiającego na druku „potwierdzenie wywozu” wystawionym przez Wykonawcę.</w:t>
      </w:r>
    </w:p>
    <w:p w14:paraId="478AF813" w14:textId="008F91D2" w:rsidR="00A03F6B" w:rsidRPr="003F6D7B" w:rsidRDefault="00A03F6B" w:rsidP="00954F79">
      <w:pPr>
        <w:pStyle w:val="Akapitzlist"/>
        <w:numPr>
          <w:ilvl w:val="0"/>
          <w:numId w:val="85"/>
        </w:numPr>
        <w:tabs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3F6D7B">
        <w:rPr>
          <w:rFonts w:asciiTheme="minorHAnsi" w:hAnsiTheme="minorHAnsi" w:cstheme="minorHAnsi"/>
          <w:sz w:val="24"/>
          <w:szCs w:val="22"/>
        </w:rPr>
        <w:t>Wykonawca zobowiązuje się do:</w:t>
      </w:r>
    </w:p>
    <w:p w14:paraId="395BCB44" w14:textId="77777777" w:rsidR="00A03F6B" w:rsidRPr="00F41A84" w:rsidRDefault="00A03F6B" w:rsidP="00954F79">
      <w:pPr>
        <w:numPr>
          <w:ilvl w:val="0"/>
          <w:numId w:val="89"/>
        </w:numPr>
        <w:tabs>
          <w:tab w:val="num" w:pos="567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wywożenia i zagospodarowania odpadów z pojemników zgodnie ze zgłoszeniem telefonicznym,</w:t>
      </w:r>
    </w:p>
    <w:p w14:paraId="1191CBCB" w14:textId="77777777" w:rsidR="00A03F6B" w:rsidRPr="00F41A84" w:rsidRDefault="00A03F6B" w:rsidP="00954F79">
      <w:pPr>
        <w:numPr>
          <w:ilvl w:val="0"/>
          <w:numId w:val="89"/>
        </w:numPr>
        <w:tabs>
          <w:tab w:val="num" w:pos="567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ustawienia pojemników po ich opróżnieniu na poprzednie miejsce,</w:t>
      </w:r>
    </w:p>
    <w:p w14:paraId="2143E74A" w14:textId="77777777" w:rsidR="00A03F6B" w:rsidRPr="00F41A84" w:rsidRDefault="00A03F6B" w:rsidP="00954F79">
      <w:pPr>
        <w:numPr>
          <w:ilvl w:val="0"/>
          <w:numId w:val="89"/>
        </w:numPr>
        <w:tabs>
          <w:tab w:val="num" w:pos="567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lastRenderedPageBreak/>
        <w:t>usunięcia odpadów pozostałych przy opróżnieniu pojemników.</w:t>
      </w:r>
    </w:p>
    <w:p w14:paraId="450CD2BB" w14:textId="77777777" w:rsidR="00A03F6B" w:rsidRPr="00F41A84" w:rsidRDefault="00A03F6B" w:rsidP="00954F79">
      <w:pPr>
        <w:numPr>
          <w:ilvl w:val="0"/>
          <w:numId w:val="86"/>
        </w:numPr>
        <w:tabs>
          <w:tab w:val="clear" w:pos="360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Zamawiający zobowiązany jest do:</w:t>
      </w:r>
    </w:p>
    <w:p w14:paraId="17FD2967" w14:textId="77777777" w:rsidR="00A03F6B" w:rsidRPr="00F41A84" w:rsidRDefault="00A03F6B" w:rsidP="00954F79">
      <w:pPr>
        <w:numPr>
          <w:ilvl w:val="0"/>
          <w:numId w:val="84"/>
        </w:numPr>
        <w:tabs>
          <w:tab w:val="num" w:pos="426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wydzielenia utwardzonego stanowiska na pojemniki, położonego przy drodze dojazdowej do obiektu, zapewniającego swobodny dostęp do pojemników,</w:t>
      </w:r>
    </w:p>
    <w:p w14:paraId="662A033F" w14:textId="77777777" w:rsidR="00A03F6B" w:rsidRPr="00F41A84" w:rsidRDefault="00A03F6B" w:rsidP="00954F79">
      <w:pPr>
        <w:numPr>
          <w:ilvl w:val="0"/>
          <w:numId w:val="84"/>
        </w:numPr>
        <w:tabs>
          <w:tab w:val="num" w:pos="426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zabezpieczenia utwardzonego dojazdu do stanowisk na pojemniki,</w:t>
      </w:r>
    </w:p>
    <w:p w14:paraId="74CB75E1" w14:textId="362AC917" w:rsidR="00A03F6B" w:rsidRPr="00F41A84" w:rsidRDefault="00A03F6B" w:rsidP="00954F79">
      <w:pPr>
        <w:numPr>
          <w:ilvl w:val="0"/>
          <w:numId w:val="84"/>
        </w:numPr>
        <w:tabs>
          <w:tab w:val="num" w:pos="426"/>
        </w:tabs>
        <w:spacing w:line="288" w:lineRule="auto"/>
        <w:ind w:left="567" w:hanging="283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nieskładowania do pojemników ziemi, gruzu, odpadów poprodukcyjnych.</w:t>
      </w:r>
    </w:p>
    <w:p w14:paraId="31C0DDC1" w14:textId="77777777" w:rsidR="003F6D7B" w:rsidRDefault="00A03F6B" w:rsidP="00954F79">
      <w:pPr>
        <w:numPr>
          <w:ilvl w:val="0"/>
          <w:numId w:val="86"/>
        </w:numPr>
        <w:tabs>
          <w:tab w:val="clear" w:pos="360"/>
          <w:tab w:val="num" w:pos="284"/>
        </w:tabs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 xml:space="preserve">W przypadku niemożliwości wykonania usługi przez Wykonawcę w wyznaczonym terminie, </w:t>
      </w:r>
      <w:r w:rsidR="003F6D7B">
        <w:rPr>
          <w:rFonts w:asciiTheme="minorHAnsi" w:hAnsiTheme="minorHAnsi" w:cstheme="minorHAnsi"/>
          <w:sz w:val="24"/>
          <w:szCs w:val="22"/>
        </w:rPr>
        <w:br/>
      </w:r>
      <w:r w:rsidRPr="00F41A84">
        <w:rPr>
          <w:rFonts w:asciiTheme="minorHAnsi" w:hAnsiTheme="minorHAnsi" w:cstheme="minorHAnsi"/>
          <w:sz w:val="24"/>
          <w:szCs w:val="22"/>
        </w:rPr>
        <w:t>z przyczyn niezależnych od Zamawiającego lub Wykonawcy, usługa zostanie wykonana w terminie do 24 godzin w okresie letnim i do 48 godzin w okresie zimowym.</w:t>
      </w:r>
    </w:p>
    <w:p w14:paraId="1C6DDE94" w14:textId="4B217A34" w:rsidR="00A03F6B" w:rsidRDefault="00A03F6B" w:rsidP="00954F79">
      <w:pPr>
        <w:numPr>
          <w:ilvl w:val="0"/>
          <w:numId w:val="86"/>
        </w:numPr>
        <w:tabs>
          <w:tab w:val="clear" w:pos="360"/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3F6D7B">
        <w:rPr>
          <w:rFonts w:asciiTheme="minorHAnsi" w:hAnsiTheme="minorHAnsi" w:cstheme="minorHAnsi"/>
          <w:sz w:val="24"/>
          <w:szCs w:val="22"/>
        </w:rPr>
        <w:t>Wykonanie usługi w terminie ustalonym w pkt</w:t>
      </w:r>
      <w:r w:rsidR="003F6D7B" w:rsidRPr="003F6D7B">
        <w:rPr>
          <w:rFonts w:asciiTheme="minorHAnsi" w:hAnsiTheme="minorHAnsi" w:cstheme="minorHAnsi"/>
          <w:sz w:val="24"/>
          <w:szCs w:val="22"/>
        </w:rPr>
        <w:t xml:space="preserve"> </w:t>
      </w:r>
      <w:r w:rsidRPr="003F6D7B">
        <w:rPr>
          <w:rFonts w:asciiTheme="minorHAnsi" w:hAnsiTheme="minorHAnsi" w:cstheme="minorHAnsi"/>
          <w:sz w:val="24"/>
          <w:szCs w:val="22"/>
        </w:rPr>
        <w:t>9 uważa się za wykonaną zgodnie z wyznaczonym terminem.</w:t>
      </w:r>
    </w:p>
    <w:p w14:paraId="3E009AA6" w14:textId="44A3C685" w:rsidR="00A03F6B" w:rsidRDefault="00A03F6B" w:rsidP="00954F79">
      <w:pPr>
        <w:numPr>
          <w:ilvl w:val="0"/>
          <w:numId w:val="86"/>
        </w:numPr>
        <w:tabs>
          <w:tab w:val="clear" w:pos="360"/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3F6D7B">
        <w:rPr>
          <w:rFonts w:asciiTheme="minorHAnsi" w:hAnsiTheme="minorHAnsi" w:cstheme="minorHAnsi"/>
          <w:sz w:val="24"/>
          <w:szCs w:val="22"/>
        </w:rPr>
        <w:t xml:space="preserve">Pod pojęciem przyczyn niezależnych od Wykonawcy lub Zamawiającego należy rozumieć np.: brak dojazdu </w:t>
      </w:r>
      <w:r w:rsidR="006A2C73">
        <w:rPr>
          <w:rFonts w:asciiTheme="minorHAnsi" w:hAnsiTheme="minorHAnsi" w:cstheme="minorHAnsi"/>
          <w:sz w:val="24"/>
          <w:szCs w:val="22"/>
        </w:rPr>
        <w:t xml:space="preserve">na terenie Zamawiającego </w:t>
      </w:r>
      <w:r w:rsidRPr="003F6D7B">
        <w:rPr>
          <w:rFonts w:asciiTheme="minorHAnsi" w:hAnsiTheme="minorHAnsi" w:cstheme="minorHAnsi"/>
          <w:sz w:val="24"/>
          <w:szCs w:val="22"/>
        </w:rPr>
        <w:t>do miejsc wyznaczonych na pojemniki (wykopy, zaparkowane pojazdy uniemożliwiające dojazd, nie odśnieżony dojazd).</w:t>
      </w:r>
    </w:p>
    <w:p w14:paraId="03020A01" w14:textId="79278ADA" w:rsidR="003F6D7B" w:rsidRPr="003F6D7B" w:rsidRDefault="00A03F6B" w:rsidP="00954F79">
      <w:pPr>
        <w:numPr>
          <w:ilvl w:val="0"/>
          <w:numId w:val="86"/>
        </w:numPr>
        <w:tabs>
          <w:tab w:val="clear" w:pos="360"/>
          <w:tab w:val="num" w:pos="284"/>
        </w:tabs>
        <w:spacing w:line="288" w:lineRule="auto"/>
        <w:ind w:left="284" w:hanging="426"/>
        <w:jc w:val="both"/>
        <w:rPr>
          <w:rFonts w:asciiTheme="minorHAnsi" w:hAnsiTheme="minorHAnsi" w:cstheme="minorHAnsi"/>
          <w:sz w:val="24"/>
          <w:szCs w:val="22"/>
        </w:rPr>
      </w:pPr>
      <w:r w:rsidRPr="003F6D7B">
        <w:rPr>
          <w:rFonts w:asciiTheme="minorHAnsi" w:hAnsiTheme="minorHAnsi" w:cstheme="minorHAnsi"/>
          <w:sz w:val="24"/>
          <w:szCs w:val="22"/>
        </w:rPr>
        <w:t>Wykonanie usługi nastąpi zgodnie z obowiązującymi przepisami prawa, a w szczególności:</w:t>
      </w:r>
    </w:p>
    <w:p w14:paraId="15CC916D" w14:textId="77777777" w:rsidR="003F6D7B" w:rsidRPr="00F41A84" w:rsidRDefault="003F6D7B" w:rsidP="00954F79">
      <w:pPr>
        <w:numPr>
          <w:ilvl w:val="0"/>
          <w:numId w:val="91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2"/>
        </w:rPr>
      </w:pPr>
      <w:r w:rsidRPr="00F41A84">
        <w:rPr>
          <w:rFonts w:asciiTheme="minorHAnsi" w:hAnsiTheme="minorHAnsi" w:cstheme="minorHAnsi"/>
          <w:sz w:val="24"/>
          <w:szCs w:val="22"/>
        </w:rPr>
        <w:t>Ustawa z dnia 13 września 1996 r.  o utrzymaniu czystości i porządku w gminach (t.j. Dz.U.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41A84">
        <w:rPr>
          <w:rFonts w:asciiTheme="minorHAnsi" w:hAnsiTheme="minorHAnsi" w:cstheme="minorHAnsi"/>
          <w:sz w:val="24"/>
          <w:szCs w:val="22"/>
        </w:rPr>
        <w:t>20</w:t>
      </w:r>
      <w:r>
        <w:rPr>
          <w:rFonts w:asciiTheme="minorHAnsi" w:hAnsiTheme="minorHAnsi" w:cstheme="minorHAnsi"/>
          <w:sz w:val="24"/>
          <w:szCs w:val="22"/>
        </w:rPr>
        <w:t>25</w:t>
      </w:r>
      <w:r w:rsidRPr="00F41A84">
        <w:rPr>
          <w:rFonts w:asciiTheme="minorHAnsi" w:hAnsiTheme="minorHAnsi" w:cstheme="minorHAnsi"/>
          <w:sz w:val="24"/>
          <w:szCs w:val="22"/>
        </w:rPr>
        <w:t xml:space="preserve"> poz. </w:t>
      </w:r>
      <w:r>
        <w:rPr>
          <w:rFonts w:asciiTheme="minorHAnsi" w:hAnsiTheme="minorHAnsi" w:cstheme="minorHAnsi"/>
          <w:sz w:val="24"/>
          <w:szCs w:val="22"/>
        </w:rPr>
        <w:t>733</w:t>
      </w:r>
      <w:r w:rsidRPr="00F41A84">
        <w:rPr>
          <w:rFonts w:asciiTheme="minorHAnsi" w:hAnsiTheme="minorHAnsi" w:cstheme="minorHAnsi"/>
          <w:sz w:val="24"/>
          <w:szCs w:val="22"/>
        </w:rPr>
        <w:t xml:space="preserve"> z późn. zm.); </w:t>
      </w:r>
    </w:p>
    <w:p w14:paraId="63F3B64C" w14:textId="77777777" w:rsidR="003F6D7B" w:rsidRPr="00F33741" w:rsidRDefault="003F6D7B" w:rsidP="00954F79">
      <w:pPr>
        <w:numPr>
          <w:ilvl w:val="0"/>
          <w:numId w:val="91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33741">
        <w:rPr>
          <w:rFonts w:asciiTheme="minorHAnsi" w:hAnsiTheme="minorHAnsi" w:cstheme="minorHAnsi"/>
          <w:sz w:val="24"/>
          <w:szCs w:val="24"/>
        </w:rPr>
        <w:t>Ustawa z dnia 19 lipca 2019 r. o zmianie ustawy o utrzymaniu czystości i porządku w gminach oraz niektórych innych ustaw (Dz. U. 2019 poz. 1579);</w:t>
      </w:r>
    </w:p>
    <w:p w14:paraId="17A56830" w14:textId="77777777" w:rsidR="003F6D7B" w:rsidRPr="00F33741" w:rsidRDefault="003F6D7B" w:rsidP="00954F79">
      <w:pPr>
        <w:numPr>
          <w:ilvl w:val="0"/>
          <w:numId w:val="91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33741">
        <w:rPr>
          <w:rFonts w:asciiTheme="minorHAnsi" w:hAnsiTheme="minorHAnsi" w:cstheme="minorHAnsi"/>
          <w:sz w:val="24"/>
          <w:szCs w:val="24"/>
        </w:rPr>
        <w:t>Ustawa z dnia 14 grudnia 2012 r. o odpadach (t.j. Dz. U. 2023 poz. 1587 z późn. zm.);</w:t>
      </w:r>
    </w:p>
    <w:p w14:paraId="3F9AC677" w14:textId="77777777" w:rsidR="003F6D7B" w:rsidRPr="00F33741" w:rsidRDefault="003F6D7B" w:rsidP="00954F79">
      <w:pPr>
        <w:numPr>
          <w:ilvl w:val="0"/>
          <w:numId w:val="91"/>
        </w:numPr>
        <w:spacing w:line="288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F33741">
        <w:rPr>
          <w:rFonts w:asciiTheme="minorHAnsi" w:hAnsiTheme="minorHAnsi" w:cstheme="minorHAnsi"/>
          <w:sz w:val="24"/>
          <w:szCs w:val="24"/>
        </w:rPr>
        <w:t>Uchwała Nr LXXII/1017/2024 Rady Miejskiej w Koszalinie z dnia 25 stycznia 2024 r. w sprawie uchwalenia regulaminu utrzymania czystości i porządku na terenie Miasta Koszalina.</w:t>
      </w:r>
    </w:p>
    <w:p w14:paraId="28B3D3AE" w14:textId="77777777" w:rsidR="003F6D7B" w:rsidRDefault="003F6D7B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4C309313" w14:textId="17776EC1" w:rsidR="00320929" w:rsidRDefault="00320929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5BE0937D" w14:textId="51871726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468FE67E" w14:textId="198A59E0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6BA6A1A4" w14:textId="7294046A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337A4FD1" w14:textId="7654E1C2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3165D1B4" w14:textId="2A2AB48B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435CFD48" w14:textId="616D8341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4151351F" w14:textId="636FBE4D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50E47A38" w14:textId="6831A5E9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53B6C73E" w14:textId="26066912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5EF99F52" w14:textId="2961E714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2BEABF63" w14:textId="67BCF9A0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57C165F6" w14:textId="31716B5B" w:rsidR="00A27D70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6730457E" w14:textId="77777777" w:rsidR="00A27D70" w:rsidRPr="00F249AC" w:rsidRDefault="00A27D70" w:rsidP="00802140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5D4558DF" w14:textId="36C376B6" w:rsidR="00191602" w:rsidRPr="00F249AC" w:rsidRDefault="00191602" w:rsidP="00191602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 </w:t>
      </w:r>
      <w:r w:rsidR="003475A9" w:rsidRPr="00F249AC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STANOWI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OFERT</w:t>
      </w:r>
      <w:r w:rsidR="003475A9" w:rsidRPr="00F249AC">
        <w:rPr>
          <w:rFonts w:asciiTheme="minorHAnsi" w:hAnsiTheme="minorHAnsi" w:cstheme="minorHAnsi"/>
          <w:b/>
          <w:color w:val="FF0000"/>
          <w:sz w:val="28"/>
          <w:szCs w:val="28"/>
        </w:rPr>
        <w:t>Ę</w:t>
      </w:r>
      <w:r w:rsidR="003475A9" w:rsidRPr="00F249AC">
        <w:rPr>
          <w:rFonts w:asciiTheme="minorHAnsi" w:hAnsiTheme="minorHAnsi" w:cstheme="minorHAnsi"/>
          <w:b/>
          <w:sz w:val="28"/>
          <w:szCs w:val="28"/>
        </w:rPr>
        <w:t xml:space="preserve"> WYKONAWCY</w:t>
      </w:r>
    </w:p>
    <w:p w14:paraId="1DCF94DA" w14:textId="78E1AA02" w:rsidR="003C3EBA" w:rsidRPr="00F249AC" w:rsidRDefault="003C3EBA" w:rsidP="003A3FB3">
      <w:pPr>
        <w:spacing w:line="276" w:lineRule="auto"/>
        <w:jc w:val="center"/>
        <w:rPr>
          <w:rFonts w:asciiTheme="minorHAnsi" w:hAnsiTheme="minorHAnsi" w:cstheme="minorHAnsi"/>
          <w:b/>
          <w:bCs/>
          <w:noProof/>
        </w:rPr>
      </w:pPr>
    </w:p>
    <w:p w14:paraId="7889B2BF" w14:textId="23884B57" w:rsidR="00550E01" w:rsidRPr="00F249AC" w:rsidRDefault="008145F7" w:rsidP="008145F7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ED1683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507C2258" w14:textId="44C76A87" w:rsidR="006733F1" w:rsidRPr="00F249AC" w:rsidRDefault="007E384B" w:rsidP="00DD172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ED1683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42619F" w:rsidRPr="00F249AC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3A3FB3" w:rsidRPr="00F249AC">
        <w:rPr>
          <w:rFonts w:asciiTheme="minorHAnsi" w:hAnsiTheme="minorHAnsi" w:cstheme="minorHAnsi"/>
          <w:b/>
          <w:bCs/>
          <w:sz w:val="24"/>
          <w:szCs w:val="24"/>
        </w:rPr>
        <w:t>PNOG</w:t>
      </w:r>
      <w:r w:rsidR="0042619F" w:rsidRPr="00F249AC">
        <w:rPr>
          <w:rFonts w:asciiTheme="minorHAnsi" w:hAnsiTheme="minorHAnsi" w:cstheme="minorHAnsi"/>
          <w:b/>
          <w:bCs/>
          <w:sz w:val="24"/>
          <w:szCs w:val="24"/>
        </w:rPr>
        <w:t>/SZP-2</w:t>
      </w:r>
      <w:r w:rsidR="00802140" w:rsidRPr="00F249AC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006A7F" w:rsidRPr="00F249AC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12CA548A" w14:textId="77777777" w:rsidR="007E384B" w:rsidRPr="00F249AC" w:rsidRDefault="007E384B" w:rsidP="00DD172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53E5A11" w14:textId="538ABBD7" w:rsidR="006733F1" w:rsidRPr="00F249AC" w:rsidRDefault="00474D7F" w:rsidP="00DD1727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4"/>
        </w:rPr>
      </w:pPr>
      <w:r w:rsidRPr="00F249AC">
        <w:rPr>
          <w:rFonts w:asciiTheme="minorHAnsi" w:hAnsiTheme="minorHAnsi" w:cstheme="minorHAnsi"/>
          <w:b/>
          <w:bCs/>
          <w:sz w:val="28"/>
          <w:szCs w:val="24"/>
        </w:rPr>
        <w:t xml:space="preserve">Formularz </w:t>
      </w:r>
      <w:r w:rsidR="00A020F4" w:rsidRPr="00F249AC">
        <w:rPr>
          <w:rFonts w:asciiTheme="minorHAnsi" w:hAnsiTheme="minorHAnsi" w:cstheme="minorHAnsi"/>
          <w:b/>
          <w:bCs/>
          <w:sz w:val="28"/>
          <w:szCs w:val="24"/>
        </w:rPr>
        <w:t>o</w:t>
      </w:r>
      <w:r w:rsidR="00BE1477" w:rsidRPr="00F249AC">
        <w:rPr>
          <w:rFonts w:asciiTheme="minorHAnsi" w:hAnsiTheme="minorHAnsi" w:cstheme="minorHAnsi"/>
          <w:b/>
          <w:bCs/>
          <w:sz w:val="28"/>
          <w:szCs w:val="24"/>
        </w:rPr>
        <w:t>fertowy</w:t>
      </w:r>
    </w:p>
    <w:p w14:paraId="3F376BE1" w14:textId="77777777" w:rsidR="00A020F4" w:rsidRPr="00F249AC" w:rsidRDefault="00A020F4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62FF79D" w14:textId="5EB30155" w:rsidR="006733F1" w:rsidRPr="00F249AC" w:rsidRDefault="006733F1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Nazwa Wykonawcy / Wykonawców w przypadku oferty wspólnej:</w:t>
      </w:r>
      <w:r w:rsidR="00F92E98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393B2C49" w14:textId="7BB741B6" w:rsidR="006733F1" w:rsidRPr="00F249AC" w:rsidRDefault="006733F1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.....................................................................................................................</w:t>
      </w:r>
    </w:p>
    <w:p w14:paraId="2E1EB5BA" w14:textId="37A623C6" w:rsidR="006733F1" w:rsidRPr="00F249AC" w:rsidRDefault="006733F1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Adres: .................................................................................................</w:t>
      </w:r>
      <w:r w:rsidR="00DF388A" w:rsidRPr="00F249AC">
        <w:rPr>
          <w:rFonts w:asciiTheme="minorHAnsi" w:hAnsiTheme="minorHAnsi" w:cstheme="minorHAnsi"/>
          <w:b/>
          <w:bCs/>
          <w:sz w:val="24"/>
          <w:szCs w:val="24"/>
        </w:rPr>
        <w:t>..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.......</w:t>
      </w:r>
    </w:p>
    <w:p w14:paraId="73F2E6A1" w14:textId="3541C818" w:rsidR="005779BC" w:rsidRPr="00F249AC" w:rsidRDefault="005779BC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Województwo: ………………………………………………………………………………</w:t>
      </w:r>
    </w:p>
    <w:p w14:paraId="6B2E65CD" w14:textId="1E7979C9" w:rsidR="006733F1" w:rsidRPr="00F249AC" w:rsidRDefault="006733F1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REGON: ......................................................................................</w:t>
      </w:r>
      <w:r w:rsidR="00DF388A" w:rsidRPr="00F249AC">
        <w:rPr>
          <w:rFonts w:asciiTheme="minorHAnsi" w:hAnsiTheme="minorHAnsi" w:cstheme="minorHAnsi"/>
          <w:b/>
          <w:bCs/>
          <w:sz w:val="24"/>
          <w:szCs w:val="24"/>
        </w:rPr>
        <w:t>..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...............</w:t>
      </w:r>
    </w:p>
    <w:p w14:paraId="6E046361" w14:textId="430CBEDA" w:rsidR="006733F1" w:rsidRPr="00F249AC" w:rsidRDefault="006733F1" w:rsidP="00DD1727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NIP: ..............................................</w:t>
      </w:r>
      <w:r w:rsidR="00F92E98" w:rsidRPr="00F249AC">
        <w:rPr>
          <w:rFonts w:asciiTheme="minorHAnsi" w:hAnsiTheme="minorHAnsi" w:cstheme="minorHAnsi"/>
          <w:b/>
          <w:bCs/>
          <w:sz w:val="24"/>
          <w:szCs w:val="24"/>
        </w:rPr>
        <w:t>, t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elefon</w:t>
      </w:r>
      <w:r w:rsidR="00F92E98" w:rsidRPr="00F249AC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115159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...........................................</w:t>
      </w:r>
    </w:p>
    <w:p w14:paraId="034B5FD7" w14:textId="00358B73" w:rsidR="006733F1" w:rsidRPr="00F249AC" w:rsidRDefault="006733F1" w:rsidP="00DD172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adres e-mail</w:t>
      </w:r>
      <w:r w:rsidR="00F92E98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...........................................................</w:t>
      </w:r>
    </w:p>
    <w:p w14:paraId="3B950E8A" w14:textId="7C108FC4" w:rsidR="00CE3A43" w:rsidRPr="00F249AC" w:rsidRDefault="003C0106" w:rsidP="00005DB8">
      <w:pPr>
        <w:spacing w:line="276" w:lineRule="auto"/>
        <w:jc w:val="both"/>
        <w:rPr>
          <w:rFonts w:asciiTheme="minorHAnsi" w:hAnsiTheme="minorHAnsi" w:cstheme="minorHAnsi"/>
          <w:b/>
          <w:i/>
          <w:iCs/>
          <w:color w:val="FF0000"/>
          <w:szCs w:val="24"/>
        </w:rPr>
      </w:pPr>
      <w:r w:rsidRPr="00F249AC">
        <w:rPr>
          <w:rFonts w:asciiTheme="minorHAnsi" w:hAnsiTheme="minorHAnsi" w:cstheme="minorHAnsi"/>
          <w:b/>
          <w:i/>
          <w:iCs/>
          <w:color w:val="FF0000"/>
          <w:szCs w:val="24"/>
        </w:rPr>
        <w:t>(</w:t>
      </w:r>
      <w:r w:rsidR="00817C72" w:rsidRPr="00F249AC">
        <w:rPr>
          <w:rFonts w:asciiTheme="minorHAnsi" w:hAnsiTheme="minorHAnsi" w:cstheme="minorHAnsi"/>
          <w:b/>
          <w:i/>
          <w:iCs/>
          <w:color w:val="FF0000"/>
          <w:szCs w:val="24"/>
        </w:rPr>
        <w:t xml:space="preserve">* </w:t>
      </w:r>
      <w:r w:rsidRPr="00F249AC">
        <w:rPr>
          <w:rFonts w:asciiTheme="minorHAnsi" w:hAnsiTheme="minorHAnsi" w:cstheme="minorHAnsi"/>
          <w:b/>
          <w:i/>
          <w:iCs/>
          <w:color w:val="FF0000"/>
          <w:szCs w:val="24"/>
        </w:rPr>
        <w:t xml:space="preserve">należy uzupełnić, a </w:t>
      </w:r>
      <w:r w:rsidR="00817C72" w:rsidRPr="00F249AC">
        <w:rPr>
          <w:rFonts w:asciiTheme="minorHAnsi" w:hAnsiTheme="minorHAnsi" w:cstheme="minorHAnsi"/>
          <w:b/>
          <w:i/>
          <w:iCs/>
          <w:color w:val="FF0000"/>
          <w:szCs w:val="24"/>
        </w:rPr>
        <w:t>w przypadku oferty wspólnej należy podać dane dotyczące Pełnomocnika Wykonawcy</w:t>
      </w:r>
      <w:r w:rsidRPr="00F249AC">
        <w:rPr>
          <w:rFonts w:asciiTheme="minorHAnsi" w:hAnsiTheme="minorHAnsi" w:cstheme="minorHAnsi"/>
          <w:b/>
          <w:i/>
          <w:iCs/>
          <w:color w:val="FF0000"/>
          <w:szCs w:val="24"/>
        </w:rPr>
        <w:t>)</w:t>
      </w:r>
    </w:p>
    <w:p w14:paraId="605B93C8" w14:textId="77777777" w:rsidR="00CE3A43" w:rsidRPr="00F249AC" w:rsidRDefault="00CE3A43" w:rsidP="00CE3A43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noProof/>
          <w:sz w:val="24"/>
          <w:szCs w:val="24"/>
        </w:rPr>
      </w:pPr>
      <w:r w:rsidRPr="00F249AC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7C1A8552" wp14:editId="2079906E">
            <wp:extent cx="975995" cy="993140"/>
            <wp:effectExtent l="0" t="0" r="0" b="0"/>
            <wp:docPr id="9" name="Obraz 9" descr="godlo-gran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dlo-grana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13CB8" w14:textId="77777777" w:rsidR="00CE3A43" w:rsidRPr="00F249AC" w:rsidRDefault="00CE3A43" w:rsidP="00CE3A43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napToGrid w:val="0"/>
          <w:sz w:val="24"/>
          <w:szCs w:val="24"/>
        </w:rPr>
        <w:t xml:space="preserve">POLITECHNIKA KOSZALIŃSKA, </w:t>
      </w:r>
    </w:p>
    <w:p w14:paraId="45C3293F" w14:textId="77777777" w:rsidR="00CE3A43" w:rsidRPr="00F249AC" w:rsidRDefault="00CE3A43" w:rsidP="007A0D8D">
      <w:pPr>
        <w:pStyle w:val="Tekstpodstawowy2"/>
        <w:widowControl w:val="0"/>
        <w:numPr>
          <w:ilvl w:val="1"/>
          <w:numId w:val="37"/>
        </w:numPr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</w:rPr>
      </w:pPr>
      <w:r w:rsidRPr="00F249AC">
        <w:rPr>
          <w:rFonts w:asciiTheme="minorHAnsi" w:hAnsiTheme="minorHAnsi" w:cstheme="minorHAnsi"/>
          <w:b/>
          <w:snapToGrid w:val="0"/>
          <w:sz w:val="24"/>
          <w:szCs w:val="24"/>
        </w:rPr>
        <w:t>Koszalin, ul. Śniadeckich 2</w:t>
      </w:r>
    </w:p>
    <w:p w14:paraId="58D1788F" w14:textId="77777777" w:rsidR="00AF1D0B" w:rsidRPr="00F249AC" w:rsidRDefault="00AF1D0B" w:rsidP="00CE3A4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AC01F13" w14:textId="36F5AD85" w:rsidR="00DD4136" w:rsidRDefault="00CE3A43" w:rsidP="00C24A73">
      <w:pPr>
        <w:pStyle w:val="Akapitzlist"/>
        <w:spacing w:line="288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1. </w:t>
      </w:r>
      <w:r w:rsidRPr="00F249AC">
        <w:rPr>
          <w:rFonts w:asciiTheme="minorHAnsi" w:hAnsiTheme="minorHAnsi" w:cstheme="minorHAnsi"/>
          <w:bCs/>
          <w:sz w:val="24"/>
          <w:szCs w:val="24"/>
        </w:rPr>
        <w:t xml:space="preserve">W odpowiedzi na ogłoszone postępowanie prowadzone w trybie przetargu nieograniczonego </w:t>
      </w:r>
      <w:r w:rsidR="00602411" w:rsidRPr="00F249AC">
        <w:rPr>
          <w:rFonts w:asciiTheme="minorHAnsi" w:hAnsiTheme="minorHAnsi" w:cstheme="minorHAnsi"/>
          <w:bCs/>
          <w:sz w:val="24"/>
          <w:szCs w:val="24"/>
        </w:rPr>
        <w:br/>
      </w:r>
      <w:r w:rsidR="003A3FB3" w:rsidRPr="00F249AC">
        <w:rPr>
          <w:rFonts w:asciiTheme="minorHAnsi" w:hAnsiTheme="minorHAnsi" w:cstheme="minorHAnsi"/>
          <w:bCs/>
          <w:sz w:val="24"/>
          <w:szCs w:val="24"/>
        </w:rPr>
        <w:t>pn.</w:t>
      </w:r>
      <w:r w:rsidR="00602411" w:rsidRPr="00F249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24A73">
        <w:rPr>
          <w:rFonts w:ascii="Calibri" w:hAnsi="Calibri" w:cs="Calibri"/>
          <w:b/>
          <w:sz w:val="24"/>
          <w:szCs w:val="24"/>
        </w:rPr>
        <w:t xml:space="preserve">Wywóz wraz z unieszkodliwianiem odpadów komunalnych i po pracach porządkowych </w:t>
      </w:r>
      <w:r w:rsidR="00C24A73">
        <w:rPr>
          <w:rFonts w:ascii="Calibri" w:hAnsi="Calibri" w:cs="Calibri"/>
          <w:b/>
          <w:sz w:val="24"/>
          <w:szCs w:val="24"/>
        </w:rPr>
        <w:br/>
        <w:t xml:space="preserve">z obiektów Politechniki Koszalińskiej oraz wywóz i unieszkodliwianie odpadów komunalnych </w:t>
      </w:r>
      <w:r w:rsidR="00C24A73">
        <w:rPr>
          <w:rFonts w:ascii="Calibri" w:hAnsi="Calibri" w:cs="Calibri"/>
          <w:b/>
          <w:sz w:val="24"/>
          <w:szCs w:val="24"/>
        </w:rPr>
        <w:br/>
        <w:t>z obiektu Hali Widowiskowo-Sportowej w Koszalinie przy ul. Śniadeckich 4</w:t>
      </w:r>
      <w:r w:rsidR="00ED1683">
        <w:rPr>
          <w:rFonts w:asciiTheme="minorHAnsi" w:hAnsiTheme="minorHAnsi" w:cstheme="minorHAnsi"/>
          <w:b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składamy ofertę na wykonanie przedmiotu zamówienia w zakresie określonym</w:t>
      </w:r>
      <w:r w:rsidR="00602411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w Specyfikacji Warunków Zamówienia, zgodnie z opisem przedmiotu zamówienia</w:t>
      </w:r>
      <w:r w:rsidR="00A754D0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oraz warunkami umowy za cenę ofertową: </w:t>
      </w:r>
    </w:p>
    <w:p w14:paraId="0A0E8B5B" w14:textId="461A30E0" w:rsidR="00C24A73" w:rsidRDefault="00C24A73" w:rsidP="00C24A73">
      <w:pPr>
        <w:pStyle w:val="Akapitzlist"/>
        <w:spacing w:line="288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6EDF75D" w14:textId="77777777" w:rsidR="00C24A73" w:rsidRPr="00D856D3" w:rsidRDefault="00C24A73" w:rsidP="00E25454">
      <w:pPr>
        <w:spacing w:line="288" w:lineRule="auto"/>
        <w:ind w:left="1843" w:hanging="1559"/>
        <w:jc w:val="both"/>
        <w:rPr>
          <w:rFonts w:asciiTheme="minorHAnsi" w:hAnsiTheme="minorHAnsi" w:cstheme="minorHAnsi"/>
          <w:sz w:val="26"/>
          <w:szCs w:val="26"/>
        </w:rPr>
      </w:pPr>
      <w:r w:rsidRPr="00D856D3"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>ZADANIE I: Wywóz oraz unieszkodliwianie odpadów komunalnych i po pracach porządkowych z obiektów Politechniki Koszalińskiej</w:t>
      </w:r>
    </w:p>
    <w:p w14:paraId="75D1D9B6" w14:textId="77777777" w:rsidR="00C24A73" w:rsidRPr="00F249AC" w:rsidRDefault="00C24A73" w:rsidP="00C24A73">
      <w:pPr>
        <w:pStyle w:val="Akapitzlist"/>
        <w:spacing w:line="288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D940EE" w14:textId="18ED8646" w:rsidR="00214930" w:rsidRPr="00F249AC" w:rsidRDefault="00214930" w:rsidP="007A0D8D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netto </w:t>
      </w:r>
      <w:r w:rsidR="007C7985" w:rsidRPr="00F249AC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  ……………………… zł</w:t>
      </w:r>
      <w:r w:rsidR="00B86318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86318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0F12C3B1" w14:textId="0973D264" w:rsidR="007C7985" w:rsidRPr="00F249AC" w:rsidRDefault="007C7985" w:rsidP="007A0D8D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brutto:   ……………………… zł 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* </w:t>
      </w:r>
      <w:r w:rsidRPr="00F249A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z podatkiem VAT w wys. </w:t>
      </w:r>
      <w:r w:rsidR="00996038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…..</w:t>
      </w:r>
      <w:r w:rsidRPr="00F249A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%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3BB574F1" w14:textId="3CE678D0" w:rsidR="00C24A73" w:rsidRDefault="00C24A73" w:rsidP="00C24A73">
      <w:pPr>
        <w:spacing w:line="360" w:lineRule="auto"/>
        <w:ind w:left="28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24A73">
        <w:rPr>
          <w:rFonts w:asciiTheme="minorHAnsi" w:hAnsiTheme="minorHAnsi" w:cstheme="minorHAnsi"/>
          <w:i/>
          <w:iCs/>
          <w:sz w:val="24"/>
          <w:szCs w:val="24"/>
        </w:rPr>
        <w:t>zgodnie z formularzem cenowym stanowiącym Załącznik nr 3 do SWZ</w:t>
      </w:r>
    </w:p>
    <w:p w14:paraId="00B51D7E" w14:textId="2EADBC1C" w:rsidR="00C24A73" w:rsidRPr="00F249AC" w:rsidRDefault="00C24A73" w:rsidP="00C24A73">
      <w:pPr>
        <w:spacing w:line="360" w:lineRule="auto"/>
        <w:ind w:firstLine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(*należy uzupełnić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w przypadku </w:t>
      </w:r>
      <w:r w:rsidR="00996038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złożenia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oferty na dane Zadanie</w:t>
      </w: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)</w:t>
      </w:r>
    </w:p>
    <w:p w14:paraId="70B59229" w14:textId="77777777" w:rsidR="00C24A73" w:rsidRPr="00C24A73" w:rsidRDefault="00C24A73" w:rsidP="00C24A73">
      <w:pPr>
        <w:spacing w:line="360" w:lineRule="auto"/>
        <w:ind w:left="284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30288A6E" w14:textId="347F9833" w:rsidR="00996038" w:rsidRDefault="00996038" w:rsidP="00996038">
      <w:pPr>
        <w:spacing w:line="288" w:lineRule="auto"/>
        <w:ind w:left="1843" w:hanging="1559"/>
        <w:jc w:val="both"/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</w:pPr>
      <w:r w:rsidRPr="00D856D3"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>ZADANIE I</w:t>
      </w:r>
      <w:r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>I</w:t>
      </w:r>
      <w:r w:rsidRPr="00D856D3"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 xml:space="preserve">: Wywóz oraz unieszkodliwianie odpadów komunalnych </w:t>
      </w:r>
      <w:r w:rsidRPr="00996038"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>z obiektu Hali Widowiskowo-Sportowej w Koszalinie przy ul. Śniadeckich 4</w:t>
      </w:r>
    </w:p>
    <w:p w14:paraId="2C58B56C" w14:textId="77777777" w:rsidR="00996038" w:rsidRPr="00D856D3" w:rsidRDefault="00996038" w:rsidP="00996038">
      <w:pPr>
        <w:spacing w:line="288" w:lineRule="auto"/>
        <w:ind w:left="1843" w:hanging="1559"/>
        <w:jc w:val="both"/>
        <w:rPr>
          <w:rFonts w:asciiTheme="minorHAnsi" w:hAnsiTheme="minorHAnsi" w:cstheme="minorHAnsi"/>
          <w:sz w:val="26"/>
          <w:szCs w:val="26"/>
        </w:rPr>
      </w:pPr>
    </w:p>
    <w:p w14:paraId="1E5367C5" w14:textId="77777777" w:rsidR="00996038" w:rsidRPr="00F249AC" w:rsidRDefault="00996038" w:rsidP="00996038">
      <w:pPr>
        <w:pStyle w:val="Akapitzlist"/>
        <w:spacing w:line="288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C0A0D3" w14:textId="77777777" w:rsidR="00996038" w:rsidRPr="00F249AC" w:rsidRDefault="00996038" w:rsidP="00954F79">
      <w:pPr>
        <w:pStyle w:val="Akapitzlist"/>
        <w:numPr>
          <w:ilvl w:val="0"/>
          <w:numId w:val="92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netto :   ……………………… zł 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78E6713A" w14:textId="77777777" w:rsidR="00996038" w:rsidRPr="00F249AC" w:rsidRDefault="00996038" w:rsidP="00954F79">
      <w:pPr>
        <w:pStyle w:val="Akapitzlist"/>
        <w:numPr>
          <w:ilvl w:val="0"/>
          <w:numId w:val="92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brutto:   ……………………… zł 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* </w:t>
      </w:r>
      <w:r w:rsidRPr="00F249A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z podatkiem VAT w wys. 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…..</w:t>
      </w:r>
      <w:r w:rsidRPr="00F249A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%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3B92AF37" w14:textId="77777777" w:rsidR="00996038" w:rsidRDefault="00996038" w:rsidP="00996038">
      <w:pPr>
        <w:spacing w:line="360" w:lineRule="auto"/>
        <w:ind w:left="28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24A73">
        <w:rPr>
          <w:rFonts w:asciiTheme="minorHAnsi" w:hAnsiTheme="minorHAnsi" w:cstheme="minorHAnsi"/>
          <w:i/>
          <w:iCs/>
          <w:sz w:val="24"/>
          <w:szCs w:val="24"/>
        </w:rPr>
        <w:t>zgodnie z formularzem cenowym stanowiącym Załącznik nr 3 do SWZ</w:t>
      </w:r>
    </w:p>
    <w:p w14:paraId="497594B2" w14:textId="3D6BDAC9" w:rsidR="00005DB8" w:rsidRDefault="00996038" w:rsidP="00996038">
      <w:pPr>
        <w:spacing w:line="360" w:lineRule="auto"/>
        <w:ind w:firstLine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(*należy uzupełnić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w przypadku złożenia oferty na dane Zadanie</w:t>
      </w: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)</w:t>
      </w:r>
    </w:p>
    <w:p w14:paraId="6DB51F2B" w14:textId="77777777" w:rsidR="00996038" w:rsidRPr="00996038" w:rsidRDefault="00996038" w:rsidP="00996038">
      <w:pPr>
        <w:spacing w:line="360" w:lineRule="auto"/>
        <w:ind w:firstLine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775FEF7D" w14:textId="51846686" w:rsidR="00F8642D" w:rsidRPr="00F249AC" w:rsidRDefault="002B5700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Deklarujemy wykonywanie zamówienia </w:t>
      </w:r>
      <w:r w:rsidRPr="00F249AC">
        <w:rPr>
          <w:rFonts w:asciiTheme="minorHAnsi" w:hAnsiTheme="minorHAnsi" w:cstheme="minorHAnsi"/>
          <w:sz w:val="24"/>
          <w:szCs w:val="22"/>
        </w:rPr>
        <w:t>w terminie</w:t>
      </w:r>
      <w:r w:rsidRPr="00F249AC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96038">
        <w:rPr>
          <w:rFonts w:asciiTheme="minorHAnsi" w:hAnsiTheme="minorHAnsi" w:cstheme="minorHAnsi"/>
          <w:b/>
          <w:sz w:val="24"/>
          <w:szCs w:val="22"/>
        </w:rPr>
        <w:t>36</w:t>
      </w:r>
      <w:r w:rsidR="000D337C">
        <w:rPr>
          <w:rFonts w:asciiTheme="minorHAnsi" w:hAnsiTheme="minorHAnsi" w:cstheme="minorHAnsi"/>
          <w:b/>
          <w:sz w:val="24"/>
          <w:szCs w:val="22"/>
        </w:rPr>
        <w:t xml:space="preserve"> miesięcy </w:t>
      </w:r>
      <w:r w:rsidRPr="00F249AC">
        <w:rPr>
          <w:rFonts w:asciiTheme="minorHAnsi" w:hAnsiTheme="minorHAnsi" w:cstheme="minorHAnsi"/>
          <w:b/>
          <w:sz w:val="24"/>
          <w:szCs w:val="22"/>
        </w:rPr>
        <w:t>od dnia zawarcia umowy</w:t>
      </w:r>
      <w:r w:rsidR="000D337C">
        <w:rPr>
          <w:rFonts w:asciiTheme="minorHAnsi" w:hAnsiTheme="minorHAnsi" w:cstheme="minorHAnsi"/>
          <w:b/>
          <w:sz w:val="24"/>
          <w:szCs w:val="22"/>
        </w:rPr>
        <w:t>.</w:t>
      </w:r>
    </w:p>
    <w:p w14:paraId="664B7CE0" w14:textId="77777777" w:rsidR="007D6D6C" w:rsidRPr="00F249AC" w:rsidRDefault="00F47507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Oświadczamy, że cena oferty obejmuje wszystkie elementy cenotwórcze, wynikające z zakresu </w:t>
      </w:r>
      <w:r w:rsidR="00834AE6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i sposobu realizacji przedmiotu zamówienia, określone w SWZ.</w:t>
      </w:r>
    </w:p>
    <w:p w14:paraId="645D1E8E" w14:textId="000EAA5B" w:rsidR="00F47507" w:rsidRPr="00F249AC" w:rsidRDefault="007D6D6C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Wszystkie inne koszty, jakie poniesiemy przy realizacji zamówienia, nieuwzględnione w cenie oferty nie będą obciążały Zamawiającego.</w:t>
      </w:r>
    </w:p>
    <w:p w14:paraId="18A60FA7" w14:textId="1FD5A49B" w:rsidR="00AF1D0B" w:rsidRDefault="00AF1D0B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Cs/>
          <w:sz w:val="24"/>
          <w:szCs w:val="24"/>
        </w:rPr>
        <w:t>Akceptujemy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warunki płatności określone w projekcie umowy stanowiącym </w:t>
      </w:r>
      <w:r w:rsidR="003D7CCA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6E6301" w:rsidRPr="00F249AC">
        <w:rPr>
          <w:rFonts w:asciiTheme="minorHAnsi" w:hAnsiTheme="minorHAnsi" w:cstheme="minorHAnsi"/>
          <w:sz w:val="24"/>
          <w:szCs w:val="24"/>
        </w:rPr>
        <w:t>1</w:t>
      </w:r>
      <w:r w:rsidR="00996038">
        <w:rPr>
          <w:rFonts w:asciiTheme="minorHAnsi" w:hAnsiTheme="minorHAnsi" w:cstheme="minorHAnsi"/>
          <w:sz w:val="24"/>
          <w:szCs w:val="24"/>
        </w:rPr>
        <w:t>2/I-II</w:t>
      </w:r>
      <w:r w:rsidRPr="00F249AC">
        <w:rPr>
          <w:rFonts w:asciiTheme="minorHAnsi" w:hAnsiTheme="minorHAnsi" w:cstheme="minorHAnsi"/>
          <w:sz w:val="24"/>
          <w:szCs w:val="24"/>
        </w:rPr>
        <w:t xml:space="preserve"> do SWZ.</w:t>
      </w:r>
    </w:p>
    <w:p w14:paraId="6A715065" w14:textId="3EE48C75" w:rsidR="00434637" w:rsidRPr="002D541F" w:rsidRDefault="00AF1D0B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D541F">
        <w:rPr>
          <w:rFonts w:asciiTheme="minorHAnsi" w:hAnsiTheme="minorHAnsi" w:cstheme="minorHAnsi"/>
          <w:sz w:val="24"/>
          <w:szCs w:val="24"/>
        </w:rPr>
        <w:t xml:space="preserve">Oświadczamy, że zapoznaliśmy się ze </w:t>
      </w:r>
      <w:r w:rsidR="00434637" w:rsidRPr="002D541F">
        <w:rPr>
          <w:rFonts w:asciiTheme="minorHAnsi" w:hAnsiTheme="minorHAnsi" w:cstheme="minorHAnsi"/>
          <w:sz w:val="24"/>
          <w:szCs w:val="24"/>
        </w:rPr>
        <w:t xml:space="preserve">specyfikacją warunków zamówienia </w:t>
      </w:r>
      <w:r w:rsidRPr="002D541F">
        <w:rPr>
          <w:rFonts w:asciiTheme="minorHAnsi" w:hAnsiTheme="minorHAnsi" w:cstheme="minorHAnsi"/>
          <w:sz w:val="24"/>
          <w:szCs w:val="24"/>
        </w:rPr>
        <w:t>i nie wnosimy do ich treści żadnych zastrzeżeń</w:t>
      </w:r>
      <w:r w:rsidR="00434637" w:rsidRPr="002D541F">
        <w:rPr>
          <w:rFonts w:asciiTheme="minorHAnsi" w:hAnsiTheme="minorHAnsi" w:cstheme="minorHAnsi"/>
          <w:sz w:val="24"/>
          <w:szCs w:val="24"/>
        </w:rPr>
        <w:t xml:space="preserve"> oraz że zdobyliśmy konieczne informacje do przygotowania oferty</w:t>
      </w:r>
      <w:r w:rsidR="00434637" w:rsidRPr="002D541F">
        <w:rPr>
          <w:rFonts w:asciiTheme="minorHAnsi" w:hAnsiTheme="minorHAnsi" w:cstheme="minorHAnsi"/>
          <w:bCs/>
          <w:sz w:val="24"/>
          <w:szCs w:val="24"/>
        </w:rPr>
        <w:t>.</w:t>
      </w:r>
    </w:p>
    <w:p w14:paraId="35D4D63E" w14:textId="0C2B288A" w:rsidR="00AF1D0B" w:rsidRDefault="00AF1D0B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D541F">
        <w:rPr>
          <w:rFonts w:asciiTheme="minorHAnsi" w:hAnsiTheme="minorHAnsi" w:cstheme="minorHAnsi"/>
          <w:bCs/>
          <w:sz w:val="24"/>
          <w:szCs w:val="24"/>
        </w:rPr>
        <w:t>Oświadczamy</w:t>
      </w:r>
      <w:r w:rsidRPr="002D541F">
        <w:rPr>
          <w:rFonts w:asciiTheme="minorHAnsi" w:hAnsiTheme="minorHAnsi" w:cstheme="minorHAnsi"/>
          <w:sz w:val="24"/>
          <w:szCs w:val="24"/>
        </w:rPr>
        <w:t xml:space="preserve">, że zapoznaliśmy się z postanowieniami projektu Umowy, która stanowi </w:t>
      </w:r>
      <w:r w:rsidR="003D7CCA" w:rsidRPr="002D541F">
        <w:rPr>
          <w:rFonts w:asciiTheme="minorHAnsi" w:hAnsiTheme="minorHAnsi" w:cstheme="minorHAnsi"/>
          <w:sz w:val="24"/>
          <w:szCs w:val="24"/>
        </w:rPr>
        <w:t>Z</w:t>
      </w:r>
      <w:r w:rsidRPr="002D541F">
        <w:rPr>
          <w:rFonts w:asciiTheme="minorHAnsi" w:hAnsiTheme="minorHAnsi" w:cstheme="minorHAnsi"/>
          <w:sz w:val="24"/>
          <w:szCs w:val="24"/>
        </w:rPr>
        <w:t xml:space="preserve">ałącznik </w:t>
      </w:r>
      <w:r w:rsidR="00182811" w:rsidRPr="002D541F">
        <w:rPr>
          <w:rFonts w:asciiTheme="minorHAnsi" w:hAnsiTheme="minorHAnsi" w:cstheme="minorHAnsi"/>
          <w:sz w:val="24"/>
          <w:szCs w:val="24"/>
        </w:rPr>
        <w:br/>
      </w:r>
      <w:r w:rsidRPr="002D541F">
        <w:rPr>
          <w:rFonts w:asciiTheme="minorHAnsi" w:hAnsiTheme="minorHAnsi" w:cstheme="minorHAnsi"/>
          <w:sz w:val="24"/>
          <w:szCs w:val="24"/>
        </w:rPr>
        <w:t xml:space="preserve">nr </w:t>
      </w:r>
      <w:r w:rsidR="006E6301" w:rsidRPr="002D541F">
        <w:rPr>
          <w:rFonts w:asciiTheme="minorHAnsi" w:hAnsiTheme="minorHAnsi" w:cstheme="minorHAnsi"/>
          <w:sz w:val="24"/>
          <w:szCs w:val="24"/>
        </w:rPr>
        <w:t>1</w:t>
      </w:r>
      <w:r w:rsidR="00996038">
        <w:rPr>
          <w:rFonts w:asciiTheme="minorHAnsi" w:hAnsiTheme="minorHAnsi" w:cstheme="minorHAnsi"/>
          <w:sz w:val="24"/>
          <w:szCs w:val="24"/>
        </w:rPr>
        <w:t>2/I-II</w:t>
      </w:r>
      <w:r w:rsidRPr="002D541F">
        <w:rPr>
          <w:rFonts w:asciiTheme="minorHAnsi" w:hAnsiTheme="minorHAnsi" w:cstheme="minorHAnsi"/>
          <w:sz w:val="24"/>
          <w:szCs w:val="24"/>
        </w:rPr>
        <w:t xml:space="preserve"> do SWZ</w:t>
      </w:r>
      <w:r w:rsidR="00434637" w:rsidRPr="002D541F">
        <w:rPr>
          <w:rFonts w:asciiTheme="minorHAnsi" w:hAnsiTheme="minorHAnsi" w:cstheme="minorHAnsi"/>
          <w:sz w:val="24"/>
          <w:szCs w:val="24"/>
        </w:rPr>
        <w:t xml:space="preserve"> i n</w:t>
      </w:r>
      <w:r w:rsidRPr="002D541F">
        <w:rPr>
          <w:rFonts w:asciiTheme="minorHAnsi" w:hAnsiTheme="minorHAnsi" w:cstheme="minorHAnsi"/>
          <w:sz w:val="24"/>
          <w:szCs w:val="24"/>
        </w:rPr>
        <w:t>ie wnosimy do j</w:t>
      </w:r>
      <w:r w:rsidR="00434637" w:rsidRPr="002D541F">
        <w:rPr>
          <w:rFonts w:asciiTheme="minorHAnsi" w:hAnsiTheme="minorHAnsi" w:cstheme="minorHAnsi"/>
          <w:sz w:val="24"/>
          <w:szCs w:val="24"/>
        </w:rPr>
        <w:t>ego</w:t>
      </w:r>
      <w:r w:rsidRPr="002D541F">
        <w:rPr>
          <w:rFonts w:asciiTheme="minorHAnsi" w:hAnsiTheme="minorHAnsi" w:cstheme="minorHAnsi"/>
          <w:sz w:val="24"/>
          <w:szCs w:val="24"/>
        </w:rPr>
        <w:t xml:space="preserve"> treści zastrzeżeń. Zobowiązujemy się w przypadku wyboru naszej oferty do zawarcia Umowy na określonych w niej warunkach, w terminie wyznaczonym przez Zamawiającego.</w:t>
      </w:r>
    </w:p>
    <w:p w14:paraId="412BE609" w14:textId="27536376" w:rsidR="00AF1D0B" w:rsidRDefault="00AF1D0B" w:rsidP="007A0D8D">
      <w:pPr>
        <w:pStyle w:val="Akapitzlist"/>
        <w:numPr>
          <w:ilvl w:val="0"/>
          <w:numId w:val="4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D541F">
        <w:rPr>
          <w:rFonts w:asciiTheme="minorHAnsi" w:hAnsiTheme="minorHAnsi" w:cstheme="minorHAnsi"/>
          <w:sz w:val="24"/>
          <w:szCs w:val="24"/>
        </w:rPr>
        <w:t xml:space="preserve">Oświadczamy, że jesteśmy związani niniejszą ofertą przez okres wskazany w SWZ </w:t>
      </w:r>
      <w:r w:rsidR="00A50C05" w:rsidRPr="002D541F">
        <w:rPr>
          <w:rFonts w:asciiTheme="minorHAnsi" w:hAnsiTheme="minorHAnsi" w:cstheme="minorHAnsi"/>
          <w:sz w:val="24"/>
          <w:szCs w:val="24"/>
        </w:rPr>
        <w:t xml:space="preserve">w </w:t>
      </w:r>
      <w:r w:rsidR="008F17F9" w:rsidRPr="002D541F">
        <w:rPr>
          <w:rFonts w:asciiTheme="minorHAnsi" w:hAnsiTheme="minorHAnsi" w:cstheme="minorHAnsi"/>
          <w:sz w:val="24"/>
          <w:szCs w:val="24"/>
        </w:rPr>
        <w:t>R</w:t>
      </w:r>
      <w:r w:rsidRPr="002D541F">
        <w:rPr>
          <w:rFonts w:asciiTheme="minorHAnsi" w:hAnsiTheme="minorHAnsi" w:cstheme="minorHAnsi"/>
          <w:sz w:val="24"/>
          <w:szCs w:val="24"/>
        </w:rPr>
        <w:t>ozdzia</w:t>
      </w:r>
      <w:r w:rsidR="00A50C05" w:rsidRPr="002D541F">
        <w:rPr>
          <w:rFonts w:asciiTheme="minorHAnsi" w:hAnsiTheme="minorHAnsi" w:cstheme="minorHAnsi"/>
          <w:sz w:val="24"/>
          <w:szCs w:val="24"/>
        </w:rPr>
        <w:t>le</w:t>
      </w:r>
      <w:r w:rsidRPr="002D541F">
        <w:rPr>
          <w:rFonts w:asciiTheme="minorHAnsi" w:hAnsiTheme="minorHAnsi" w:cstheme="minorHAnsi"/>
          <w:sz w:val="24"/>
          <w:szCs w:val="24"/>
        </w:rPr>
        <w:t xml:space="preserve"> XIII </w:t>
      </w:r>
      <w:r w:rsidR="006E6301" w:rsidRPr="002D541F">
        <w:rPr>
          <w:rFonts w:asciiTheme="minorHAnsi" w:hAnsiTheme="minorHAnsi" w:cstheme="minorHAnsi"/>
          <w:sz w:val="24"/>
          <w:szCs w:val="24"/>
        </w:rPr>
        <w:t>pkt</w:t>
      </w:r>
      <w:r w:rsidRPr="002D541F">
        <w:rPr>
          <w:rFonts w:asciiTheme="minorHAnsi" w:hAnsiTheme="minorHAnsi" w:cstheme="minorHAnsi"/>
          <w:sz w:val="24"/>
          <w:szCs w:val="24"/>
        </w:rPr>
        <w:t xml:space="preserve"> 1.</w:t>
      </w:r>
    </w:p>
    <w:p w14:paraId="4C24B51F" w14:textId="634982AF" w:rsidR="00AF1D0B" w:rsidRPr="002D541F" w:rsidRDefault="00B624CE" w:rsidP="007A0D8D">
      <w:pPr>
        <w:pStyle w:val="Akapitzlist"/>
        <w:numPr>
          <w:ilvl w:val="0"/>
          <w:numId w:val="4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2D541F">
        <w:rPr>
          <w:rFonts w:asciiTheme="minorHAnsi" w:hAnsiTheme="minorHAnsi" w:cstheme="minorHAnsi"/>
          <w:sz w:val="24"/>
          <w:szCs w:val="24"/>
        </w:rPr>
        <w:t xml:space="preserve">Oświadczamy, że przedmiot zamówienia </w:t>
      </w:r>
      <w:r w:rsidR="00AF1D0B" w:rsidRPr="002D541F">
        <w:rPr>
          <w:rFonts w:asciiTheme="minorHAnsi" w:hAnsiTheme="minorHAnsi" w:cstheme="minorHAnsi"/>
          <w:sz w:val="24"/>
          <w:szCs w:val="24"/>
        </w:rPr>
        <w:t xml:space="preserve">zamierzamy: </w:t>
      </w:r>
    </w:p>
    <w:p w14:paraId="37453589" w14:textId="6DA011B4" w:rsidR="00AF1D0B" w:rsidRPr="00F249AC" w:rsidRDefault="00AF1D0B" w:rsidP="00AF1D0B">
      <w:p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    </w:t>
      </w:r>
      <w:r w:rsidR="00D45359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1) wykonać sami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7523A959" w14:textId="127AB3CF" w:rsidR="00AF1D0B" w:rsidRPr="00F249AC" w:rsidRDefault="00AF1D0B" w:rsidP="00AF1D0B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    2) zlecić </w:t>
      </w:r>
      <w:r w:rsidR="00CA317A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odwykonawcom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Pr="00F249AC">
        <w:rPr>
          <w:rFonts w:asciiTheme="minorHAnsi" w:hAnsiTheme="minorHAnsi" w:cstheme="minorHAnsi"/>
          <w:bCs/>
          <w:sz w:val="24"/>
          <w:szCs w:val="24"/>
          <w:vertAlign w:val="superscript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w zakresie: (należy podać zakres zamówienia, którego wykonanie Wykonawca zamierza powierzyć </w:t>
      </w:r>
      <w:r w:rsidR="00CA317A">
        <w:rPr>
          <w:rFonts w:asciiTheme="minorHAnsi" w:hAnsiTheme="minorHAnsi" w:cstheme="minorHAnsi"/>
          <w:sz w:val="24"/>
          <w:szCs w:val="24"/>
        </w:rPr>
        <w:t>P</w:t>
      </w:r>
      <w:r w:rsidRPr="00F249AC">
        <w:rPr>
          <w:rFonts w:asciiTheme="minorHAnsi" w:hAnsiTheme="minorHAnsi" w:cstheme="minorHAnsi"/>
          <w:sz w:val="24"/>
          <w:szCs w:val="24"/>
        </w:rPr>
        <w:t xml:space="preserve">odwykonawcom oraz o ile to jest wiadome należy podać </w:t>
      </w:r>
      <w:r w:rsidRPr="00F249AC">
        <w:rPr>
          <w:rFonts w:asciiTheme="minorHAnsi" w:hAnsiTheme="minorHAnsi" w:cstheme="minorHAnsi"/>
          <w:iCs/>
          <w:sz w:val="24"/>
          <w:szCs w:val="24"/>
        </w:rPr>
        <w:t xml:space="preserve">firmy </w:t>
      </w:r>
      <w:r w:rsidR="00CA317A">
        <w:rPr>
          <w:rFonts w:asciiTheme="minorHAnsi" w:hAnsiTheme="minorHAnsi" w:cstheme="minorHAnsi"/>
          <w:iCs/>
          <w:sz w:val="24"/>
          <w:szCs w:val="24"/>
        </w:rPr>
        <w:t>P</w:t>
      </w:r>
      <w:r w:rsidRPr="00F249AC">
        <w:rPr>
          <w:rFonts w:asciiTheme="minorHAnsi" w:hAnsiTheme="minorHAnsi" w:cstheme="minorHAnsi"/>
          <w:iCs/>
          <w:sz w:val="24"/>
          <w:szCs w:val="24"/>
        </w:rPr>
        <w:t>odwykonawców).</w:t>
      </w:r>
    </w:p>
    <w:p w14:paraId="6091E880" w14:textId="77777777" w:rsidR="003C0106" w:rsidRPr="00F249AC" w:rsidRDefault="003C0106" w:rsidP="003C0106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108D3483" w14:textId="48C59FD7" w:rsidR="00D45359" w:rsidRPr="00F249AC" w:rsidRDefault="00AF1D0B" w:rsidP="003C0106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D51432" w:rsidRPr="00F249AC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F249AC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  <w:r w:rsidR="00D45359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</w:t>
      </w:r>
    </w:p>
    <w:p w14:paraId="065B2AE5" w14:textId="171F3BE5" w:rsidR="008B6634" w:rsidRPr="00F249AC" w:rsidRDefault="003C0106" w:rsidP="009103BC">
      <w:pPr>
        <w:tabs>
          <w:tab w:val="left" w:pos="1134"/>
        </w:tabs>
        <w:spacing w:line="276" w:lineRule="auto"/>
        <w:ind w:left="397"/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(</w:t>
      </w:r>
      <w:r w:rsidR="00AF1D0B"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*niepotrzebne skreślić</w:t>
      </w:r>
      <w:r w:rsidRPr="00F249AC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, </w:t>
      </w:r>
      <w:r w:rsidR="00D45359"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** wypełnić jeśli dotyczy</w:t>
      </w:r>
      <w:r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)</w:t>
      </w:r>
    </w:p>
    <w:p w14:paraId="65E427F8" w14:textId="160FEF51" w:rsidR="00276CB5" w:rsidRPr="00F249AC" w:rsidRDefault="00AF1D0B" w:rsidP="007A0D8D">
      <w:pPr>
        <w:pStyle w:val="Akapitzlist"/>
        <w:numPr>
          <w:ilvl w:val="0"/>
          <w:numId w:val="4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Zastrzeżenie Wykonawcy</w:t>
      </w:r>
      <w:r w:rsidR="00693DBA" w:rsidRPr="00F249AC">
        <w:rPr>
          <w:rFonts w:asciiTheme="minorHAnsi" w:hAnsiTheme="minorHAnsi" w:cstheme="minorHAnsi"/>
          <w:sz w:val="24"/>
          <w:szCs w:val="24"/>
        </w:rPr>
        <w:t>:</w:t>
      </w:r>
    </w:p>
    <w:p w14:paraId="01588F20" w14:textId="77777777" w:rsidR="00276CB5" w:rsidRPr="00F249AC" w:rsidRDefault="00276CB5" w:rsidP="00276CB5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Zgodnie z art. 18 ust. 3 ustawy Prawo zamówień publicznych, Wykonawca zastrzega, iż wymienione niżej dokumenty, </w:t>
      </w:r>
      <w:r w:rsidRPr="00F249AC">
        <w:rPr>
          <w:rFonts w:asciiTheme="minorHAnsi" w:hAnsiTheme="minorHAnsi" w:cstheme="minorHAnsi"/>
          <w:b/>
          <w:sz w:val="24"/>
          <w:szCs w:val="24"/>
        </w:rPr>
        <w:t>złożone w odrębnym pliku</w:t>
      </w:r>
      <w:r w:rsidRPr="00F249AC">
        <w:rPr>
          <w:rFonts w:asciiTheme="minorHAnsi" w:hAnsiTheme="minorHAnsi" w:cstheme="minorHAnsi"/>
          <w:sz w:val="24"/>
          <w:szCs w:val="24"/>
        </w:rPr>
        <w:t>, składające się na ofertę, nie mogą być udostępniane innym uczestnikom postępowania:</w:t>
      </w:r>
    </w:p>
    <w:p w14:paraId="3D777F70" w14:textId="7F0A3821" w:rsidR="00276CB5" w:rsidRPr="00F249AC" w:rsidRDefault="00276CB5" w:rsidP="00276CB5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    ..................................................................</w:t>
      </w:r>
      <w:r w:rsidR="00D51432" w:rsidRPr="00F249AC">
        <w:rPr>
          <w:rFonts w:asciiTheme="minorHAnsi" w:hAnsiTheme="minorHAnsi" w:cstheme="minorHAnsi"/>
          <w:sz w:val="24"/>
          <w:szCs w:val="24"/>
        </w:rPr>
        <w:t>..............</w:t>
      </w: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</w:t>
      </w:r>
      <w:r w:rsidR="00D45359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</w:t>
      </w:r>
    </w:p>
    <w:p w14:paraId="525F08EF" w14:textId="70CE9F68" w:rsidR="00D45359" w:rsidRPr="00F249AC" w:rsidRDefault="003C0106" w:rsidP="00D45359">
      <w:pPr>
        <w:tabs>
          <w:tab w:val="left" w:pos="1134"/>
        </w:tabs>
        <w:spacing w:line="276" w:lineRule="auto"/>
        <w:ind w:left="39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(</w:t>
      </w:r>
      <w:r w:rsidR="00D45359"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** wypełnić </w:t>
      </w:r>
      <w:r w:rsidR="00F20D6E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jeśli dotyczy</w:t>
      </w:r>
      <w:r w:rsidRPr="00F249AC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)</w:t>
      </w:r>
    </w:p>
    <w:p w14:paraId="2C60CA1A" w14:textId="23C3BEBC" w:rsidR="00276CB5" w:rsidRPr="00F249AC" w:rsidRDefault="00276CB5" w:rsidP="00EE31EB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Zgodnie z treścią art. 18 ust. 3 ustawy z 11 września 2019 r. – Prawo zamówień publicznych (Dz.U.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z 202</w:t>
      </w:r>
      <w:r w:rsidR="00C12FCA" w:rsidRPr="00F249AC">
        <w:rPr>
          <w:rFonts w:asciiTheme="minorHAnsi" w:hAnsiTheme="minorHAnsi" w:cstheme="minorHAnsi"/>
          <w:sz w:val="24"/>
          <w:szCs w:val="24"/>
        </w:rPr>
        <w:t>4</w:t>
      </w:r>
      <w:r w:rsidRPr="00F249AC">
        <w:rPr>
          <w:rFonts w:asciiTheme="minorHAnsi" w:hAnsiTheme="minorHAnsi" w:cstheme="minorHAnsi"/>
          <w:sz w:val="24"/>
          <w:szCs w:val="24"/>
        </w:rPr>
        <w:t xml:space="preserve"> poz. </w:t>
      </w:r>
      <w:r w:rsidR="00C12FCA" w:rsidRPr="00F249AC">
        <w:rPr>
          <w:rFonts w:asciiTheme="minorHAnsi" w:hAnsiTheme="minorHAnsi" w:cstheme="minorHAnsi"/>
          <w:sz w:val="24"/>
          <w:szCs w:val="24"/>
        </w:rPr>
        <w:t>1320</w:t>
      </w:r>
      <w:r w:rsidR="00200985" w:rsidRPr="00F249AC">
        <w:rPr>
          <w:rFonts w:asciiTheme="minorHAnsi" w:hAnsiTheme="minorHAnsi" w:cstheme="minorHAnsi"/>
          <w:sz w:val="24"/>
          <w:szCs w:val="24"/>
        </w:rPr>
        <w:t xml:space="preserve"> ze zm.</w:t>
      </w:r>
      <w:r w:rsidRPr="00F249AC">
        <w:rPr>
          <w:rFonts w:asciiTheme="minorHAnsi" w:hAnsiTheme="minorHAnsi" w:cstheme="minorHAnsi"/>
          <w:sz w:val="24"/>
          <w:szCs w:val="24"/>
        </w:rPr>
        <w:t xml:space="preserve">) nie ujawnia się informacji stanowiących tajemnicę przedsiębiorstwa </w:t>
      </w:r>
      <w:r w:rsidR="00C12FCA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w rozumieniu przepisów o zwalczaniu nieuczciwej konkurencji, jeżeli Wykonawca, nie później niż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 xml:space="preserve">w terminie składania ofert, zastrzegł, że nie mogą być one udostępniane oraz wykazał, iż zastrzeżone informacje stanowią tajemnicę przedsiębiorstwa. Wykonawca nie może zastrzec informacji,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o których mowa w art. 222 ust. 5 ustawy PZP.</w:t>
      </w:r>
    </w:p>
    <w:p w14:paraId="22643B36" w14:textId="69EB7B63" w:rsidR="00EE31EB" w:rsidRPr="002D541F" w:rsidRDefault="00EE31EB" w:rsidP="007A0D8D">
      <w:pPr>
        <w:pStyle w:val="Akapitzlist"/>
        <w:numPr>
          <w:ilvl w:val="0"/>
          <w:numId w:val="4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lastRenderedPageBreak/>
        <w:t>Informacja dotycząca powstania u Zamawiającego obowiązku podatkowego</w:t>
      </w:r>
      <w:r w:rsidR="00262915" w:rsidRPr="00F249AC">
        <w:rPr>
          <w:rFonts w:asciiTheme="minorHAnsi" w:hAnsiTheme="minorHAnsi" w:cstheme="minorHAnsi"/>
          <w:sz w:val="24"/>
          <w:szCs w:val="24"/>
        </w:rPr>
        <w:t>: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2D541F">
        <w:rPr>
          <w:rFonts w:asciiTheme="minorHAnsi" w:hAnsiTheme="minorHAnsi" w:cstheme="minorHAnsi"/>
          <w:sz w:val="24"/>
          <w:szCs w:val="24"/>
        </w:rPr>
        <w:t>(</w:t>
      </w:r>
      <w:r w:rsidR="00F20D6E" w:rsidRPr="002D541F">
        <w:rPr>
          <w:rFonts w:asciiTheme="minorHAnsi" w:hAnsiTheme="minorHAnsi" w:cstheme="minorHAnsi"/>
          <w:sz w:val="24"/>
          <w:szCs w:val="24"/>
        </w:rPr>
        <w:t xml:space="preserve">wypełnić wyłącznie </w:t>
      </w:r>
      <w:r w:rsidR="002D541F">
        <w:rPr>
          <w:rFonts w:asciiTheme="minorHAnsi" w:hAnsiTheme="minorHAnsi" w:cstheme="minorHAnsi"/>
          <w:sz w:val="24"/>
          <w:szCs w:val="24"/>
        </w:rPr>
        <w:br/>
      </w:r>
      <w:r w:rsidR="00F20D6E" w:rsidRPr="002D541F">
        <w:rPr>
          <w:rFonts w:asciiTheme="minorHAnsi" w:hAnsiTheme="minorHAnsi" w:cstheme="minorHAnsi"/>
          <w:sz w:val="24"/>
          <w:szCs w:val="24"/>
        </w:rPr>
        <w:t>w przypadku WYKONAWCÓW ZAGRANICZNYCH</w:t>
      </w:r>
      <w:r w:rsidR="00882970" w:rsidRPr="002D541F">
        <w:rPr>
          <w:rFonts w:asciiTheme="minorHAnsi" w:hAnsiTheme="minorHAnsi" w:cstheme="minorHAnsi"/>
          <w:sz w:val="24"/>
          <w:szCs w:val="24"/>
        </w:rPr>
        <w:t>)</w:t>
      </w:r>
    </w:p>
    <w:p w14:paraId="7A405B48" w14:textId="277903D2" w:rsidR="00EE31EB" w:rsidRPr="00F249AC" w:rsidRDefault="00EE31EB" w:rsidP="00EE31EB">
      <w:pPr>
        <w:pStyle w:val="Akapitzlist"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 podstawie art. 225 ust. 1 ustawy z 11 września 2019 r. – Prawo zamówień publicznych (Dz.U.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z 2024 r. poz. 1320</w:t>
      </w:r>
      <w:r w:rsidR="00200985" w:rsidRPr="00F249AC">
        <w:rPr>
          <w:rFonts w:asciiTheme="minorHAnsi" w:hAnsiTheme="minorHAnsi" w:cstheme="minorHAnsi"/>
          <w:sz w:val="24"/>
          <w:szCs w:val="24"/>
        </w:rPr>
        <w:t xml:space="preserve"> ze zm.</w:t>
      </w:r>
      <w:r w:rsidRPr="00F249AC">
        <w:rPr>
          <w:rFonts w:asciiTheme="minorHAnsi" w:hAnsiTheme="minorHAnsi" w:cstheme="minorHAnsi"/>
          <w:sz w:val="24"/>
          <w:szCs w:val="24"/>
        </w:rPr>
        <w:t xml:space="preserve">) informujemy, że wybór naszej oferty będzie prowadzić do powstania </w:t>
      </w:r>
      <w:r w:rsidRPr="00F249AC">
        <w:rPr>
          <w:rFonts w:asciiTheme="minorHAnsi" w:hAnsiTheme="minorHAnsi" w:cstheme="minorHAnsi"/>
          <w:sz w:val="24"/>
          <w:szCs w:val="24"/>
        </w:rPr>
        <w:br/>
        <w:t>u Zamawiającego obowiązku podatkowego zgodnie z przepisami o podatku od towarów i usług (Ustawa z dnia 11 marca 2004 r. o podatku od towarów i usług - Dz.U. z 2024 r. poz. 361.) w niżej wymienionym zakresie:</w:t>
      </w:r>
    </w:p>
    <w:p w14:paraId="11FAE31A" w14:textId="20002A04" w:rsidR="00EE31EB" w:rsidRPr="00F249AC" w:rsidRDefault="00EE31EB" w:rsidP="00EE31EB">
      <w:p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………………………………………………………………………………………………………………………….…………………………</w:t>
      </w:r>
    </w:p>
    <w:p w14:paraId="60E71F5B" w14:textId="77777777" w:rsidR="00EE31EB" w:rsidRPr="00F249AC" w:rsidRDefault="00EE31EB" w:rsidP="00EE31EB">
      <w:p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(należy wskazać nazwę (rodzaj) towaru lub usługi, których dostawa lub świadczenie będzie prowadzić do powstania obowiązku podatkowego u Zamawiającego).</w:t>
      </w:r>
    </w:p>
    <w:p w14:paraId="704B078C" w14:textId="77777777" w:rsidR="00262915" w:rsidRPr="00F249AC" w:rsidRDefault="00262915" w:rsidP="00EE31EB">
      <w:p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BBE7EA6" w14:textId="0C3AA6A1" w:rsidR="00EE31EB" w:rsidRPr="00F249AC" w:rsidRDefault="00EE31EB" w:rsidP="00262915">
      <w:p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Wartość towarów lub usług wskazanych powyżej, których dostawa lub świadczenie będzie prowadzić do powstania obowiązku podatkowego u Zamawiającego (wartość bez kwoty podatku):</w:t>
      </w:r>
      <w:r w:rsidR="00262915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……………………. zł (słownie: .............................................................................................</w:t>
      </w:r>
      <w:r w:rsidR="00262915" w:rsidRPr="00F249AC">
        <w:rPr>
          <w:rFonts w:asciiTheme="minorHAnsi" w:hAnsiTheme="minorHAnsi" w:cstheme="minorHAnsi"/>
          <w:sz w:val="24"/>
          <w:szCs w:val="24"/>
        </w:rPr>
        <w:t>.</w:t>
      </w:r>
      <w:r w:rsidRPr="00F249AC">
        <w:rPr>
          <w:rFonts w:asciiTheme="minorHAnsi" w:hAnsiTheme="minorHAnsi" w:cstheme="minorHAnsi"/>
          <w:sz w:val="24"/>
          <w:szCs w:val="24"/>
        </w:rPr>
        <w:t>)</w:t>
      </w:r>
    </w:p>
    <w:p w14:paraId="2EF1F8BE" w14:textId="77777777" w:rsidR="00262915" w:rsidRPr="00F249AC" w:rsidRDefault="00262915" w:rsidP="00EE31EB">
      <w:pPr>
        <w:shd w:val="clear" w:color="auto" w:fill="FFFFFF"/>
        <w:spacing w:line="276" w:lineRule="auto"/>
        <w:ind w:left="284"/>
        <w:jc w:val="both"/>
        <w:textAlignment w:val="baseline"/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</w:pPr>
    </w:p>
    <w:p w14:paraId="160D74FB" w14:textId="718BE9CF" w:rsidR="00EE31EB" w:rsidRPr="00F249AC" w:rsidRDefault="00EE31EB" w:rsidP="00EE31EB">
      <w:pPr>
        <w:shd w:val="clear" w:color="auto" w:fill="FFFFFF"/>
        <w:spacing w:line="276" w:lineRule="auto"/>
        <w:ind w:left="284"/>
        <w:jc w:val="both"/>
        <w:textAlignment w:val="baseline"/>
        <w:rPr>
          <w:rFonts w:asciiTheme="minorHAnsi" w:hAnsiTheme="minorHAnsi" w:cstheme="minorHAnsi"/>
          <w:bdr w:val="none" w:sz="0" w:space="0" w:color="auto" w:frame="1"/>
          <w:shd w:val="clear" w:color="auto" w:fill="FFFFFF"/>
        </w:rPr>
      </w:pPr>
      <w:r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>Stawka podatku od towarów i usług, która zgodnie z wiedzą Wykonawcy, będzie miała zastosowanie</w:t>
      </w:r>
      <w:r w:rsidR="00262915"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>…………………………………………………………………………………………..…</w:t>
      </w:r>
      <w:r w:rsidR="00262915"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>….</w:t>
      </w:r>
      <w:r w:rsidRPr="00F249AC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>……………………………</w:t>
      </w:r>
    </w:p>
    <w:p w14:paraId="4758D58C" w14:textId="77777777" w:rsidR="00262915" w:rsidRPr="00F249AC" w:rsidRDefault="00262915" w:rsidP="00EE31EB">
      <w:p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1F2C330E" w14:textId="68945ABD" w:rsidR="00EE31EB" w:rsidRPr="00F249AC" w:rsidRDefault="00EE31EB" w:rsidP="00EE31EB">
      <w:p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W przypadku, gdy Wykonawca nie poinformuje Zamawiającego jednoznacznie, że wybór oferty będzie prowadzić do powstania u Zamawiającego obowiązku podatkowego zgodnie z przepisami </w:t>
      </w:r>
      <w:r w:rsidR="00182811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o podatku od towarów i usług, Zamawiający uzna, iż wybór jego oferty nie będzie prowadził do takiego obowiązku.</w:t>
      </w:r>
    </w:p>
    <w:p w14:paraId="1D7B1476" w14:textId="05D922A9" w:rsidR="00103969" w:rsidRPr="00F249AC" w:rsidRDefault="00276CB5" w:rsidP="007A0D8D">
      <w:pPr>
        <w:pStyle w:val="Akapitzlist"/>
        <w:numPr>
          <w:ilvl w:val="0"/>
          <w:numId w:val="4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 podstawie art. 127 ust. 2 ustawy z dnia 11 września 2019 r. ustawy PZP wskazuję nazwę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i numer postępowania (oznaczenie sprawy) o udzielenie zamówienia publicznego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oraz podmiotowe środki dowodowe, które znajdują się w posiadaniu </w:t>
      </w:r>
      <w:r w:rsidR="00790104" w:rsidRPr="00F249AC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 xml:space="preserve">amawiającego,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w szczególności oświadczenia lub dokumenty, o których mowa w § 6 - 9 Rozporządzenia Ministra Rozwoju, Pracy i Technologii z dnia 23 grudnia 2020 r. w sprawie podmiotowych środków dowodowych oraz innych dokumentów lub oświadczeń, jakich może żądać </w:t>
      </w:r>
      <w:r w:rsidR="00790104" w:rsidRPr="00F249AC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 xml:space="preserve">amawiający od </w:t>
      </w:r>
      <w:r w:rsidR="00F622D8" w:rsidRPr="00F249AC">
        <w:rPr>
          <w:rFonts w:asciiTheme="minorHAnsi" w:hAnsiTheme="minorHAnsi" w:cstheme="minorHAnsi"/>
          <w:sz w:val="24"/>
          <w:szCs w:val="24"/>
        </w:rPr>
        <w:t>W</w:t>
      </w:r>
      <w:r w:rsidRPr="00F249AC">
        <w:rPr>
          <w:rFonts w:asciiTheme="minorHAnsi" w:hAnsiTheme="minorHAnsi" w:cstheme="minorHAnsi"/>
          <w:sz w:val="24"/>
          <w:szCs w:val="24"/>
        </w:rPr>
        <w:t xml:space="preserve">ykonawcy, przechowywane przez </w:t>
      </w:r>
      <w:r w:rsidR="00790104" w:rsidRPr="00F249AC">
        <w:rPr>
          <w:rFonts w:asciiTheme="minorHAnsi" w:hAnsiTheme="minorHAnsi" w:cstheme="minorHAnsi"/>
          <w:sz w:val="24"/>
          <w:szCs w:val="24"/>
        </w:rPr>
        <w:t>Z</w:t>
      </w:r>
      <w:r w:rsidRPr="00F249AC">
        <w:rPr>
          <w:rFonts w:asciiTheme="minorHAnsi" w:hAnsiTheme="minorHAnsi" w:cstheme="minorHAnsi"/>
          <w:sz w:val="24"/>
          <w:szCs w:val="24"/>
        </w:rPr>
        <w:t>amawiającego zgodnie z art. 78 ust. 1 PZP, w celu potwierdzenia okoliczności, o których mowa w art. 273 ust. 1 PZP i  potwierdzam ich prawidłowość i aktualność.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3083"/>
        <w:gridCol w:w="3969"/>
      </w:tblGrid>
      <w:tr w:rsidR="00103969" w:rsidRPr="00F249AC" w14:paraId="447AA871" w14:textId="77777777" w:rsidTr="000338B3"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2D1D" w14:textId="54DBB7DE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4"/>
              </w:rPr>
            </w:pPr>
            <w:r w:rsidRPr="00F249AC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>Nazwa postępowania</w:t>
            </w:r>
            <w:r w:rsidRPr="00F249AC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***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9DA8" w14:textId="0C299572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4"/>
              </w:rPr>
            </w:pPr>
            <w:r w:rsidRPr="00F249AC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>Numer postępowania (oznaczenie sprawy)</w:t>
            </w:r>
            <w:r w:rsidRPr="00F249AC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***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1412" w14:textId="3256E911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4"/>
              </w:rPr>
            </w:pPr>
            <w:r w:rsidRPr="00F249AC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>Określenie oświadczeń lub dokumentów</w:t>
            </w:r>
            <w:r w:rsidRPr="00F249AC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***</w:t>
            </w:r>
          </w:p>
        </w:tc>
      </w:tr>
      <w:tr w:rsidR="00103969" w:rsidRPr="00F249AC" w14:paraId="72B6BCB1" w14:textId="77777777" w:rsidTr="000338B3"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FD8" w14:textId="77777777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  <w:p w14:paraId="0ADE59C7" w14:textId="77777777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E5A3" w14:textId="77777777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67C" w14:textId="77777777" w:rsidR="00103969" w:rsidRPr="00F249AC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</w:tc>
      </w:tr>
    </w:tbl>
    <w:p w14:paraId="6ADC5669" w14:textId="272EBB7D" w:rsidR="00276CB5" w:rsidRPr="00F249AC" w:rsidRDefault="00103969" w:rsidP="00276CB5">
      <w:pPr>
        <w:widowControl w:val="0"/>
        <w:tabs>
          <w:tab w:val="left" w:pos="284"/>
        </w:tabs>
        <w:autoSpaceDE/>
        <w:autoSpaceDN/>
        <w:spacing w:line="276" w:lineRule="auto"/>
        <w:ind w:left="284"/>
        <w:jc w:val="both"/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</w:pPr>
      <w:r w:rsidRPr="00F249AC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>***</w:t>
      </w:r>
      <w:r w:rsidR="00276CB5" w:rsidRPr="00F249AC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>należy wypełnić, jeżeli oświadczenia lub dokumenty, o których mowa w § 6-9</w:t>
      </w:r>
      <w:r w:rsidR="00276CB5" w:rsidRPr="00F249AC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 xml:space="preserve"> Rozporządzenia Ministra Rozwoju, Pracy i Technologii z dnia 23 grudnia 2020 r. w sprawie podmiotowych środków dowodowych oraz innych dokumentów lub oświadczeń, jakich może żądać </w:t>
      </w:r>
      <w:r w:rsidR="00790104" w:rsidRPr="00F249AC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>Z</w:t>
      </w:r>
      <w:r w:rsidR="00276CB5" w:rsidRPr="00F249AC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 xml:space="preserve">amawiający od </w:t>
      </w:r>
      <w:r w:rsidR="00F622D8" w:rsidRPr="00F249AC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>W</w:t>
      </w:r>
      <w:r w:rsidR="00276CB5" w:rsidRPr="00F249AC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 xml:space="preserve">ykonawcy, </w:t>
      </w:r>
      <w:r w:rsidR="00276CB5" w:rsidRPr="00F249AC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>znajdują się w posiadaniu Zamawiającego, w szczególności oświadczenia lub dokumenty przechowywane przez Zamawiającego zgodnie z art. 78 ust. 1 PZP</w:t>
      </w:r>
    </w:p>
    <w:p w14:paraId="391FC56E" w14:textId="77777777" w:rsidR="00276CB5" w:rsidRPr="00F249AC" w:rsidRDefault="00276CB5" w:rsidP="00775DE7">
      <w:pPr>
        <w:widowControl w:val="0"/>
        <w:autoSpaceDE/>
        <w:autoSpaceDN/>
        <w:spacing w:line="276" w:lineRule="auto"/>
        <w:jc w:val="both"/>
        <w:rPr>
          <w:rFonts w:asciiTheme="minorHAnsi" w:eastAsia="Calibri" w:hAnsiTheme="minorHAnsi" w:cstheme="minorHAnsi"/>
          <w:sz w:val="22"/>
          <w:szCs w:val="24"/>
        </w:rPr>
      </w:pPr>
    </w:p>
    <w:p w14:paraId="12E5EE72" w14:textId="7D9BD5BA" w:rsidR="00276CB5" w:rsidRPr="00F249AC" w:rsidRDefault="00276CB5" w:rsidP="007A0D8D">
      <w:pPr>
        <w:pStyle w:val="Akapitzlist"/>
        <w:numPr>
          <w:ilvl w:val="0"/>
          <w:numId w:val="4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Informujemy, że zapoznaliśmy się z klauzulą informacyjną dotyczącą danych osobowych zawartą w </w:t>
      </w:r>
      <w:r w:rsidR="008F17F9">
        <w:rPr>
          <w:rFonts w:asciiTheme="minorHAnsi" w:hAnsiTheme="minorHAnsi" w:cstheme="minorHAnsi"/>
          <w:sz w:val="24"/>
          <w:szCs w:val="24"/>
        </w:rPr>
        <w:t>R</w:t>
      </w:r>
      <w:r w:rsidRPr="00F249AC">
        <w:rPr>
          <w:rFonts w:asciiTheme="minorHAnsi" w:hAnsiTheme="minorHAnsi" w:cstheme="minorHAnsi"/>
          <w:sz w:val="24"/>
          <w:szCs w:val="24"/>
        </w:rPr>
        <w:t>ozdziale XXI</w:t>
      </w:r>
      <w:r w:rsidR="006E6301" w:rsidRPr="00F249AC">
        <w:rPr>
          <w:rFonts w:asciiTheme="minorHAnsi" w:hAnsiTheme="minorHAnsi" w:cstheme="minorHAnsi"/>
          <w:sz w:val="24"/>
          <w:szCs w:val="24"/>
        </w:rPr>
        <w:t>V</w:t>
      </w:r>
      <w:r w:rsidRPr="00F249AC">
        <w:rPr>
          <w:rFonts w:asciiTheme="minorHAnsi" w:hAnsiTheme="minorHAnsi" w:cstheme="minorHAnsi"/>
          <w:sz w:val="24"/>
          <w:szCs w:val="24"/>
        </w:rPr>
        <w:t xml:space="preserve"> SWZ.</w:t>
      </w:r>
    </w:p>
    <w:p w14:paraId="2F427D90" w14:textId="3BAB875C" w:rsidR="00103969" w:rsidRPr="00F249AC" w:rsidRDefault="00276CB5" w:rsidP="007A0D8D">
      <w:pPr>
        <w:pStyle w:val="Akapitzlist"/>
        <w:numPr>
          <w:ilvl w:val="0"/>
          <w:numId w:val="43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lastRenderedPageBreak/>
        <w:t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</w:t>
      </w:r>
      <w:r w:rsidR="00F31985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L.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z 2018 r. Nr 127, str. 2) wobec osób fizycznych, od których dane osobowe bezpośrednio lub pośrednio pozyskaliśmy w celu ubiegania się o udzielenie zamówienia publicznego </w:t>
      </w:r>
      <w:r w:rsidRPr="00F249AC">
        <w:rPr>
          <w:rFonts w:asciiTheme="minorHAnsi" w:hAnsiTheme="minorHAnsi" w:cstheme="minorHAnsi"/>
          <w:sz w:val="24"/>
          <w:szCs w:val="24"/>
        </w:rPr>
        <w:br/>
        <w:t>w niniejszym postępowaniu</w:t>
      </w:r>
      <w:r w:rsidR="00103969" w:rsidRPr="00F249AC">
        <w:rPr>
          <w:rFonts w:asciiTheme="minorHAnsi" w:hAnsiTheme="minorHAnsi" w:cstheme="minorHAnsi"/>
          <w:sz w:val="24"/>
          <w:szCs w:val="24"/>
        </w:rPr>
        <w:t>****.</w:t>
      </w:r>
    </w:p>
    <w:p w14:paraId="19F94AF5" w14:textId="4158822A" w:rsidR="00276CB5" w:rsidRPr="00F249AC" w:rsidRDefault="00103969" w:rsidP="0010396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****</w:t>
      </w:r>
      <w:r w:rsidR="00276CB5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W przypadku gdy </w:t>
      </w:r>
      <w:r w:rsidR="00F622D8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W</w:t>
      </w:r>
      <w:r w:rsidR="00276CB5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622D8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W</w:t>
      </w:r>
      <w:r w:rsidR="00276CB5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ykonawca nie składa - usunięcie treści oświadczenia np. przez jego wykreślenie.</w:t>
      </w:r>
    </w:p>
    <w:p w14:paraId="49754BCD" w14:textId="77777777" w:rsidR="00775DE7" w:rsidRPr="00F249AC" w:rsidRDefault="00775DE7" w:rsidP="00276CB5">
      <w:pPr>
        <w:rPr>
          <w:rFonts w:asciiTheme="minorHAnsi" w:hAnsiTheme="minorHAnsi" w:cstheme="minorHAnsi"/>
          <w:sz w:val="24"/>
          <w:szCs w:val="24"/>
        </w:rPr>
      </w:pPr>
    </w:p>
    <w:p w14:paraId="62D548EF" w14:textId="6374C095" w:rsidR="007A61E1" w:rsidRPr="00F249AC" w:rsidRDefault="007A61E1" w:rsidP="007A61E1">
      <w:pPr>
        <w:tabs>
          <w:tab w:val="left" w:pos="284"/>
        </w:tabs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1</w:t>
      </w:r>
      <w:r w:rsidR="002D541F">
        <w:rPr>
          <w:rFonts w:asciiTheme="minorHAnsi" w:hAnsiTheme="minorHAnsi" w:cstheme="minorHAnsi"/>
          <w:sz w:val="24"/>
          <w:szCs w:val="24"/>
        </w:rPr>
        <w:t>6</w:t>
      </w:r>
      <w:r w:rsidRPr="00F249AC">
        <w:rPr>
          <w:rFonts w:asciiTheme="minorHAnsi" w:hAnsiTheme="minorHAnsi" w:cstheme="minorHAnsi"/>
          <w:sz w:val="24"/>
          <w:szCs w:val="24"/>
        </w:rPr>
        <w:t xml:space="preserve">. Informujemy, że jesteśmy </w:t>
      </w:r>
      <w:r w:rsidRPr="002D541F">
        <w:rPr>
          <w:rFonts w:asciiTheme="minorHAnsi" w:hAnsiTheme="minorHAnsi" w:cstheme="minorHAnsi"/>
          <w:sz w:val="24"/>
          <w:szCs w:val="24"/>
        </w:rPr>
        <w:t>(*należy zaznaczyć właściwe):</w:t>
      </w:r>
    </w:p>
    <w:p w14:paraId="2B5BEAF1" w14:textId="77777777" w:rsidR="007A61E1" w:rsidRPr="00F249AC" w:rsidRDefault="00C23C37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276399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F249A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- Mikroprzedsiębiorstwem</w:t>
      </w:r>
      <w:r w:rsidR="007A61E1" w:rsidRPr="00F249AC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A61E1" w:rsidRPr="00F249AC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</w:p>
    <w:p w14:paraId="0050EB88" w14:textId="77777777" w:rsidR="007A61E1" w:rsidRPr="00F249AC" w:rsidRDefault="00C23C37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48258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F249A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- Małym przedsiębiorstwem</w:t>
      </w:r>
      <w:r w:rsidR="007A61E1" w:rsidRPr="00F249AC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 xml:space="preserve">* </w:t>
      </w:r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A61E1" w:rsidRPr="00F249AC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</w:p>
    <w:p w14:paraId="3B687AED" w14:textId="77777777" w:rsidR="007A61E1" w:rsidRPr="00F249AC" w:rsidRDefault="00C23C37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581212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F249A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- Średnim przedsiębiorstwem</w:t>
      </w:r>
      <w:r w:rsidR="007A61E1" w:rsidRPr="00F249AC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 </w:t>
      </w:r>
      <w:r w:rsidR="007A61E1" w:rsidRPr="00F249AC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A61E1" w:rsidRPr="00F249AC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</w:p>
    <w:p w14:paraId="3240AA9F" w14:textId="77777777" w:rsidR="007A61E1" w:rsidRPr="00F249AC" w:rsidRDefault="00C23C37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61225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F249A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- Jednoosobowa działalność gospodarcza</w:t>
      </w:r>
      <w:r w:rsidR="007A61E1" w:rsidRPr="00F249AC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</w:p>
    <w:p w14:paraId="75DE536D" w14:textId="77777777" w:rsidR="007A61E1" w:rsidRPr="00F249AC" w:rsidRDefault="00C23C37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021590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F249A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- Osoba fizyczna nieprowadząca działalności gospodarczej</w:t>
      </w:r>
      <w:r w:rsidR="007A61E1" w:rsidRPr="00F249AC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</w:p>
    <w:p w14:paraId="79073D21" w14:textId="0ED77027" w:rsidR="007A61E1" w:rsidRPr="00F249AC" w:rsidRDefault="00C23C37" w:rsidP="001812AC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31722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F249A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F249AC">
        <w:rPr>
          <w:rFonts w:asciiTheme="minorHAnsi" w:eastAsia="Calibri" w:hAnsiTheme="minorHAnsi" w:cstheme="minorHAnsi"/>
          <w:sz w:val="24"/>
          <w:szCs w:val="24"/>
        </w:rPr>
        <w:t xml:space="preserve"> - Inny rodzaj</w:t>
      </w:r>
      <w:r w:rsidR="007A61E1" w:rsidRPr="00F249AC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</w:p>
    <w:p w14:paraId="271FE785" w14:textId="77777777" w:rsidR="00736EDC" w:rsidRPr="00F249AC" w:rsidRDefault="00736EDC" w:rsidP="007A61E1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25C12382" w14:textId="37648A71" w:rsidR="007A61E1" w:rsidRPr="00F249AC" w:rsidRDefault="007A61E1" w:rsidP="007A61E1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249AC">
        <w:rPr>
          <w:rFonts w:asciiTheme="minorHAnsi" w:hAnsiTheme="minorHAnsi" w:cstheme="minorHAnsi"/>
          <w:i/>
          <w:iCs/>
          <w:sz w:val="24"/>
          <w:szCs w:val="24"/>
        </w:rPr>
        <w:t>Powyższe informacje wymagane są wyłącznie do celów statystycznych Urzędu Zamówień Publicznych.</w:t>
      </w:r>
    </w:p>
    <w:p w14:paraId="01815253" w14:textId="0E01A453" w:rsidR="009103BC" w:rsidRPr="00F249AC" w:rsidRDefault="009103BC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7009B0CF" w14:textId="77777777" w:rsidR="00736EDC" w:rsidRPr="00F249AC" w:rsidRDefault="00736EDC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0B38E572" w14:textId="0C46C277" w:rsidR="00913C65" w:rsidRPr="00F249AC" w:rsidRDefault="00191602" w:rsidP="00B1148D">
      <w:pPr>
        <w:widowControl w:val="0"/>
        <w:ind w:left="5387"/>
        <w:rPr>
          <w:rFonts w:asciiTheme="minorHAnsi" w:hAnsiTheme="minorHAnsi" w:cstheme="minorHAnsi"/>
          <w:i/>
          <w:iCs/>
          <w:szCs w:val="24"/>
          <w:highlight w:val="yellow"/>
        </w:r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umocowanej osoby/właściwych</w:t>
      </w:r>
      <w:r w:rsidR="00A13F14" w:rsidRPr="00F249AC">
        <w:rPr>
          <w:rFonts w:asciiTheme="minorHAnsi" w:hAnsiTheme="minorHAnsi" w:cstheme="minorHAnsi"/>
          <w:i/>
          <w:iCs/>
          <w:szCs w:val="24"/>
          <w:highlight w:val="yellow"/>
        </w:rPr>
        <w:t>,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umocowanych osób.</w:t>
      </w:r>
    </w:p>
    <w:p w14:paraId="17FFDDC5" w14:textId="77777777" w:rsidR="009D7DBF" w:rsidRPr="00F249AC" w:rsidRDefault="009D7DBF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79056C5" w14:textId="77777777" w:rsidR="00736EDC" w:rsidRPr="00F249AC" w:rsidRDefault="00736EDC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8450BD1" w14:textId="77777777" w:rsidR="00736EDC" w:rsidRPr="00F249AC" w:rsidRDefault="00736EDC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0DEC190" w14:textId="3E7AFA76" w:rsidR="00736EDC" w:rsidRPr="00F249AC" w:rsidRDefault="00736EDC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EE75923" w14:textId="5C534624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1B6B64A" w14:textId="597BD4E0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EA284B8" w14:textId="3BCA748A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0E5A8F9" w14:textId="6590464D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AE5DCC0" w14:textId="0F52975B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E853D38" w14:textId="088A9245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71A1D89" w14:textId="4FEBDAA6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62FEFE4" w14:textId="1812D2A6" w:rsidR="001B659A" w:rsidRPr="00F249AC" w:rsidRDefault="001B659A" w:rsidP="00736ED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08032E" w14:textId="77777777" w:rsidR="00D011BB" w:rsidRPr="00F249AC" w:rsidRDefault="00D011BB" w:rsidP="00996038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26F87E37" w14:textId="3CE1837D" w:rsidR="00D011BB" w:rsidRPr="00F249AC" w:rsidRDefault="00D011BB" w:rsidP="00D011BB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STANOWI OFERTĘ</w:t>
      </w:r>
      <w:r w:rsidRPr="00F249AC">
        <w:rPr>
          <w:rFonts w:asciiTheme="minorHAnsi" w:hAnsiTheme="minorHAnsi" w:cstheme="minorHAnsi"/>
          <w:b/>
          <w:sz w:val="28"/>
          <w:szCs w:val="28"/>
        </w:rPr>
        <w:t xml:space="preserve"> WYKONAWCY</w:t>
      </w:r>
    </w:p>
    <w:p w14:paraId="260ED83D" w14:textId="77777777" w:rsidR="00D011BB" w:rsidRPr="00F249AC" w:rsidRDefault="00D011BB" w:rsidP="00D011BB">
      <w:pPr>
        <w:spacing w:line="276" w:lineRule="auto"/>
        <w:jc w:val="center"/>
        <w:rPr>
          <w:rFonts w:asciiTheme="minorHAnsi" w:hAnsiTheme="minorHAnsi" w:cstheme="minorHAnsi"/>
          <w:b/>
          <w:bCs/>
          <w:noProof/>
        </w:rPr>
      </w:pPr>
    </w:p>
    <w:p w14:paraId="228A6C99" w14:textId="2AB144BD" w:rsidR="00D011BB" w:rsidRPr="00F249AC" w:rsidRDefault="00D011BB" w:rsidP="00D011BB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</w:p>
    <w:p w14:paraId="3374EFE7" w14:textId="77777777" w:rsidR="00D011BB" w:rsidRPr="00F249AC" w:rsidRDefault="00D011BB" w:rsidP="00D011BB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/PNOG/SZP-2/2026</w:t>
      </w:r>
    </w:p>
    <w:p w14:paraId="40FB4A7F" w14:textId="77777777" w:rsidR="00D011BB" w:rsidRPr="00F249AC" w:rsidRDefault="00D011BB" w:rsidP="00D011BB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3283828" w14:textId="368AF13E" w:rsidR="00D011BB" w:rsidRPr="00F249AC" w:rsidRDefault="00D011BB" w:rsidP="00D011BB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4"/>
        </w:rPr>
      </w:pPr>
      <w:r w:rsidRPr="00F249AC">
        <w:rPr>
          <w:rFonts w:asciiTheme="minorHAnsi" w:hAnsiTheme="minorHAnsi" w:cstheme="minorHAnsi"/>
          <w:b/>
          <w:bCs/>
          <w:sz w:val="28"/>
          <w:szCs w:val="24"/>
        </w:rPr>
        <w:t xml:space="preserve">Formularz </w:t>
      </w:r>
      <w:r>
        <w:rPr>
          <w:rFonts w:asciiTheme="minorHAnsi" w:hAnsiTheme="minorHAnsi" w:cstheme="minorHAnsi"/>
          <w:b/>
          <w:bCs/>
          <w:sz w:val="28"/>
          <w:szCs w:val="24"/>
        </w:rPr>
        <w:t>cenowy</w:t>
      </w:r>
    </w:p>
    <w:p w14:paraId="778ACB18" w14:textId="77777777" w:rsidR="00D011BB" w:rsidRDefault="00D011BB" w:rsidP="00D011B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3B67855" w14:textId="6AF33375" w:rsidR="00D011BB" w:rsidRPr="00F249AC" w:rsidRDefault="00D011BB" w:rsidP="00D011B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Nazwa  Wykonawcy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……………………………………………………..…………………………………..……………………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Pr="00F249AC">
        <w:rPr>
          <w:rFonts w:asciiTheme="minorHAnsi" w:hAnsiTheme="minorHAnsi" w:cstheme="minorHAnsi"/>
          <w:sz w:val="24"/>
          <w:szCs w:val="24"/>
        </w:rPr>
        <w:t xml:space="preserve">                       </w:t>
      </w:r>
    </w:p>
    <w:p w14:paraId="5A330A60" w14:textId="0F0A1242" w:rsidR="00D011BB" w:rsidRPr="00F249AC" w:rsidRDefault="00D011BB" w:rsidP="00D011BB">
      <w:pPr>
        <w:spacing w:line="276" w:lineRule="auto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Adres  Wykonawcy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……………………………………………………..…………………………………..….…………………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7321F93C" w14:textId="48FE9DA9" w:rsidR="00D011BB" w:rsidRPr="00F249AC" w:rsidRDefault="00D011BB" w:rsidP="00D011BB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 należy wypełnić</w:t>
      </w:r>
    </w:p>
    <w:p w14:paraId="0BCDDC48" w14:textId="584D4A41" w:rsidR="00996038" w:rsidRDefault="00996038">
      <w:pPr>
        <w:autoSpaceDE/>
        <w:autoSpaceDN/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</w:p>
    <w:p w14:paraId="672DC763" w14:textId="77777777" w:rsidR="00D011BB" w:rsidRPr="000D0B14" w:rsidRDefault="00D011BB" w:rsidP="00954F79">
      <w:pPr>
        <w:numPr>
          <w:ilvl w:val="0"/>
          <w:numId w:val="9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D0B14">
        <w:rPr>
          <w:rFonts w:asciiTheme="minorHAnsi" w:hAnsiTheme="minorHAnsi" w:cstheme="minorHAnsi"/>
          <w:bCs/>
          <w:color w:val="000000"/>
          <w:sz w:val="24"/>
          <w:szCs w:val="24"/>
        </w:rPr>
        <w:t>W odpowiedzi na ogłoszenie o przetargu nieograniczonym na</w:t>
      </w:r>
      <w:r w:rsidRPr="000D0B1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0D0B14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Wywóz i unieszkodliwianie odpadów komunalnych i po pracach porządkowych z obiektów Politechniki Koszalińskiej oraz Hali Widowiskowo-Sportowej w Koszalinie przy ul. Śniadeckich 4</w:t>
      </w:r>
      <w:r w:rsidRPr="000D0B1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</w:t>
      </w:r>
      <w:r w:rsidRPr="000D0B14">
        <w:rPr>
          <w:rFonts w:asciiTheme="minorHAnsi" w:hAnsiTheme="minorHAnsi" w:cstheme="minorHAnsi"/>
          <w:color w:val="000000"/>
          <w:sz w:val="24"/>
          <w:szCs w:val="24"/>
        </w:rPr>
        <w:t>składamy ofertę na wykonanie przedmiotu zamówienia w zakresie określonym w Specyfikacji Warunków Zamówienia, zgodnie z opisem przedmiotu zamówienia oraz warunkami umowy za cenę ofertową:</w:t>
      </w:r>
    </w:p>
    <w:p w14:paraId="624719BF" w14:textId="77777777" w:rsidR="00D011BB" w:rsidRPr="000D0B14" w:rsidRDefault="00D011BB" w:rsidP="00D011BB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3E2ADFC" w14:textId="106B201B" w:rsidR="00B54DA6" w:rsidRPr="00EC087E" w:rsidRDefault="00B54DA6" w:rsidP="00EC087E">
      <w:pPr>
        <w:spacing w:line="276" w:lineRule="auto"/>
        <w:ind w:left="1843" w:hanging="1559"/>
        <w:jc w:val="both"/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</w:pPr>
      <w:r w:rsidRPr="00EC087E"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>ZADANIE I: Wywóz oraz unieszkodliwianie odpadów komunalnych i po pracach porządkowych z obiektów Politechniki Koszalińskiej</w:t>
      </w:r>
      <w:r w:rsidRPr="00016288">
        <w:rPr>
          <w:rFonts w:asciiTheme="minorHAnsi" w:hAnsiTheme="minorHAnsi" w:cstheme="minorHAnsi"/>
          <w:b/>
          <w:color w:val="FF0000"/>
          <w:sz w:val="26"/>
          <w:szCs w:val="26"/>
        </w:rPr>
        <w:t>*</w:t>
      </w:r>
      <w:r w:rsidR="00016288">
        <w:rPr>
          <w:rFonts w:asciiTheme="minorHAnsi" w:hAnsiTheme="minorHAnsi" w:cstheme="minorHAnsi"/>
          <w:b/>
          <w:color w:val="FF0000"/>
          <w:sz w:val="26"/>
          <w:szCs w:val="26"/>
        </w:rPr>
        <w:t>*</w:t>
      </w:r>
    </w:p>
    <w:p w14:paraId="29CAC8B8" w14:textId="78BB7323" w:rsidR="00B54DA6" w:rsidRPr="00EC087E" w:rsidRDefault="00B54DA6" w:rsidP="00EC087E">
      <w:pPr>
        <w:spacing w:line="276" w:lineRule="auto"/>
        <w:ind w:left="1701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EC087E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(*</w:t>
      </w:r>
      <w:r w:rsidR="00016288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Pr="00EC087E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należy uzupełnić w przypadku złożenia oferty na dane Zadanie)</w:t>
      </w:r>
    </w:p>
    <w:p w14:paraId="74046375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2E74B5" w:themeColor="accent1" w:themeShade="BF"/>
          <w:sz w:val="24"/>
          <w:szCs w:val="24"/>
        </w:rPr>
      </w:pPr>
    </w:p>
    <w:p w14:paraId="2E08E6B9" w14:textId="14AECF14" w:rsidR="00C07DA1" w:rsidRPr="00060C03" w:rsidRDefault="00D011BB" w:rsidP="00060C03">
      <w:pPr>
        <w:pStyle w:val="Akapitzlist"/>
        <w:numPr>
          <w:ilvl w:val="4"/>
          <w:numId w:val="61"/>
        </w:numPr>
        <w:tabs>
          <w:tab w:val="clear" w:pos="3600"/>
        </w:tabs>
        <w:spacing w:line="276" w:lineRule="auto"/>
        <w:ind w:left="709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2E74B5" w:themeColor="accent1" w:themeShade="BF"/>
          <w:sz w:val="24"/>
          <w:szCs w:val="24"/>
        </w:rPr>
        <w:t>Część 1:</w:t>
      </w:r>
      <w:r w:rsidRPr="00EC087E">
        <w:rPr>
          <w:rFonts w:asciiTheme="minorHAnsi" w:hAnsiTheme="minorHAnsi" w:cstheme="minorHAnsi"/>
          <w:color w:val="2E74B5" w:themeColor="accent1" w:themeShade="BF"/>
          <w:sz w:val="24"/>
          <w:szCs w:val="24"/>
        </w:rPr>
        <w:t xml:space="preserve"> </w:t>
      </w:r>
      <w:r w:rsidR="00C07DA1" w:rsidRPr="00060C03">
        <w:rPr>
          <w:rFonts w:asciiTheme="minorHAnsi" w:hAnsiTheme="minorHAnsi" w:cstheme="minorHAnsi"/>
          <w:sz w:val="24"/>
          <w:szCs w:val="24"/>
        </w:rPr>
        <w:t>Cena za wywóz i zagospodarowanie 1 m</w:t>
      </w:r>
      <w:r w:rsidR="00C07DA1" w:rsidRPr="00060C03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="00C07DA1" w:rsidRPr="00060C03">
        <w:rPr>
          <w:rFonts w:asciiTheme="minorHAnsi" w:hAnsiTheme="minorHAnsi" w:cstheme="minorHAnsi"/>
          <w:sz w:val="24"/>
          <w:szCs w:val="24"/>
        </w:rPr>
        <w:t xml:space="preserve"> odpadów komunalnych, o których mowa </w:t>
      </w:r>
      <w:r w:rsidR="00060C03">
        <w:rPr>
          <w:rFonts w:asciiTheme="minorHAnsi" w:hAnsiTheme="minorHAnsi" w:cstheme="minorHAnsi"/>
          <w:sz w:val="24"/>
          <w:szCs w:val="24"/>
        </w:rPr>
        <w:br/>
      </w:r>
      <w:r w:rsidR="00C07DA1" w:rsidRPr="00060C03">
        <w:rPr>
          <w:rFonts w:asciiTheme="minorHAnsi" w:hAnsiTheme="minorHAnsi" w:cstheme="minorHAnsi"/>
          <w:sz w:val="24"/>
          <w:szCs w:val="24"/>
        </w:rPr>
        <w:t xml:space="preserve">w § 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1 ust. 1 </w:t>
      </w:r>
      <w:r w:rsidR="00C07DA1" w:rsidRPr="00060C03">
        <w:rPr>
          <w:rFonts w:asciiTheme="minorHAnsi" w:hAnsiTheme="minorHAnsi" w:cstheme="minorHAnsi"/>
          <w:color w:val="0D0D0D"/>
          <w:sz w:val="24"/>
          <w:szCs w:val="24"/>
        </w:rPr>
        <w:t>projektu umowy (Załącznik nr 12/I)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za </w:t>
      </w:r>
      <w:r w:rsidR="00C07DA1" w:rsidRPr="00060C03">
        <w:rPr>
          <w:rFonts w:asciiTheme="minorHAnsi" w:hAnsiTheme="minorHAnsi" w:cstheme="minorHAnsi"/>
          <w:sz w:val="24"/>
          <w:szCs w:val="24"/>
        </w:rPr>
        <w:t xml:space="preserve">dodatkowy wywóz odpadów </w:t>
      </w:r>
      <w:r w:rsidR="00060C03">
        <w:rPr>
          <w:rFonts w:asciiTheme="minorHAnsi" w:hAnsiTheme="minorHAnsi" w:cstheme="minorHAnsi"/>
          <w:sz w:val="24"/>
          <w:szCs w:val="24"/>
        </w:rPr>
        <w:br/>
      </w:r>
      <w:r w:rsidR="00C07DA1" w:rsidRPr="00060C03">
        <w:rPr>
          <w:rFonts w:asciiTheme="minorHAnsi" w:hAnsiTheme="minorHAnsi" w:cstheme="minorHAnsi"/>
          <w:sz w:val="24"/>
          <w:szCs w:val="24"/>
        </w:rPr>
        <w:t xml:space="preserve">z pojemników poza ustalonym </w:t>
      </w:r>
      <w:r w:rsidR="00C07DA1" w:rsidRPr="00060C03">
        <w:rPr>
          <w:rFonts w:asciiTheme="minorHAnsi" w:hAnsiTheme="minorHAnsi" w:cstheme="minorHAnsi"/>
          <w:color w:val="0D0D0D"/>
          <w:sz w:val="24"/>
          <w:szCs w:val="24"/>
        </w:rPr>
        <w:t>harmonogramem,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07DA1" w:rsidRPr="00060C03">
        <w:rPr>
          <w:rFonts w:asciiTheme="minorHAnsi" w:hAnsiTheme="minorHAnsi" w:cstheme="minorHAnsi"/>
          <w:sz w:val="24"/>
          <w:szCs w:val="24"/>
        </w:rPr>
        <w:t xml:space="preserve">o którym mowa w 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§ 3 ust. 1 </w:t>
      </w:r>
      <w:r w:rsidR="00C07DA1" w:rsidRPr="00060C03">
        <w:rPr>
          <w:rFonts w:asciiTheme="minorHAnsi" w:hAnsiTheme="minorHAnsi" w:cstheme="minorHAnsi"/>
          <w:color w:val="0D0D0D"/>
          <w:sz w:val="24"/>
          <w:szCs w:val="24"/>
        </w:rPr>
        <w:t>projektu umowy (Załącznik nr 12/I)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łącznie z podstawieniem pojemników i kontenerów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określonych w § 2 ust. 1 </w:t>
      </w:r>
      <w:r w:rsidR="00C07DA1" w:rsidRPr="00060C03">
        <w:rPr>
          <w:rFonts w:asciiTheme="minorHAnsi" w:hAnsiTheme="minorHAnsi" w:cstheme="minorHAnsi"/>
          <w:color w:val="0D0D0D"/>
          <w:sz w:val="24"/>
          <w:szCs w:val="24"/>
        </w:rPr>
        <w:t>projektu umowy (Załącznik nr 12/I)</w:t>
      </w:r>
      <w:r w:rsidR="00C07DA1" w:rsidRPr="00060C03">
        <w:rPr>
          <w:rFonts w:asciiTheme="minorHAnsi" w:hAnsiTheme="minorHAnsi" w:cstheme="minorHAnsi"/>
          <w:color w:val="000000" w:themeColor="text1"/>
          <w:sz w:val="24"/>
          <w:szCs w:val="24"/>
        </w:rPr>
        <w:t>, ustala się na kwotę maksymalną:</w:t>
      </w:r>
    </w:p>
    <w:p w14:paraId="2D6B6659" w14:textId="66F3EE11" w:rsidR="00D011BB" w:rsidRPr="00EC087E" w:rsidRDefault="00D011BB" w:rsidP="00954F79">
      <w:pPr>
        <w:numPr>
          <w:ilvl w:val="0"/>
          <w:numId w:val="96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odpady komunalne zmieszane</w:t>
      </w:r>
      <w:r w:rsidR="00B54DA6" w:rsidRPr="00EC087E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0C423DF3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644F500B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51BE9BBF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7EB0AA72" w14:textId="07126044" w:rsidR="00B54DA6" w:rsidRPr="00EC087E" w:rsidRDefault="00D011BB" w:rsidP="003358CB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310A3E84" w14:textId="2EEBB31C" w:rsidR="00D011BB" w:rsidRPr="00EC087E" w:rsidRDefault="00D011BB" w:rsidP="00954F79">
      <w:pPr>
        <w:numPr>
          <w:ilvl w:val="0"/>
          <w:numId w:val="96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szkło</w:t>
      </w:r>
      <w:r w:rsidR="00B54DA6" w:rsidRPr="00EC087E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710D0B04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1C6C9A15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0D5FD466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093E3E85" w14:textId="6703B8B6" w:rsidR="00D011BB" w:rsidRPr="003358CB" w:rsidRDefault="00D011BB" w:rsidP="003358CB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33F12446" w14:textId="5E60C8CE" w:rsidR="00D011BB" w:rsidRPr="00EC087E" w:rsidRDefault="00D011BB" w:rsidP="00954F79">
      <w:pPr>
        <w:numPr>
          <w:ilvl w:val="0"/>
          <w:numId w:val="96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plastik i metale</w:t>
      </w:r>
      <w:r w:rsidR="00B54DA6" w:rsidRPr="00EC087E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45094E7F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11153967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7647E108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167510E9" w14:textId="14D21E2C" w:rsidR="00B54DA6" w:rsidRPr="003358CB" w:rsidRDefault="00D011BB" w:rsidP="003358CB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590A9756" w14:textId="241674A4" w:rsidR="00D011BB" w:rsidRPr="00EC087E" w:rsidRDefault="00D011BB" w:rsidP="00954F79">
      <w:pPr>
        <w:numPr>
          <w:ilvl w:val="0"/>
          <w:numId w:val="96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papier</w:t>
      </w:r>
      <w:r w:rsidR="00B54DA6" w:rsidRPr="00EC087E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065C93D0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289F56AD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lastRenderedPageBreak/>
        <w:t>(słownie: ………………………………………………………………………………………………..….)</w:t>
      </w:r>
    </w:p>
    <w:p w14:paraId="03CCE299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47E2DB76" w14:textId="5BDC41B8" w:rsidR="00B54DA6" w:rsidRPr="003358CB" w:rsidRDefault="00D011BB" w:rsidP="003358CB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1E6CF6D0" w14:textId="650A1DB3" w:rsidR="00D011BB" w:rsidRPr="00EC087E" w:rsidRDefault="00D011BB" w:rsidP="00954F79">
      <w:pPr>
        <w:numPr>
          <w:ilvl w:val="0"/>
          <w:numId w:val="96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bioodpady</w:t>
      </w:r>
      <w:r w:rsidR="00B54DA6" w:rsidRPr="00EC087E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554546C7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5DB9297E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2379A183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0C35F729" w14:textId="77777777" w:rsidR="00D011BB" w:rsidRPr="00EC087E" w:rsidRDefault="00D011BB" w:rsidP="00EC087E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64AACE28" w14:textId="77777777" w:rsidR="00EC087E" w:rsidRPr="00EC087E" w:rsidRDefault="00EC087E" w:rsidP="00EC087E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</w:p>
    <w:p w14:paraId="6FE9B24D" w14:textId="75CBA8EE" w:rsidR="00D011BB" w:rsidRDefault="00D011BB" w:rsidP="00633AE8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  <w:t>Sposób wyliczenia ogólnej wartości brutto oferty dla zadania I - część 1:</w:t>
      </w:r>
    </w:p>
    <w:p w14:paraId="211CA22E" w14:textId="77777777" w:rsidR="00633AE8" w:rsidRPr="00633AE8" w:rsidRDefault="00633AE8" w:rsidP="00633AE8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</w:pPr>
    </w:p>
    <w:p w14:paraId="736A154D" w14:textId="5F9CEEFF" w:rsidR="00D011BB" w:rsidRPr="00EC087E" w:rsidRDefault="00D011BB" w:rsidP="00954F79">
      <w:pPr>
        <w:numPr>
          <w:ilvl w:val="3"/>
          <w:numId w:val="93"/>
        </w:numPr>
        <w:spacing w:line="276" w:lineRule="auto"/>
        <w:ind w:left="993" w:hanging="284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odpady komunalne zmieszane: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9 130,68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47C02960" w14:textId="136CBC3F" w:rsidR="00D011BB" w:rsidRPr="00EC087E" w:rsidRDefault="00D011BB" w:rsidP="00954F79">
      <w:pPr>
        <w:numPr>
          <w:ilvl w:val="3"/>
          <w:numId w:val="93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szkło: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1 245,60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32003233" w14:textId="2F4A9F1D" w:rsidR="00D011BB" w:rsidRPr="00EC087E" w:rsidRDefault="00D011BB" w:rsidP="00954F79">
      <w:pPr>
        <w:numPr>
          <w:ilvl w:val="3"/>
          <w:numId w:val="93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plastik i metale: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2 023,20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4C929EB3" w14:textId="0CBFCA7F" w:rsidR="00D011BB" w:rsidRPr="00EC087E" w:rsidRDefault="00D011BB" w:rsidP="00954F79">
      <w:pPr>
        <w:numPr>
          <w:ilvl w:val="3"/>
          <w:numId w:val="93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papier: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2 023,20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2FDF2081" w14:textId="7587B6F7" w:rsidR="00D011BB" w:rsidRPr="00EC087E" w:rsidRDefault="00D011BB" w:rsidP="00954F79">
      <w:pPr>
        <w:numPr>
          <w:ilvl w:val="3"/>
          <w:numId w:val="93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bioodpady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1 498,32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1DEEC8C9" w14:textId="77777777" w:rsidR="00D011BB" w:rsidRPr="00EC087E" w:rsidRDefault="00D011BB" w:rsidP="00EC087E">
      <w:pPr>
        <w:spacing w:line="276" w:lineRule="auto"/>
        <w:ind w:left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6C998B47" w14:textId="47AE322F" w:rsidR="00D011BB" w:rsidRPr="00EC087E" w:rsidRDefault="00D011BB" w:rsidP="00EC087E">
      <w:pPr>
        <w:spacing w:line="276" w:lineRule="auto"/>
        <w:ind w:left="709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(Ilości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są ilościami szacunkowymi wywozu i unieszkodliwiania odpadów komunalnych </w:t>
      </w:r>
      <w:r w:rsidR="00EC087E">
        <w:rPr>
          <w:rFonts w:asciiTheme="minorHAnsi" w:hAnsiTheme="minorHAnsi" w:cstheme="minorHAnsi"/>
          <w:color w:val="0D0D0D"/>
          <w:sz w:val="24"/>
          <w:szCs w:val="24"/>
        </w:rPr>
        <w:br/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w okresie trwania umowy, tj. 3 lata) </w:t>
      </w:r>
    </w:p>
    <w:p w14:paraId="59810ED7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723253F" w14:textId="77777777" w:rsidR="00D011BB" w:rsidRPr="00EC087E" w:rsidRDefault="00D011BB" w:rsidP="00EC087E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Ogólna wartość brutto część 1:</w:t>
      </w:r>
    </w:p>
    <w:p w14:paraId="2A58C53E" w14:textId="541DC437" w:rsidR="00D011BB" w:rsidRPr="00EC087E" w:rsidRDefault="00D011BB" w:rsidP="00EC087E">
      <w:pPr>
        <w:spacing w:line="276" w:lineRule="auto"/>
        <w:ind w:left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………………………….……………</w:t>
      </w:r>
      <w:r w:rsidR="00580EED">
        <w:rPr>
          <w:rFonts w:asciiTheme="minorHAnsi" w:hAnsiTheme="minorHAnsi" w:cstheme="minorHAnsi"/>
          <w:b/>
          <w:color w:val="000000"/>
          <w:sz w:val="24"/>
          <w:szCs w:val="24"/>
        </w:rPr>
        <w:t>…</w:t>
      </w: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.…… zł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+ VAT w wys. ……… % tj.…………….. zł = ………………..………… zł </w:t>
      </w:r>
    </w:p>
    <w:p w14:paraId="65F90EDA" w14:textId="1EBBBC14" w:rsidR="00580EED" w:rsidRPr="00580EED" w:rsidRDefault="00580EED" w:rsidP="00580EED">
      <w:pPr>
        <w:spacing w:line="276" w:lineRule="auto"/>
        <w:ind w:left="709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</w:t>
      </w:r>
      <w:r w:rsidR="00D011BB" w:rsidRPr="00580EED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(ogólna wartość netto </w:t>
      </w:r>
      <w:r w:rsidRPr="00580EED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z poz. </w:t>
      </w:r>
      <w:r w:rsidR="00D011BB" w:rsidRPr="00580EED">
        <w:rPr>
          <w:rFonts w:asciiTheme="minorHAnsi" w:hAnsiTheme="minorHAnsi" w:cstheme="minorHAnsi"/>
          <w:i/>
          <w:color w:val="000000"/>
          <w:sz w:val="16"/>
          <w:szCs w:val="16"/>
        </w:rPr>
        <w:t>a + b + c + d + e)</w:t>
      </w:r>
      <w:r w:rsidR="00D011BB" w:rsidRPr="00580EED">
        <w:rPr>
          <w:rFonts w:asciiTheme="minorHAnsi" w:hAnsiTheme="minorHAnsi" w:cstheme="minorHAnsi"/>
          <w:color w:val="000000"/>
          <w:sz w:val="16"/>
          <w:szCs w:val="16"/>
        </w:rPr>
        <w:tab/>
      </w:r>
      <w:r w:rsidR="00D011BB" w:rsidRPr="00580EED">
        <w:rPr>
          <w:rFonts w:asciiTheme="minorHAnsi" w:hAnsiTheme="minorHAnsi" w:cstheme="minorHAnsi"/>
          <w:color w:val="000000"/>
          <w:sz w:val="16"/>
          <w:szCs w:val="16"/>
        </w:rPr>
        <w:tab/>
        <w:t xml:space="preserve">                                                 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                                   </w:t>
      </w:r>
      <w:r w:rsidR="00D011BB" w:rsidRPr="00580EED">
        <w:rPr>
          <w:rFonts w:asciiTheme="minorHAnsi" w:hAnsiTheme="minorHAnsi" w:cstheme="minorHAnsi"/>
          <w:i/>
          <w:color w:val="000000"/>
          <w:sz w:val="16"/>
          <w:szCs w:val="16"/>
        </w:rPr>
        <w:t>(ogólna wartość brutto)</w:t>
      </w:r>
    </w:p>
    <w:p w14:paraId="7ECCCC06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1BBFFFD" w14:textId="43C98922" w:rsidR="00D011BB" w:rsidRDefault="00D011BB" w:rsidP="00D41CD8">
      <w:pPr>
        <w:pStyle w:val="Akapitzlist"/>
        <w:numPr>
          <w:ilvl w:val="4"/>
          <w:numId w:val="61"/>
        </w:numPr>
        <w:tabs>
          <w:tab w:val="clear" w:pos="3600"/>
        </w:tabs>
        <w:spacing w:line="276" w:lineRule="auto"/>
        <w:ind w:left="709" w:hanging="283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2E74B5" w:themeColor="accent1" w:themeShade="BF"/>
          <w:sz w:val="24"/>
          <w:szCs w:val="24"/>
        </w:rPr>
        <w:t>Część 2: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Cena za wywóz i unieszkodliwianie 1 m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odpadów po pracach porządkowych, o których mowa w § 1 ust. 2 </w:t>
      </w:r>
      <w:r w:rsidR="00580EE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projektu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umowy</w:t>
      </w:r>
      <w:r w:rsidR="00580EE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D375DF">
        <w:rPr>
          <w:rFonts w:asciiTheme="minorHAnsi" w:hAnsiTheme="minorHAnsi" w:cstheme="minorHAnsi"/>
          <w:color w:val="0D0D0D"/>
          <w:sz w:val="24"/>
          <w:szCs w:val="24"/>
        </w:rPr>
        <w:t>(Załącznik nr 12/I)</w:t>
      </w:r>
      <w:r w:rsidR="00D375DF"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C07DA1"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</w:rPr>
        <w:t>łącznie z podstawieniem kontenera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zgodnie z § 4 ust. 1 </w:t>
      </w:r>
      <w:r w:rsidR="00580EE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projektu umowy </w:t>
      </w:r>
      <w:r w:rsidR="00D375DF">
        <w:rPr>
          <w:rFonts w:asciiTheme="minorHAnsi" w:hAnsiTheme="minorHAnsi" w:cstheme="minorHAnsi"/>
          <w:color w:val="0D0D0D"/>
          <w:sz w:val="24"/>
          <w:szCs w:val="24"/>
        </w:rPr>
        <w:t xml:space="preserve">(Załącznik nr 12/I) 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ustala się na kwotę</w:t>
      </w:r>
      <w:r w:rsidR="00C07DA1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maksymalną</w:t>
      </w:r>
      <w:r w:rsidRPr="00EC087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:</w:t>
      </w:r>
    </w:p>
    <w:p w14:paraId="055C2A9A" w14:textId="77777777" w:rsidR="00580EED" w:rsidRPr="00EC087E" w:rsidRDefault="00580EED" w:rsidP="00580EE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14:paraId="74583F7C" w14:textId="77777777" w:rsidR="00D011BB" w:rsidRPr="00C07DA1" w:rsidRDefault="00D011BB" w:rsidP="00C07DA1">
      <w:pPr>
        <w:pStyle w:val="Akapitzlist"/>
        <w:numPr>
          <w:ilvl w:val="0"/>
          <w:numId w:val="155"/>
        </w:numPr>
        <w:spacing w:line="276" w:lineRule="auto"/>
        <w:ind w:left="993" w:hanging="295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C07DA1">
        <w:rPr>
          <w:rFonts w:asciiTheme="minorHAnsi" w:hAnsiTheme="minorHAnsi" w:cstheme="minorHAnsi"/>
          <w:b/>
          <w:color w:val="000000"/>
          <w:sz w:val="24"/>
          <w:szCs w:val="24"/>
        </w:rPr>
        <w:t>netto ……………………………. zł za 1 m</w:t>
      </w:r>
      <w:r w:rsidRPr="00C07DA1">
        <w:rPr>
          <w:rFonts w:asciiTheme="minorHAnsi" w:hAnsiTheme="minorHAnsi" w:cstheme="minorHAnsi"/>
          <w:b/>
          <w:color w:val="000000"/>
          <w:sz w:val="24"/>
          <w:szCs w:val="24"/>
          <w:vertAlign w:val="superscript"/>
        </w:rPr>
        <w:t>3</w:t>
      </w:r>
      <w:r w:rsidRPr="00C07DA1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  </w:t>
      </w:r>
    </w:p>
    <w:p w14:paraId="3357BE95" w14:textId="3BDB0C45" w:rsidR="00580EED" w:rsidRPr="00EC087E" w:rsidRDefault="00D011BB" w:rsidP="00C07DA1">
      <w:pPr>
        <w:spacing w:line="276" w:lineRule="auto"/>
        <w:ind w:left="993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color w:val="000000"/>
          <w:sz w:val="24"/>
          <w:szCs w:val="24"/>
        </w:rPr>
        <w:t>(słownie: …………………………………………………………………………………………………..….)</w:t>
      </w:r>
    </w:p>
    <w:p w14:paraId="1C3ED2EB" w14:textId="77777777" w:rsidR="00D011BB" w:rsidRPr="00C07DA1" w:rsidRDefault="00D011BB" w:rsidP="00C07DA1">
      <w:pPr>
        <w:pStyle w:val="Akapitzlist"/>
        <w:numPr>
          <w:ilvl w:val="0"/>
          <w:numId w:val="155"/>
        </w:numPr>
        <w:spacing w:line="276" w:lineRule="auto"/>
        <w:ind w:left="993" w:hanging="295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C07DA1">
        <w:rPr>
          <w:rFonts w:asciiTheme="minorHAnsi" w:hAnsiTheme="minorHAnsi" w:cstheme="minorHAnsi"/>
          <w:b/>
          <w:color w:val="000000"/>
          <w:sz w:val="24"/>
          <w:szCs w:val="24"/>
        </w:rPr>
        <w:t>brutto z podatkiem VAT w wysokości ……… %. ..................................zł za 1 m</w:t>
      </w:r>
      <w:r w:rsidRPr="00C07DA1">
        <w:rPr>
          <w:rFonts w:asciiTheme="minorHAnsi" w:hAnsiTheme="minorHAnsi" w:cstheme="minorHAnsi"/>
          <w:b/>
          <w:color w:val="000000"/>
          <w:sz w:val="24"/>
          <w:szCs w:val="24"/>
          <w:vertAlign w:val="superscript"/>
        </w:rPr>
        <w:t xml:space="preserve">3 </w:t>
      </w:r>
    </w:p>
    <w:p w14:paraId="312E4FBF" w14:textId="77777777" w:rsidR="00D011BB" w:rsidRPr="00EC087E" w:rsidRDefault="00D011BB" w:rsidP="00C07DA1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color w:val="000000"/>
          <w:sz w:val="24"/>
          <w:szCs w:val="24"/>
        </w:rPr>
        <w:t>(słownie: …………………………………………………………………………………………………..….)</w:t>
      </w:r>
    </w:p>
    <w:p w14:paraId="29685A65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2360992E" w14:textId="77777777" w:rsidR="00D011BB" w:rsidRPr="00EC087E" w:rsidRDefault="00D011BB" w:rsidP="00580EED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Sposób wyliczenia ogólnej wartości brutto oferty dla zadania I - część 2:</w:t>
      </w:r>
    </w:p>
    <w:p w14:paraId="4BE12DF0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18AC1AD2" w14:textId="2B89B439" w:rsidR="00D011BB" w:rsidRPr="00EC087E" w:rsidRDefault="00D011BB" w:rsidP="00954F79">
      <w:pPr>
        <w:numPr>
          <w:ilvl w:val="0"/>
          <w:numId w:val="94"/>
        </w:numPr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color w:val="000000"/>
          <w:sz w:val="24"/>
          <w:szCs w:val="24"/>
        </w:rPr>
        <w:t>Cena netto za 1 m</w:t>
      </w:r>
      <w:r w:rsidRPr="00EC087E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x 600 m</w:t>
      </w:r>
      <w:r w:rsidRPr="00EC087E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tj. </w:t>
      </w:r>
      <w:r w:rsidRPr="00EC087E">
        <w:rPr>
          <w:rFonts w:asciiTheme="minorHAnsi" w:hAnsiTheme="minorHAnsi" w:cstheme="minorHAnsi"/>
          <w:color w:val="000000"/>
          <w:sz w:val="24"/>
          <w:szCs w:val="24"/>
          <w:u w:val="single"/>
        </w:rPr>
        <w:t>przewidywana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całkowita ilość m</w:t>
      </w:r>
      <w:r w:rsidRPr="00EC087E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wywozu 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i unieszkodliwiania odpadów po pracach porządkowych w okresie trwania umowy, tj. 3 lata = ogólna wartość </w:t>
      </w: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netto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</w:p>
    <w:p w14:paraId="1D8D9A78" w14:textId="77777777" w:rsidR="00D011BB" w:rsidRPr="00EC087E" w:rsidRDefault="00D011BB" w:rsidP="00954F79">
      <w:pPr>
        <w:numPr>
          <w:ilvl w:val="0"/>
          <w:numId w:val="94"/>
        </w:numPr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color w:val="000000"/>
          <w:sz w:val="24"/>
          <w:szCs w:val="24"/>
        </w:rPr>
        <w:t>Ogólna wartość brutto = Ogólna wartość netto + VAT w wysokości ……%</w:t>
      </w:r>
    </w:p>
    <w:p w14:paraId="5C6BBF90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CA0EC94" w14:textId="77777777" w:rsidR="00D011BB" w:rsidRPr="00EC087E" w:rsidRDefault="00D011BB" w:rsidP="00D375DF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Ogólna wartość brutto część 2:</w:t>
      </w:r>
    </w:p>
    <w:p w14:paraId="34A0A782" w14:textId="252C552E" w:rsidR="00D011BB" w:rsidRPr="00EC087E" w:rsidRDefault="00D011BB" w:rsidP="00D375DF">
      <w:pPr>
        <w:spacing w:line="276" w:lineRule="auto"/>
        <w:ind w:left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color w:val="000000"/>
          <w:sz w:val="24"/>
          <w:szCs w:val="24"/>
        </w:rPr>
        <w:t>…………………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…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…… zł + VAT w wys. ……… % tj. …………….. zł = ………………………… zł </w:t>
      </w:r>
    </w:p>
    <w:p w14:paraId="1246F37B" w14:textId="147131C0" w:rsidR="00D011BB" w:rsidRPr="00D375DF" w:rsidRDefault="00D375DF" w:rsidP="00D375DF">
      <w:pPr>
        <w:spacing w:line="276" w:lineRule="auto"/>
        <w:ind w:left="709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</w:t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>(ogólna wartość netto)</w:t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ab/>
        <w:t xml:space="preserve"> </w:t>
      </w:r>
      <w:r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                </w:t>
      </w:r>
      <w:r w:rsidR="00D011BB" w:rsidRPr="00D375DF">
        <w:rPr>
          <w:rFonts w:asciiTheme="minorHAnsi" w:hAnsiTheme="minorHAnsi" w:cstheme="minorHAnsi"/>
          <w:i/>
          <w:color w:val="000000"/>
          <w:sz w:val="16"/>
          <w:szCs w:val="16"/>
        </w:rPr>
        <w:t>(ogólna wartość brutto)</w:t>
      </w:r>
    </w:p>
    <w:p w14:paraId="1E19A998" w14:textId="72831591" w:rsidR="00D011BB" w:rsidRDefault="00D011BB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29DF54FD" w14:textId="77CC2461" w:rsidR="00AB7705" w:rsidRDefault="00AB7705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D9C9F76" w14:textId="77777777" w:rsidR="00AB7705" w:rsidRPr="00EC087E" w:rsidRDefault="00AB7705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98BE1DE" w14:textId="77777777" w:rsidR="00D011BB" w:rsidRPr="00EC087E" w:rsidRDefault="00D011BB" w:rsidP="00D375DF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ŁĄCZNA WARTOŚĆ BRUTTO OFERTY DLA ZADANIA I (podlegająca ocenie)</w:t>
      </w:r>
    </w:p>
    <w:p w14:paraId="6664DD95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6959876" w14:textId="78400A1A" w:rsidR="00D011BB" w:rsidRPr="00EC087E" w:rsidRDefault="00D011BB" w:rsidP="00D375DF">
      <w:pPr>
        <w:spacing w:line="276" w:lineRule="auto"/>
        <w:ind w:left="709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color w:val="000000"/>
          <w:sz w:val="24"/>
          <w:szCs w:val="24"/>
        </w:rPr>
        <w:t>…………………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…..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>……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….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ab/>
        <w:t>+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ab/>
        <w:t>………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…..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>………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……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>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..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 xml:space="preserve">     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>=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ab/>
        <w:t>……………</w:t>
      </w:r>
      <w:r w:rsidR="00D375DF">
        <w:rPr>
          <w:rFonts w:asciiTheme="minorHAnsi" w:hAnsiTheme="minorHAnsi" w:cstheme="minorHAnsi"/>
          <w:color w:val="000000"/>
          <w:sz w:val="24"/>
          <w:szCs w:val="24"/>
        </w:rPr>
        <w:t>….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>………………</w:t>
      </w:r>
    </w:p>
    <w:p w14:paraId="7406BFF4" w14:textId="605C1A48" w:rsidR="00D011BB" w:rsidRPr="00D375DF" w:rsidRDefault="00D011BB" w:rsidP="00D375DF">
      <w:pPr>
        <w:spacing w:line="276" w:lineRule="auto"/>
        <w:ind w:left="709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D375DF">
        <w:rPr>
          <w:rFonts w:asciiTheme="minorHAnsi" w:hAnsiTheme="minorHAnsi" w:cstheme="minorHAnsi"/>
          <w:i/>
          <w:color w:val="000000"/>
          <w:sz w:val="16"/>
          <w:szCs w:val="16"/>
        </w:rPr>
        <w:t>ogólna wartość brutto część I</w:t>
      </w:r>
      <w:r w:rsidRPr="00D375DF">
        <w:rPr>
          <w:rFonts w:asciiTheme="minorHAnsi" w:hAnsiTheme="minorHAnsi" w:cstheme="minorHAnsi"/>
          <w:i/>
          <w:color w:val="000000"/>
          <w:sz w:val="16"/>
          <w:szCs w:val="16"/>
        </w:rPr>
        <w:tab/>
        <w:t xml:space="preserve">           </w:t>
      </w:r>
      <w:r w:rsidR="00D375DF" w:rsidRPr="00D375DF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 </w:t>
      </w:r>
      <w:r w:rsidRPr="00D375DF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ogólna wartość brutto część II        </w:t>
      </w:r>
      <w:r w:rsidR="00D375DF" w:rsidRPr="00D375DF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</w:t>
      </w:r>
      <w:r w:rsidR="00D375DF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            </w:t>
      </w:r>
      <w:r w:rsidR="00D375DF" w:rsidRPr="00D375DF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</w:t>
      </w:r>
      <w:r w:rsidRPr="00D375DF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ogólna wartość brutto oferty </w:t>
      </w:r>
    </w:p>
    <w:p w14:paraId="41FEF2B8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CB25914" w14:textId="114AF6AE" w:rsidR="00D011BB" w:rsidRDefault="00D011BB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03E61E79" w14:textId="77777777" w:rsidR="00060C03" w:rsidRPr="00EC087E" w:rsidRDefault="00060C03" w:rsidP="00EC087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1110451C" w14:textId="2583750E" w:rsidR="00D011BB" w:rsidRDefault="00D011BB" w:rsidP="003358CB">
      <w:pPr>
        <w:spacing w:line="276" w:lineRule="auto"/>
        <w:ind w:left="1843" w:hanging="1559"/>
        <w:jc w:val="both"/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</w:pPr>
      <w:r w:rsidRPr="003358CB">
        <w:rPr>
          <w:rFonts w:asciiTheme="minorHAnsi" w:hAnsiTheme="minorHAnsi" w:cstheme="minorHAnsi"/>
          <w:b/>
          <w:color w:val="2E74B5" w:themeColor="accent1" w:themeShade="BF"/>
          <w:sz w:val="26"/>
          <w:szCs w:val="26"/>
        </w:rPr>
        <w:t>Zadanie II: Wywóz i unieszkodliwianie odpadów komunalnych z obiektu Hali Widowiskowo-Sportowej w Koszalinie przy ul. Śniadeckich 4</w:t>
      </w:r>
      <w:r w:rsidR="00016288" w:rsidRPr="00016288">
        <w:rPr>
          <w:rFonts w:asciiTheme="minorHAnsi" w:hAnsiTheme="minorHAnsi" w:cstheme="minorHAnsi"/>
          <w:b/>
          <w:color w:val="FF0000"/>
          <w:sz w:val="26"/>
          <w:szCs w:val="26"/>
        </w:rPr>
        <w:t>**</w:t>
      </w:r>
    </w:p>
    <w:p w14:paraId="737405A0" w14:textId="19E21EE7" w:rsidR="00016288" w:rsidRPr="00EC087E" w:rsidRDefault="00016288" w:rsidP="00016288">
      <w:pPr>
        <w:spacing w:line="276" w:lineRule="auto"/>
        <w:ind w:left="1701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              </w:t>
      </w:r>
      <w:r w:rsidRPr="00EC087E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(*</w:t>
      </w:r>
      <w:r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Pr="00EC087E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należy uzupełnić w przypadku złożenia oferty na dane Zadanie)</w:t>
      </w:r>
    </w:p>
    <w:p w14:paraId="38380BEE" w14:textId="77777777" w:rsidR="00D011BB" w:rsidRPr="00016288" w:rsidRDefault="00D011BB" w:rsidP="00016288">
      <w:pPr>
        <w:spacing w:line="276" w:lineRule="auto"/>
        <w:jc w:val="both"/>
        <w:rPr>
          <w:rFonts w:asciiTheme="minorHAnsi" w:hAnsiTheme="minorHAnsi" w:cstheme="minorHAnsi"/>
          <w:b/>
          <w:color w:val="2E74B5" w:themeColor="accent1" w:themeShade="BF"/>
          <w:sz w:val="24"/>
          <w:szCs w:val="22"/>
        </w:rPr>
      </w:pPr>
    </w:p>
    <w:p w14:paraId="592E6B3F" w14:textId="2D48D4F0" w:rsidR="00D011BB" w:rsidRPr="003358CB" w:rsidRDefault="00D011BB" w:rsidP="00954F79">
      <w:pPr>
        <w:pStyle w:val="Akapitzlist"/>
        <w:numPr>
          <w:ilvl w:val="4"/>
          <w:numId w:val="98"/>
        </w:numPr>
        <w:tabs>
          <w:tab w:val="clear" w:pos="3600"/>
        </w:tabs>
        <w:spacing w:line="276" w:lineRule="auto"/>
        <w:ind w:left="709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cena za wywóz i zagospodarowanie 1m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  <w:vertAlign w:val="superscript"/>
        </w:rPr>
        <w:t>3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odpadów komunalnych, o których mowa w § 1 ust. 1 </w:t>
      </w:r>
      <w:r w:rsid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projektu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umowy</w:t>
      </w:r>
      <w:r w:rsid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(Załącznik nr 12/II)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, 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</w:rPr>
        <w:t>łącznie z podstawieniem pojemników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określonych w § 2 ust. 1 </w:t>
      </w:r>
      <w:r w:rsid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projektu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umowy (</w:t>
      </w:r>
      <w:r w:rsidR="00AB770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Z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ałącznik nr </w:t>
      </w:r>
      <w:r w:rsid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12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/II), ustala się na kwotę</w:t>
      </w:r>
      <w:r w:rsidR="00C07DA1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maksymalną</w:t>
      </w:r>
      <w:r w:rsidRPr="003358C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:</w:t>
      </w:r>
    </w:p>
    <w:p w14:paraId="64D53C28" w14:textId="2BD2117A" w:rsidR="00D011BB" w:rsidRPr="00EC087E" w:rsidRDefault="00D011BB" w:rsidP="00954F79">
      <w:pPr>
        <w:numPr>
          <w:ilvl w:val="0"/>
          <w:numId w:val="99"/>
        </w:numPr>
        <w:spacing w:line="276" w:lineRule="auto"/>
        <w:ind w:left="993" w:hanging="284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odpady komunalne zmieszane</w:t>
      </w:r>
      <w:r w:rsidR="003358CB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6371B66D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1C706305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1E936E1E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18F42A53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6A08792F" w14:textId="72E54FAD" w:rsidR="00D011BB" w:rsidRPr="00EC087E" w:rsidRDefault="00D011BB" w:rsidP="00954F79">
      <w:pPr>
        <w:numPr>
          <w:ilvl w:val="0"/>
          <w:numId w:val="99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szkło</w:t>
      </w:r>
      <w:r w:rsidR="004723C2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621DE168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2F5D2AC0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243DC4AB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70AEA172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76747DA2" w14:textId="622E9F13" w:rsidR="00D011BB" w:rsidRPr="00EC087E" w:rsidRDefault="00D011BB" w:rsidP="00954F79">
      <w:pPr>
        <w:numPr>
          <w:ilvl w:val="0"/>
          <w:numId w:val="99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plastik i metale</w:t>
      </w:r>
      <w:r w:rsidR="004723C2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6E04AD5B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447B5F7D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4C0B19BF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60E79E55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30B21CF0" w14:textId="3743F821" w:rsidR="00D011BB" w:rsidRPr="00EC087E" w:rsidRDefault="00D011BB" w:rsidP="00954F79">
      <w:pPr>
        <w:numPr>
          <w:ilvl w:val="0"/>
          <w:numId w:val="99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papier</w:t>
      </w:r>
      <w:r w:rsidR="004723C2">
        <w:rPr>
          <w:rFonts w:asciiTheme="minorHAnsi" w:hAnsiTheme="minorHAnsi" w:cstheme="minorHAnsi"/>
          <w:b/>
          <w:color w:val="0D0D0D"/>
          <w:sz w:val="24"/>
          <w:szCs w:val="24"/>
        </w:rPr>
        <w:t>:</w:t>
      </w:r>
    </w:p>
    <w:p w14:paraId="3C0CF8E8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58B5AE54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4CEDA262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537B6995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408E6D1E" w14:textId="77777777" w:rsidR="00D011BB" w:rsidRPr="00EC087E" w:rsidRDefault="00D011BB" w:rsidP="00954F79">
      <w:pPr>
        <w:numPr>
          <w:ilvl w:val="0"/>
          <w:numId w:val="99"/>
        </w:numPr>
        <w:spacing w:line="276" w:lineRule="auto"/>
        <w:ind w:left="993" w:hanging="28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bioodpady</w:t>
      </w:r>
    </w:p>
    <w:p w14:paraId="32FCF8A2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netto ……………………………. 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 xml:space="preserve">   </w:t>
      </w:r>
    </w:p>
    <w:p w14:paraId="2DDB256F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4B37F136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</w:rPr>
        <w:t>brutto z podatkiem VAT w wysokości ……… %. ..................................zł za 1 m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vertAlign w:val="superscript"/>
        </w:rPr>
        <w:t xml:space="preserve">3 </w:t>
      </w:r>
    </w:p>
    <w:p w14:paraId="3C2D6EF2" w14:textId="77777777" w:rsidR="00D011BB" w:rsidRPr="00EC087E" w:rsidRDefault="00D011BB" w:rsidP="004723C2">
      <w:pPr>
        <w:spacing w:line="276" w:lineRule="auto"/>
        <w:ind w:left="993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(słownie: ………………………………………………………………………………………………..….)</w:t>
      </w:r>
    </w:p>
    <w:p w14:paraId="36061AF2" w14:textId="2E2BB058" w:rsidR="00D011BB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</w:p>
    <w:p w14:paraId="5D18F623" w14:textId="21A77236" w:rsidR="00060C03" w:rsidRDefault="00060C03" w:rsidP="00EC087E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</w:p>
    <w:p w14:paraId="2FD53EC3" w14:textId="77777777" w:rsidR="00060C03" w:rsidRPr="00EC087E" w:rsidRDefault="00060C03" w:rsidP="00EC087E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</w:p>
    <w:p w14:paraId="2344985F" w14:textId="596F244C" w:rsidR="00D011BB" w:rsidRPr="00EC087E" w:rsidRDefault="00D011BB" w:rsidP="004723C2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</w:pPr>
      <w:r w:rsidRPr="00EC087E"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  <w:lastRenderedPageBreak/>
        <w:t xml:space="preserve">Sposób wyliczenia ogólnej wartości brutto oferty dla </w:t>
      </w:r>
      <w:r w:rsidR="00016288"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  <w:t>Z</w:t>
      </w:r>
      <w:r w:rsidRPr="00EC087E"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  <w:t>adania II:</w:t>
      </w:r>
    </w:p>
    <w:p w14:paraId="199641EA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  <w:u w:val="single"/>
        </w:rPr>
      </w:pPr>
    </w:p>
    <w:p w14:paraId="346B79D6" w14:textId="46FF1036" w:rsidR="00D011BB" w:rsidRPr="00EC087E" w:rsidRDefault="00D011BB" w:rsidP="00954F79">
      <w:pPr>
        <w:numPr>
          <w:ilvl w:val="0"/>
          <w:numId w:val="97"/>
        </w:numPr>
        <w:spacing w:line="276" w:lineRule="auto"/>
        <w:ind w:left="993" w:hanging="284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odpady komunalne zmieszane: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842,53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1A2DD9B1" w14:textId="10AA7709" w:rsidR="00D011BB" w:rsidRPr="00EC087E" w:rsidRDefault="00D011BB" w:rsidP="00954F79">
      <w:pPr>
        <w:numPr>
          <w:ilvl w:val="0"/>
          <w:numId w:val="97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szkło: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169,09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6C0511B2" w14:textId="5A6D3155" w:rsidR="00D011BB" w:rsidRPr="00EC087E" w:rsidRDefault="00D011BB" w:rsidP="00954F79">
      <w:pPr>
        <w:numPr>
          <w:ilvl w:val="0"/>
          <w:numId w:val="97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plastik i metale: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338,17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1984D4EC" w14:textId="6C5AA236" w:rsidR="00D011BB" w:rsidRPr="00EC087E" w:rsidRDefault="00D011BB" w:rsidP="00954F79">
      <w:pPr>
        <w:numPr>
          <w:ilvl w:val="0"/>
          <w:numId w:val="97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papier: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338,17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17E933EF" w14:textId="45425416" w:rsidR="00D011BB" w:rsidRPr="00EC087E" w:rsidRDefault="00D011BB" w:rsidP="00954F79">
      <w:pPr>
        <w:numPr>
          <w:ilvl w:val="0"/>
          <w:numId w:val="97"/>
        </w:numPr>
        <w:spacing w:line="276" w:lineRule="auto"/>
        <w:ind w:left="993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bioodpady</w:t>
      </w:r>
      <w:r w:rsidR="00A063F4">
        <w:rPr>
          <w:rFonts w:asciiTheme="minorHAnsi" w:hAnsiTheme="minorHAnsi" w:cstheme="minorHAnsi"/>
          <w:color w:val="0D0D0D"/>
          <w:sz w:val="24"/>
          <w:szCs w:val="24"/>
        </w:rPr>
        <w:t>: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……….. zł netto </w:t>
      </w:r>
      <w:r w:rsidR="00AB7705">
        <w:rPr>
          <w:rFonts w:asciiTheme="minorHAnsi" w:hAnsiTheme="minorHAnsi" w:cstheme="minorHAnsi"/>
          <w:color w:val="0D0D0D"/>
          <w:sz w:val="24"/>
          <w:szCs w:val="24"/>
        </w:rPr>
        <w:t xml:space="preserve">za 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>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x 224,04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= ……………zł netto</w:t>
      </w:r>
    </w:p>
    <w:p w14:paraId="687A1543" w14:textId="77777777" w:rsidR="00D011BB" w:rsidRPr="00EC087E" w:rsidRDefault="00D011BB" w:rsidP="00EC087E">
      <w:pPr>
        <w:spacing w:line="276" w:lineRule="auto"/>
        <w:ind w:left="709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2E8EA972" w14:textId="551BF31C" w:rsidR="00D011BB" w:rsidRPr="00EC087E" w:rsidRDefault="00D011BB" w:rsidP="004723C2">
      <w:pPr>
        <w:spacing w:line="276" w:lineRule="auto"/>
        <w:ind w:left="709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EC087E">
        <w:rPr>
          <w:rFonts w:asciiTheme="minorHAnsi" w:hAnsiTheme="minorHAnsi" w:cstheme="minorHAnsi"/>
          <w:color w:val="0D0D0D"/>
          <w:sz w:val="24"/>
          <w:szCs w:val="24"/>
        </w:rPr>
        <w:t>(Ilości m</w:t>
      </w:r>
      <w:r w:rsidRPr="00EC087E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 są ilościami szacunkowymi wywozu i unieszkodliwiania odpadów komunalnych </w:t>
      </w:r>
      <w:r w:rsidR="004723C2">
        <w:rPr>
          <w:rFonts w:asciiTheme="minorHAnsi" w:hAnsiTheme="minorHAnsi" w:cstheme="minorHAnsi"/>
          <w:color w:val="0D0D0D"/>
          <w:sz w:val="24"/>
          <w:szCs w:val="24"/>
        </w:rPr>
        <w:br/>
      </w:r>
      <w:r w:rsidRPr="00EC087E">
        <w:rPr>
          <w:rFonts w:asciiTheme="minorHAnsi" w:hAnsiTheme="minorHAnsi" w:cstheme="minorHAnsi"/>
          <w:color w:val="0D0D0D"/>
          <w:sz w:val="24"/>
          <w:szCs w:val="24"/>
        </w:rPr>
        <w:t xml:space="preserve">w okresie trwania umowy, tj. 3 lata) </w:t>
      </w:r>
    </w:p>
    <w:p w14:paraId="320748CA" w14:textId="77777777" w:rsidR="00D011BB" w:rsidRPr="00EC087E" w:rsidRDefault="00D011BB" w:rsidP="00EC087E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C804712" w14:textId="77777777" w:rsidR="00D011BB" w:rsidRPr="00EC087E" w:rsidRDefault="00D011BB" w:rsidP="00EC087E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03367A3" w14:textId="77777777" w:rsidR="00D011BB" w:rsidRPr="00EC087E" w:rsidRDefault="00D011BB" w:rsidP="004723C2">
      <w:pPr>
        <w:spacing w:line="276" w:lineRule="auto"/>
        <w:ind w:left="709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ŁĄCZNA WARTOŚĆ BRUTTO OFERT DLA ZADANIA II (podlegająca ocenie)</w:t>
      </w:r>
    </w:p>
    <w:p w14:paraId="0F1BB9DA" w14:textId="77777777" w:rsidR="00D011BB" w:rsidRPr="00EC087E" w:rsidRDefault="00D011BB" w:rsidP="00EC087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72003B63" w14:textId="77777777" w:rsidR="004723C2" w:rsidRPr="00EC087E" w:rsidRDefault="004723C2" w:rsidP="004723C2">
      <w:pPr>
        <w:spacing w:line="276" w:lineRule="auto"/>
        <w:ind w:left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………………………….……………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…</w:t>
      </w:r>
      <w:r w:rsidRPr="00EC087E">
        <w:rPr>
          <w:rFonts w:asciiTheme="minorHAnsi" w:hAnsiTheme="minorHAnsi" w:cstheme="minorHAnsi"/>
          <w:b/>
          <w:color w:val="000000"/>
          <w:sz w:val="24"/>
          <w:szCs w:val="24"/>
        </w:rPr>
        <w:t>.…… zł</w:t>
      </w:r>
      <w:r w:rsidRPr="00EC087E">
        <w:rPr>
          <w:rFonts w:asciiTheme="minorHAnsi" w:hAnsiTheme="minorHAnsi" w:cstheme="minorHAnsi"/>
          <w:color w:val="000000"/>
          <w:sz w:val="24"/>
          <w:szCs w:val="24"/>
        </w:rPr>
        <w:t xml:space="preserve"> + VAT w wys. ……… % tj.…………….. zł = ………………..………… zł </w:t>
      </w:r>
    </w:p>
    <w:p w14:paraId="0DF32FD1" w14:textId="77777777" w:rsidR="004723C2" w:rsidRPr="00580EED" w:rsidRDefault="004723C2" w:rsidP="004723C2">
      <w:pPr>
        <w:spacing w:line="276" w:lineRule="auto"/>
        <w:ind w:left="709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</w:t>
      </w:r>
      <w:r w:rsidRPr="00580EED">
        <w:rPr>
          <w:rFonts w:asciiTheme="minorHAnsi" w:hAnsiTheme="minorHAnsi" w:cstheme="minorHAnsi"/>
          <w:i/>
          <w:color w:val="000000"/>
          <w:sz w:val="16"/>
          <w:szCs w:val="16"/>
        </w:rPr>
        <w:t>(ogólna wartość netto z poz. a + b + c + d + e)</w:t>
      </w:r>
      <w:r w:rsidRPr="00580EED">
        <w:rPr>
          <w:rFonts w:asciiTheme="minorHAnsi" w:hAnsiTheme="minorHAnsi" w:cstheme="minorHAnsi"/>
          <w:color w:val="000000"/>
          <w:sz w:val="16"/>
          <w:szCs w:val="16"/>
        </w:rPr>
        <w:tab/>
      </w:r>
      <w:r w:rsidRPr="00580EED">
        <w:rPr>
          <w:rFonts w:asciiTheme="minorHAnsi" w:hAnsiTheme="minorHAnsi" w:cstheme="minorHAnsi"/>
          <w:color w:val="000000"/>
          <w:sz w:val="16"/>
          <w:szCs w:val="16"/>
        </w:rPr>
        <w:tab/>
        <w:t xml:space="preserve">                                                 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                                   </w:t>
      </w:r>
      <w:r w:rsidRPr="00580EED">
        <w:rPr>
          <w:rFonts w:asciiTheme="minorHAnsi" w:hAnsiTheme="minorHAnsi" w:cstheme="minorHAnsi"/>
          <w:i/>
          <w:color w:val="000000"/>
          <w:sz w:val="16"/>
          <w:szCs w:val="16"/>
        </w:rPr>
        <w:t>(ogólna wartość brutto)</w:t>
      </w:r>
    </w:p>
    <w:p w14:paraId="28267A47" w14:textId="148C74D7" w:rsidR="00D011BB" w:rsidRDefault="00D011BB">
      <w:pPr>
        <w:autoSpaceDE/>
        <w:autoSpaceDN/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</w:p>
    <w:p w14:paraId="6B6B0DEE" w14:textId="05025BA6" w:rsidR="00016288" w:rsidRDefault="00016288">
      <w:pPr>
        <w:autoSpaceDE/>
        <w:autoSpaceDN/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</w:p>
    <w:p w14:paraId="4682B044" w14:textId="77777777" w:rsidR="00016288" w:rsidRDefault="00016288">
      <w:pPr>
        <w:autoSpaceDE/>
        <w:autoSpaceDN/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</w:p>
    <w:p w14:paraId="6D98379A" w14:textId="77777777" w:rsidR="00016288" w:rsidRPr="00F249AC" w:rsidRDefault="00016288" w:rsidP="00016288">
      <w:pPr>
        <w:widowControl w:val="0"/>
        <w:ind w:left="5387"/>
        <w:rPr>
          <w:rFonts w:asciiTheme="minorHAnsi" w:hAnsiTheme="minorHAnsi" w:cstheme="minorHAnsi"/>
          <w:i/>
          <w:iCs/>
          <w:szCs w:val="24"/>
          <w:highlight w:val="yellow"/>
        </w:r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 umocowanej osoby/właściwych, umocowanych osób.</w:t>
      </w:r>
    </w:p>
    <w:p w14:paraId="0D51249C" w14:textId="1EB10D0D" w:rsidR="00736EDC" w:rsidRDefault="00736EDC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094E783A" w14:textId="22670E02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66911A65" w14:textId="67AE9351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2F568995" w14:textId="25E8D5F9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706577D0" w14:textId="7FB255E7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77967C1F" w14:textId="63249F2E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0EFB9389" w14:textId="6457B0DB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1328A358" w14:textId="190F1C05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73B2B65E" w14:textId="2A0B2A16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095A643D" w14:textId="6BC42E42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602F795C" w14:textId="184FA11B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41E444C0" w14:textId="6D2E5F93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271584D6" w14:textId="7F95D816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328FB5BC" w14:textId="4E3BBCF2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64CC6CF9" w14:textId="117D7D3A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1639DBB6" w14:textId="44AE8D17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77677921" w14:textId="579ED5A8" w:rsidR="00016288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0712B575" w14:textId="77777777" w:rsidR="00016288" w:rsidRPr="00F249AC" w:rsidRDefault="00016288" w:rsidP="00736EDC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5437B04F" w14:textId="5F43346D" w:rsidR="00BC1334" w:rsidRPr="00F249AC" w:rsidRDefault="006A4315" w:rsidP="006A4315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NALEŻY ZŁOŻYĆ</w:t>
      </w:r>
      <w:r w:rsidRPr="00F249AC">
        <w:rPr>
          <w:rFonts w:asciiTheme="minorHAnsi" w:hAnsiTheme="minorHAnsi" w:cstheme="minorHAnsi"/>
          <w:b/>
          <w:sz w:val="28"/>
          <w:szCs w:val="28"/>
        </w:rPr>
        <w:t xml:space="preserve"> WRAZ Z OFERTĄ</w:t>
      </w:r>
    </w:p>
    <w:p w14:paraId="1A678208" w14:textId="1F177D0C" w:rsidR="00CF1E34" w:rsidRPr="00F249AC" w:rsidRDefault="00CF1E34" w:rsidP="00144095">
      <w:pPr>
        <w:tabs>
          <w:tab w:val="left" w:pos="6273"/>
        </w:tabs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C9AD795" w14:textId="062ACE3D" w:rsidR="00C5766A" w:rsidRPr="00F249AC" w:rsidRDefault="00CD3A75" w:rsidP="00CD3A75">
      <w:pPr>
        <w:adjustRightInd w:val="0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996038">
        <w:rPr>
          <w:rFonts w:asciiTheme="minorHAnsi" w:hAnsiTheme="minorHAnsi" w:cstheme="minorHAnsi"/>
          <w:b/>
          <w:sz w:val="24"/>
          <w:szCs w:val="24"/>
        </w:rPr>
        <w:t>7</w:t>
      </w:r>
      <w:r w:rsidRPr="00F249AC">
        <w:rPr>
          <w:rFonts w:asciiTheme="minorHAnsi" w:hAnsiTheme="minorHAnsi" w:cstheme="minorHAnsi"/>
          <w:b/>
          <w:sz w:val="24"/>
          <w:szCs w:val="24"/>
        </w:rPr>
        <w:t>/PNOG/SZP-2/202</w:t>
      </w:r>
      <w:r w:rsidR="00F31985" w:rsidRPr="00F249AC">
        <w:rPr>
          <w:rFonts w:asciiTheme="minorHAnsi" w:hAnsiTheme="minorHAnsi" w:cstheme="minorHAnsi"/>
          <w:b/>
          <w:sz w:val="24"/>
          <w:szCs w:val="24"/>
        </w:rPr>
        <w:t>6</w:t>
      </w:r>
      <w:r w:rsidRPr="00F249A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   </w:t>
      </w:r>
      <w:r w:rsidR="00C5766A" w:rsidRPr="00F249A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201FF7">
        <w:rPr>
          <w:rFonts w:asciiTheme="minorHAnsi" w:eastAsia="Calibri" w:hAnsiTheme="minorHAnsi" w:cstheme="minorHAnsi"/>
          <w:b/>
          <w:bCs/>
          <w:sz w:val="24"/>
          <w:szCs w:val="24"/>
        </w:rPr>
        <w:t>5</w:t>
      </w:r>
    </w:p>
    <w:p w14:paraId="69FA6DEF" w14:textId="77777777" w:rsidR="001A53D9" w:rsidRPr="00F249AC" w:rsidRDefault="001A53D9" w:rsidP="00CD3A7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9B5C8CB" w14:textId="2FEEA830" w:rsidR="00B971D5" w:rsidRPr="00F249AC" w:rsidRDefault="00B971D5" w:rsidP="00CD3A7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Nazwa  Wykonawcy</w:t>
      </w:r>
      <w:r w:rsidR="00B7453A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256EF9"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……………………………………………………..…………………………………..……………………</w:t>
      </w:r>
      <w:r w:rsidR="00256EF9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</w:t>
      </w:r>
      <w:r w:rsidRPr="00F249AC">
        <w:rPr>
          <w:rFonts w:asciiTheme="minorHAnsi" w:hAnsiTheme="minorHAnsi" w:cstheme="minorHAnsi"/>
          <w:sz w:val="24"/>
          <w:szCs w:val="24"/>
        </w:rPr>
        <w:t xml:space="preserve">                       </w:t>
      </w:r>
    </w:p>
    <w:p w14:paraId="1DE4CDD1" w14:textId="255FBA21" w:rsidR="00B971D5" w:rsidRPr="00F249AC" w:rsidRDefault="00B971D5" w:rsidP="00CD3A75">
      <w:pPr>
        <w:spacing w:line="276" w:lineRule="auto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Adres  Wykonawcy</w:t>
      </w:r>
      <w:r w:rsidR="00256EF9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256EF9"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……………………………………………………..…………………………………..….…………………</w:t>
      </w:r>
      <w:r w:rsidR="00256EF9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</w:t>
      </w:r>
    </w:p>
    <w:p w14:paraId="21D21E1B" w14:textId="2941BAAA" w:rsidR="00804A39" w:rsidRPr="00F249AC" w:rsidRDefault="00256EF9" w:rsidP="00CD3A75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** należy wypełnić</w:t>
      </w:r>
    </w:p>
    <w:p w14:paraId="59A2E106" w14:textId="77777777" w:rsidR="00CD3A75" w:rsidRPr="00F249AC" w:rsidRDefault="00CD3A75" w:rsidP="00CD3A75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p w14:paraId="1CB8C5B5" w14:textId="284608F3" w:rsidR="00C5766A" w:rsidRPr="00F249AC" w:rsidRDefault="00C5766A" w:rsidP="00CD3A75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b/>
          <w:sz w:val="24"/>
          <w:szCs w:val="24"/>
          <w:u w:val="single"/>
        </w:rPr>
        <w:t>OŚWIADCZENI</w:t>
      </w:r>
      <w:r w:rsidR="00926A1A" w:rsidRPr="00F249AC">
        <w:rPr>
          <w:rFonts w:asciiTheme="minorHAnsi" w:hAnsiTheme="minorHAnsi" w:cstheme="minorHAnsi"/>
          <w:b/>
          <w:sz w:val="24"/>
          <w:szCs w:val="24"/>
          <w:u w:val="single"/>
        </w:rPr>
        <w:t>A</w:t>
      </w:r>
      <w:r w:rsidRPr="00F249AC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WYKONAWCY</w:t>
      </w:r>
      <w:r w:rsidR="00DF7A6C" w:rsidRPr="00F249AC">
        <w:rPr>
          <w:rFonts w:asciiTheme="minorHAnsi" w:hAnsiTheme="minorHAnsi" w:cstheme="minorHAnsi"/>
          <w:b/>
          <w:color w:val="FF0000"/>
          <w:sz w:val="24"/>
          <w:szCs w:val="24"/>
        </w:rPr>
        <w:t>**</w:t>
      </w:r>
      <w:r w:rsidR="00710303" w:rsidRPr="00F249AC">
        <w:rPr>
          <w:rFonts w:asciiTheme="minorHAnsi" w:hAnsiTheme="minorHAnsi" w:cstheme="minorHAnsi"/>
          <w:b/>
          <w:color w:val="FF0000"/>
          <w:sz w:val="24"/>
          <w:szCs w:val="24"/>
        </w:rPr>
        <w:t>*</w:t>
      </w:r>
    </w:p>
    <w:p w14:paraId="4F48CE72" w14:textId="2069CE4E" w:rsidR="00C5766A" w:rsidRPr="00F249AC" w:rsidRDefault="00C5766A" w:rsidP="00CD3A75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składane </w:t>
      </w:r>
      <w:r w:rsidR="002C2C0D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na podstawie </w:t>
      </w:r>
      <w:r w:rsidR="008F3ED9" w:rsidRPr="00F249AC">
        <w:rPr>
          <w:rFonts w:asciiTheme="minorHAnsi" w:hAnsiTheme="minorHAnsi" w:cstheme="minorHAnsi"/>
          <w:b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161C4488" w14:textId="77777777" w:rsidR="00CD3A75" w:rsidRPr="00F249AC" w:rsidRDefault="00CD3A75" w:rsidP="00CD3A75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B53A1E5" w14:textId="623A6E54" w:rsidR="00C5766A" w:rsidRPr="00F249AC" w:rsidRDefault="00C5766A" w:rsidP="00CD3A75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6D109C" w:rsidRPr="00F249AC">
        <w:rPr>
          <w:rFonts w:asciiTheme="minorHAnsi" w:hAnsiTheme="minorHAnsi" w:cstheme="minorHAnsi"/>
          <w:sz w:val="24"/>
          <w:szCs w:val="24"/>
        </w:rPr>
        <w:t>pn.</w:t>
      </w:r>
      <w:r w:rsidR="001921EF" w:rsidRPr="00F249AC">
        <w:rPr>
          <w:rFonts w:asciiTheme="minorHAnsi" w:hAnsiTheme="minorHAnsi" w:cstheme="minorHAnsi"/>
          <w:bCs/>
          <w:kern w:val="32"/>
          <w:sz w:val="24"/>
          <w:szCs w:val="24"/>
          <w:lang w:val="x-none" w:eastAsia="x-none"/>
        </w:rPr>
        <w:t xml:space="preserve"> </w:t>
      </w:r>
      <w:r w:rsidR="00201FF7" w:rsidRPr="000D0B14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Wywóz i unieszkodliwianie odpadów komunalnych i po pracach porządkowych z obiektów Politechniki Koszalińskiej oraz Hali Widowiskowo-Sportowej w Koszalinie przy ul. Śniadeckich 4</w:t>
      </w:r>
      <w:r w:rsidR="00C66636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color w:val="000000"/>
          <w:sz w:val="24"/>
          <w:szCs w:val="24"/>
        </w:rPr>
        <w:t>prowadzonego przez Politechnikę Koszalińską</w:t>
      </w:r>
      <w:r w:rsidRPr="00F249AC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0EA3D0" w14:textId="77777777" w:rsidR="001D587E" w:rsidRPr="00F249AC" w:rsidRDefault="001D587E" w:rsidP="00CD3A75">
      <w:pPr>
        <w:pStyle w:val="Akapitzlist"/>
        <w:spacing w:line="276" w:lineRule="auto"/>
        <w:ind w:left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2529C505" w14:textId="63F32CE2" w:rsidR="00926A1A" w:rsidRPr="00F249AC" w:rsidRDefault="00926A1A" w:rsidP="00CD3A75">
      <w:pPr>
        <w:autoSpaceDE/>
        <w:autoSpaceDN/>
        <w:spacing w:line="276" w:lineRule="auto"/>
        <w:ind w:right="-20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F249AC">
        <w:rPr>
          <w:rFonts w:asciiTheme="minorHAnsi" w:eastAsiaTheme="minorEastAsia" w:hAnsiTheme="minorHAnsi" w:cstheme="minorHAnsi"/>
          <w:b/>
          <w:sz w:val="24"/>
          <w:szCs w:val="24"/>
        </w:rPr>
        <w:t>DOTYCZĄCE PRZESŁANEK WYKLUCZENIA Z POSTĘPOWANIA</w:t>
      </w:r>
    </w:p>
    <w:p w14:paraId="686EECA4" w14:textId="73A340BF" w:rsidR="00710303" w:rsidRPr="00F249AC" w:rsidRDefault="00904FE9" w:rsidP="00D41CD8">
      <w:pPr>
        <w:pStyle w:val="Akapitzlist"/>
        <w:numPr>
          <w:ilvl w:val="0"/>
          <w:numId w:val="5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1921EF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nie 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podlega</w:t>
      </w:r>
      <w:r w:rsidR="00DF7A6C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m</w:t>
      </w:r>
      <w:r w:rsidR="001921EF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/ 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podlegam*</w:t>
      </w:r>
      <w:r w:rsidRPr="00F249AC">
        <w:rPr>
          <w:rFonts w:asciiTheme="minorHAnsi" w:hAnsiTheme="minorHAnsi" w:cstheme="minorHAnsi"/>
          <w:sz w:val="24"/>
          <w:szCs w:val="24"/>
        </w:rPr>
        <w:t xml:space="preserve"> wykluczeniu z postępowania </w:t>
      </w:r>
      <w:r w:rsidR="006D109C" w:rsidRPr="00F249AC">
        <w:rPr>
          <w:rFonts w:asciiTheme="minorHAnsi" w:hAnsiTheme="minorHAnsi" w:cstheme="minorHAnsi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5F81B883" w14:textId="7042B88E" w:rsidR="00B57E4F" w:rsidRPr="00F249AC" w:rsidRDefault="00B57E4F" w:rsidP="00D41CD8">
      <w:pPr>
        <w:pStyle w:val="Akapitzlist"/>
        <w:numPr>
          <w:ilvl w:val="0"/>
          <w:numId w:val="5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1D587E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nie zachodzą / 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zachodzą</w:t>
      </w:r>
      <w:r w:rsidR="001D587E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Pr="00F249AC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w stosunku do mnie podstawy wykluczenia </w:t>
      </w:r>
      <w:r w:rsidR="001D587E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z postępowania na podstawie art. ….. ustawy PZP</w:t>
      </w:r>
      <w:r w:rsidR="00F5037B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</w:t>
      </w:r>
      <w:r w:rsidRPr="00F249AC">
        <w:rPr>
          <w:rFonts w:asciiTheme="minorHAnsi" w:hAnsiTheme="minorHAnsi" w:cstheme="minorHAnsi"/>
          <w:sz w:val="24"/>
          <w:szCs w:val="24"/>
        </w:rPr>
        <w:t xml:space="preserve"> (</w:t>
      </w:r>
      <w:r w:rsidR="00234644" w:rsidRPr="00F249AC">
        <w:rPr>
          <w:rFonts w:asciiTheme="minorHAnsi" w:hAnsiTheme="minorHAnsi" w:cstheme="minorHAnsi"/>
        </w:rPr>
        <w:t>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="00B95A78" w:rsidRPr="00F249AC">
        <w:rPr>
          <w:rFonts w:asciiTheme="minorHAnsi" w:hAnsiTheme="minorHAnsi" w:cstheme="minorHAnsi"/>
          <w:sz w:val="24"/>
          <w:szCs w:val="24"/>
        </w:rPr>
        <w:t xml:space="preserve">        </w:t>
      </w:r>
    </w:p>
    <w:p w14:paraId="37D3DA02" w14:textId="7DDACB16" w:rsidR="00710303" w:rsidRPr="00F249AC" w:rsidRDefault="001D587E" w:rsidP="00CD3A75">
      <w:pPr>
        <w:spacing w:line="276" w:lineRule="auto"/>
        <w:ind w:left="709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F249AC">
        <w:rPr>
          <w:rFonts w:asciiTheme="minorHAnsi" w:hAnsiTheme="minorHAnsi" w:cstheme="minorHAnsi"/>
          <w:b/>
          <w:color w:val="FF0000"/>
          <w:sz w:val="22"/>
          <w:szCs w:val="22"/>
        </w:rPr>
        <w:t>*</w:t>
      </w:r>
      <w:r w:rsidRPr="00F249AC">
        <w:rPr>
          <w:rFonts w:asciiTheme="minorHAnsi" w:hAnsiTheme="minorHAnsi" w:cstheme="minorHAnsi"/>
          <w:b/>
          <w:i/>
          <w:color w:val="FF0000"/>
          <w:sz w:val="22"/>
          <w:szCs w:val="22"/>
        </w:rPr>
        <w:t>niepotrzebne skreślić</w:t>
      </w:r>
      <w:r w:rsidR="00233D5F" w:rsidRPr="00F249AC">
        <w:rPr>
          <w:rFonts w:asciiTheme="minorHAnsi" w:hAnsiTheme="minorHAnsi" w:cstheme="minorHAnsi"/>
          <w:b/>
          <w:i/>
          <w:color w:val="FF0000"/>
          <w:sz w:val="22"/>
          <w:szCs w:val="22"/>
        </w:rPr>
        <w:t>,</w:t>
      </w:r>
      <w:r w:rsidRPr="00F249AC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</w:t>
      </w:r>
      <w:r w:rsidR="00710303" w:rsidRPr="00F249AC">
        <w:rPr>
          <w:rFonts w:asciiTheme="minorHAnsi" w:hAnsiTheme="minorHAnsi" w:cstheme="minorHAnsi"/>
          <w:b/>
          <w:i/>
          <w:color w:val="FF0000"/>
          <w:sz w:val="22"/>
          <w:szCs w:val="22"/>
        </w:rPr>
        <w:t>**wypełnić jeśli dotyczy</w:t>
      </w:r>
    </w:p>
    <w:p w14:paraId="3950F0BB" w14:textId="77777777" w:rsidR="00144095" w:rsidRPr="00F249AC" w:rsidRDefault="00144095" w:rsidP="00CD3A75">
      <w:pPr>
        <w:autoSpaceDE/>
        <w:autoSpaceDN/>
        <w:spacing w:line="276" w:lineRule="auto"/>
        <w:ind w:right="-40"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0FC3E3DE" w14:textId="6328B1A0" w:rsidR="00926A1A" w:rsidRPr="00F249AC" w:rsidRDefault="00926A1A" w:rsidP="00CD3A75">
      <w:pPr>
        <w:autoSpaceDE/>
        <w:autoSpaceDN/>
        <w:spacing w:line="276" w:lineRule="auto"/>
        <w:ind w:right="-40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F249AC">
        <w:rPr>
          <w:rFonts w:asciiTheme="minorHAnsi" w:eastAsiaTheme="minorEastAsia" w:hAnsiTheme="minorHAnsi" w:cstheme="minorHAnsi"/>
          <w:b/>
          <w:sz w:val="24"/>
          <w:szCs w:val="24"/>
        </w:rPr>
        <w:t>OŚWIADCZENI</w:t>
      </w:r>
      <w:r w:rsidR="0059279E" w:rsidRPr="00F249AC">
        <w:rPr>
          <w:rFonts w:asciiTheme="minorHAnsi" w:eastAsiaTheme="minorEastAsia" w:hAnsiTheme="minorHAnsi" w:cstheme="minorHAnsi"/>
          <w:b/>
          <w:sz w:val="24"/>
          <w:szCs w:val="24"/>
        </w:rPr>
        <w:t>E DOTYCZĄCE PODANYCH INFORMACJI</w:t>
      </w:r>
    </w:p>
    <w:p w14:paraId="4CFE92A6" w14:textId="52F66925" w:rsidR="00EF63C6" w:rsidRPr="00F249AC" w:rsidRDefault="00926A1A" w:rsidP="00CD3A75">
      <w:p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4"/>
          <w:szCs w:val="24"/>
        </w:rPr>
      </w:pPr>
      <w:r w:rsidRPr="00F249AC">
        <w:rPr>
          <w:rFonts w:asciiTheme="minorHAnsi" w:eastAsiaTheme="minorEastAsia" w:hAnsiTheme="minorHAnsi" w:cstheme="minorHAnsi"/>
          <w:sz w:val="24"/>
          <w:szCs w:val="24"/>
        </w:rPr>
        <w:t xml:space="preserve">Oświadczam, że wszystkie informacje podane w powyższych oświadczeniach są aktualne i zgodne </w:t>
      </w:r>
      <w:r w:rsidR="00930967" w:rsidRPr="00F249AC">
        <w:rPr>
          <w:rFonts w:asciiTheme="minorHAnsi" w:eastAsiaTheme="minorEastAsia" w:hAnsiTheme="minorHAnsi" w:cstheme="minorHAnsi"/>
          <w:sz w:val="24"/>
          <w:szCs w:val="24"/>
        </w:rPr>
        <w:br/>
      </w:r>
      <w:r w:rsidRPr="00F249AC">
        <w:rPr>
          <w:rFonts w:asciiTheme="minorHAnsi" w:eastAsiaTheme="minorEastAsia" w:hAnsiTheme="minorHAnsi" w:cstheme="minorHAnsi"/>
          <w:sz w:val="24"/>
          <w:szCs w:val="24"/>
        </w:rPr>
        <w:t xml:space="preserve">z prawdą oraz zostały przedstawione z pełną świadomością konsekwencji wprowadzenia </w:t>
      </w:r>
      <w:r w:rsidR="00790104" w:rsidRPr="00F249AC">
        <w:rPr>
          <w:rFonts w:asciiTheme="minorHAnsi" w:eastAsiaTheme="minorEastAsia" w:hAnsiTheme="minorHAnsi" w:cstheme="minorHAnsi"/>
          <w:sz w:val="24"/>
          <w:szCs w:val="24"/>
        </w:rPr>
        <w:t>Z</w:t>
      </w:r>
      <w:r w:rsidRPr="00F249AC">
        <w:rPr>
          <w:rFonts w:asciiTheme="minorHAnsi" w:eastAsiaTheme="minorEastAsia" w:hAnsiTheme="minorHAnsi" w:cstheme="minorHAnsi"/>
          <w:sz w:val="24"/>
          <w:szCs w:val="24"/>
        </w:rPr>
        <w:t>amawiającego w błąd przy przedstawianiu informacji.</w:t>
      </w:r>
    </w:p>
    <w:p w14:paraId="362363A5" w14:textId="454B97AC" w:rsidR="008D25BA" w:rsidRPr="00F249AC" w:rsidRDefault="008D25BA" w:rsidP="00CD3A7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06721D" w14:textId="77777777" w:rsidR="001B659A" w:rsidRPr="00F249AC" w:rsidRDefault="001B659A" w:rsidP="00CD3A7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7B1F27" w14:textId="7D9C8BAB" w:rsidR="00144095" w:rsidRPr="00F249AC" w:rsidRDefault="008D25BA" w:rsidP="00CD3A75">
      <w:pPr>
        <w:pStyle w:val="Tekstwstpniesformatowany"/>
        <w:spacing w:line="276" w:lineRule="auto"/>
        <w:ind w:left="142" w:hanging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="00710303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* </w:t>
      </w:r>
      <w:r w:rsidR="00DF7A6C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niniejsze oświadczenie składa każdy z Wykonawców</w:t>
      </w:r>
      <w:r w:rsidR="004671FF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, również</w:t>
      </w:r>
      <w:r w:rsidR="00DF7A6C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wspólnie ubiegających się o udzielenie zamówienia, a w przypadku, gdy Wykonawca polega na zdolnościach lub sytuacji podmiotów udostępniających zasoby, przedstawia także oświadczenie podmiotu udostępniającego zasoby</w:t>
      </w:r>
      <w:r w:rsidR="00C75EB0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.</w:t>
      </w:r>
    </w:p>
    <w:p w14:paraId="79A72337" w14:textId="38B866C2" w:rsidR="00CD3A75" w:rsidRPr="00F249AC" w:rsidRDefault="00CD3A75" w:rsidP="00CD3A75">
      <w:pPr>
        <w:pStyle w:val="Tekstwstpniesformatowany"/>
        <w:spacing w:line="276" w:lineRule="auto"/>
        <w:ind w:left="142" w:hanging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0B057C17" w14:textId="22D57AB6" w:rsidR="001B659A" w:rsidRDefault="001B659A" w:rsidP="00201FF7">
      <w:pPr>
        <w:pStyle w:val="Tekstwstpniesformatowany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72D1509C" w14:textId="77777777" w:rsidR="00060C03" w:rsidRPr="00F249AC" w:rsidRDefault="00060C03" w:rsidP="00201FF7">
      <w:pPr>
        <w:pStyle w:val="Tekstwstpniesformatowany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12D660C8" w14:textId="77777777" w:rsidR="001B659A" w:rsidRPr="00F249AC" w:rsidRDefault="001B659A" w:rsidP="00CD3A75">
      <w:pPr>
        <w:pStyle w:val="Tekstwstpniesformatowany"/>
        <w:spacing w:line="276" w:lineRule="auto"/>
        <w:ind w:left="142" w:hanging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p w14:paraId="0C2F2541" w14:textId="73EC80F9" w:rsidR="00144095" w:rsidRPr="00F249AC" w:rsidRDefault="001A53D9" w:rsidP="00CD3A75">
      <w:pPr>
        <w:widowControl w:val="0"/>
        <w:ind w:left="5387"/>
        <w:rPr>
          <w:rFonts w:asciiTheme="minorHAnsi" w:hAnsiTheme="minorHAnsi" w:cstheme="minorHAnsi"/>
          <w:i/>
          <w:iCs/>
          <w:szCs w:val="24"/>
          <w:highlight w:val="yellow"/>
        </w:r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umocowanej osoby/właściwych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umocowanych osób.</w:t>
      </w:r>
    </w:p>
    <w:p w14:paraId="2FF83D44" w14:textId="3E20A63E" w:rsidR="001A53D9" w:rsidRPr="00F249AC" w:rsidRDefault="001A53D9" w:rsidP="001A53D9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NALEŻY ZŁOŻYĆ</w:t>
      </w:r>
      <w:r w:rsidRPr="00F249AC">
        <w:rPr>
          <w:rFonts w:asciiTheme="minorHAnsi" w:hAnsiTheme="minorHAnsi" w:cstheme="minorHAnsi"/>
          <w:b/>
          <w:sz w:val="28"/>
          <w:szCs w:val="28"/>
        </w:rPr>
        <w:t xml:space="preserve"> WRAZ Z OFERTĄ</w:t>
      </w:r>
    </w:p>
    <w:p w14:paraId="2C78C5D8" w14:textId="125460BC" w:rsidR="001A53D9" w:rsidRPr="00F249AC" w:rsidRDefault="001A53D9" w:rsidP="0023464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1922DC2" w14:textId="7EA7BA7D" w:rsidR="006A1C6D" w:rsidRPr="00F249AC" w:rsidRDefault="00233D5F" w:rsidP="00233D5F">
      <w:pPr>
        <w:adjustRightInd w:val="0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201FF7">
        <w:rPr>
          <w:rFonts w:asciiTheme="minorHAnsi" w:hAnsiTheme="minorHAnsi" w:cstheme="minorHAnsi"/>
          <w:b/>
          <w:sz w:val="24"/>
          <w:szCs w:val="24"/>
        </w:rPr>
        <w:t>7</w:t>
      </w:r>
      <w:r w:rsidRPr="00F249AC">
        <w:rPr>
          <w:rFonts w:asciiTheme="minorHAnsi" w:hAnsiTheme="minorHAnsi" w:cstheme="minorHAnsi"/>
          <w:b/>
          <w:sz w:val="24"/>
          <w:szCs w:val="24"/>
        </w:rPr>
        <w:t>/PNOG/SZP-2/202</w:t>
      </w:r>
      <w:r w:rsidR="005015AC" w:rsidRPr="00F249AC">
        <w:rPr>
          <w:rFonts w:asciiTheme="minorHAnsi" w:hAnsiTheme="minorHAnsi" w:cstheme="minorHAnsi"/>
          <w:b/>
          <w:sz w:val="24"/>
          <w:szCs w:val="24"/>
        </w:rPr>
        <w:t>6</w:t>
      </w:r>
      <w:r w:rsidRPr="00F249A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   </w:t>
      </w:r>
      <w:r w:rsidR="001A53D9" w:rsidRPr="00F249A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201FF7">
        <w:rPr>
          <w:rFonts w:asciiTheme="minorHAnsi" w:hAnsiTheme="minorHAnsi" w:cstheme="minorHAnsi"/>
          <w:b/>
          <w:sz w:val="24"/>
          <w:szCs w:val="24"/>
        </w:rPr>
        <w:t>6</w:t>
      </w:r>
    </w:p>
    <w:p w14:paraId="66A0973A" w14:textId="77777777" w:rsidR="00C8053E" w:rsidRPr="00F249AC" w:rsidRDefault="00C8053E" w:rsidP="006A1C6D">
      <w:pPr>
        <w:adjustRightInd w:val="0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5EDC6A2B" w14:textId="575BE79D" w:rsidR="00C46D6A" w:rsidRPr="00F249AC" w:rsidRDefault="00C46D6A" w:rsidP="00C46D6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Nazwa  Wykonawcy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……………………………………………………..…………</w:t>
      </w:r>
      <w:r w:rsidR="004328BC" w:rsidRPr="00F249A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………………………..……………………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Pr="00F249AC">
        <w:rPr>
          <w:rFonts w:asciiTheme="minorHAnsi" w:hAnsiTheme="minorHAnsi" w:cstheme="minorHAnsi"/>
          <w:sz w:val="24"/>
          <w:szCs w:val="24"/>
        </w:rPr>
        <w:t xml:space="preserve">                       </w:t>
      </w:r>
    </w:p>
    <w:p w14:paraId="48E1EFB4" w14:textId="4AA91DEE" w:rsidR="00C46D6A" w:rsidRPr="00F249AC" w:rsidRDefault="00C46D6A" w:rsidP="00C46D6A">
      <w:pPr>
        <w:spacing w:line="276" w:lineRule="auto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Adres  Wykonawcy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……………………………………………………..…………</w:t>
      </w:r>
      <w:r w:rsidR="004328BC" w:rsidRPr="00F249AC">
        <w:rPr>
          <w:rFonts w:asciiTheme="minorHAnsi" w:hAnsiTheme="minorHAnsi" w:cstheme="minorHAnsi"/>
          <w:b/>
          <w:bCs/>
          <w:sz w:val="24"/>
          <w:szCs w:val="24"/>
        </w:rPr>
        <w:t>..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………………………..….…………………</w:t>
      </w:r>
      <w:r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4FEC2220" w14:textId="551D3144" w:rsidR="006A1C6D" w:rsidRPr="00F249AC" w:rsidRDefault="00C46D6A" w:rsidP="00C46D6A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 należy wypełnić</w:t>
      </w:r>
    </w:p>
    <w:p w14:paraId="30E5F892" w14:textId="6E809AC5" w:rsidR="006A1C6D" w:rsidRPr="00F249AC" w:rsidRDefault="006A1C6D" w:rsidP="006A1C6D">
      <w:pPr>
        <w:jc w:val="center"/>
        <w:rPr>
          <w:rFonts w:asciiTheme="minorHAnsi" w:hAnsiTheme="minorHAnsi" w:cstheme="minorHAnsi"/>
          <w:sz w:val="22"/>
        </w:rPr>
      </w:pPr>
      <w:r w:rsidRPr="00F249AC">
        <w:rPr>
          <w:rFonts w:asciiTheme="minorHAnsi" w:eastAsiaTheme="minorHAnsi" w:hAnsiTheme="minorHAnsi" w:cstheme="minorHAnsi"/>
          <w:b/>
          <w:bCs/>
          <w:color w:val="000000"/>
          <w:sz w:val="28"/>
          <w:szCs w:val="24"/>
          <w:lang w:eastAsia="en-US"/>
        </w:rPr>
        <w:t>Oświadczenie Wykonawcy</w:t>
      </w:r>
      <w:r w:rsidRPr="00F249AC">
        <w:rPr>
          <w:rFonts w:asciiTheme="minorHAnsi" w:eastAsiaTheme="minorHAnsi" w:hAnsiTheme="minorHAnsi" w:cstheme="minorHAnsi"/>
          <w:b/>
          <w:bCs/>
          <w:color w:val="FF0000"/>
          <w:sz w:val="28"/>
          <w:szCs w:val="24"/>
          <w:lang w:eastAsia="en-US"/>
        </w:rPr>
        <w:t>*</w:t>
      </w:r>
      <w:r w:rsidR="00C46D6A" w:rsidRPr="00F249AC">
        <w:rPr>
          <w:rFonts w:asciiTheme="minorHAnsi" w:eastAsiaTheme="minorHAnsi" w:hAnsiTheme="minorHAnsi" w:cstheme="minorHAnsi"/>
          <w:b/>
          <w:bCs/>
          <w:color w:val="FF0000"/>
          <w:sz w:val="28"/>
          <w:szCs w:val="24"/>
          <w:lang w:eastAsia="en-US"/>
        </w:rPr>
        <w:t>*</w:t>
      </w:r>
      <w:r w:rsidR="00233D5F" w:rsidRPr="00F249AC">
        <w:rPr>
          <w:rFonts w:asciiTheme="minorHAnsi" w:eastAsiaTheme="minorHAnsi" w:hAnsiTheme="minorHAnsi" w:cstheme="minorHAnsi"/>
          <w:b/>
          <w:bCs/>
          <w:color w:val="FF0000"/>
          <w:sz w:val="28"/>
          <w:szCs w:val="24"/>
          <w:lang w:eastAsia="en-US"/>
        </w:rPr>
        <w:t>*</w:t>
      </w:r>
    </w:p>
    <w:p w14:paraId="017DD5CE" w14:textId="77777777" w:rsidR="006A1C6D" w:rsidRPr="00F249AC" w:rsidRDefault="006A1C6D" w:rsidP="006A1C6D">
      <w:pPr>
        <w:rPr>
          <w:rFonts w:asciiTheme="minorHAnsi" w:hAnsiTheme="minorHAnsi" w:cstheme="minorHAnsi"/>
        </w:rPr>
      </w:pPr>
    </w:p>
    <w:p w14:paraId="1CF34AEE" w14:textId="7E49D1B1" w:rsidR="00926D33" w:rsidRPr="00F249AC" w:rsidRDefault="006A1C6D" w:rsidP="00A86F61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składane </w:t>
      </w:r>
      <w:r w:rsidR="00926D33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 podstawie art. 5k rozporządzenia Rady (UE) nr 833/2014 z dnia 31 lipca 2014 r. dotyczącego środków ograniczających w związku z działaniami Rosji destabilizującymi sytuację na Ukrainie, w brzmieniu nadanym rozporządzeniem Rady (UE) 2025/2033 z dnia 23 października 2025</w:t>
      </w:r>
      <w:r w:rsidR="00A86F61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926D33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r</w:t>
      </w:r>
      <w:r w:rsidR="00A86F61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926D33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w sprawie zmiany rozporządzenia (UE) nr 833/2014 z dnia 31 lipca 2014 r. dotyczącego środków ograniczających w związku </w:t>
      </w:r>
      <w:r w:rsidR="00791929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</w:r>
      <w:r w:rsidR="00926D33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 działaniami Rosji destabilizującymi sytuację na Ukrainie (</w:t>
      </w:r>
      <w:r w:rsidR="00926D33" w:rsidRPr="00F249AC">
        <w:rPr>
          <w:rStyle w:val="ng-binding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Dz.U.UE.L.2025.2033</w:t>
      </w:r>
      <w:r w:rsidR="00926D33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</w:t>
      </w:r>
      <w:r w:rsidR="00926D33" w:rsidRPr="00F249AC">
        <w:rPr>
          <w:rStyle w:val="ng-scope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 dnia</w:t>
      </w:r>
      <w:r w:rsidR="00926D33" w:rsidRPr="00F249A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2025.10.23)</w:t>
      </w:r>
    </w:p>
    <w:p w14:paraId="0945DE23" w14:textId="77777777" w:rsidR="00926D33" w:rsidRPr="00F249AC" w:rsidRDefault="00926D33" w:rsidP="00926D33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</w:rPr>
      </w:pPr>
    </w:p>
    <w:p w14:paraId="60BE9AFE" w14:textId="56BE614A" w:rsidR="006A1C6D" w:rsidRPr="00F249AC" w:rsidRDefault="006A1C6D" w:rsidP="006A1C6D">
      <w:pPr>
        <w:rPr>
          <w:rFonts w:asciiTheme="minorHAnsi" w:hAnsiTheme="minorHAnsi" w:cstheme="minorHAnsi"/>
          <w:sz w:val="24"/>
        </w:rPr>
      </w:pPr>
      <w:r w:rsidRPr="00F249AC">
        <w:rPr>
          <w:rFonts w:asciiTheme="minorHAnsi" w:hAnsiTheme="minorHAnsi" w:cstheme="minorHAnsi"/>
          <w:sz w:val="24"/>
        </w:rPr>
        <w:t xml:space="preserve">Oświadczam, że </w:t>
      </w:r>
      <w:r w:rsidRPr="00F249AC">
        <w:rPr>
          <w:rFonts w:asciiTheme="minorHAnsi" w:hAnsiTheme="minorHAnsi" w:cstheme="minorHAnsi"/>
          <w:b/>
          <w:bCs/>
          <w:color w:val="FF0000"/>
          <w:sz w:val="24"/>
        </w:rPr>
        <w:t>nie jestem</w:t>
      </w:r>
      <w:r w:rsidR="00233D5F" w:rsidRPr="00F249AC">
        <w:rPr>
          <w:rFonts w:asciiTheme="minorHAnsi" w:hAnsiTheme="minorHAnsi" w:cstheme="minorHAnsi"/>
          <w:b/>
          <w:bCs/>
          <w:color w:val="FF0000"/>
          <w:sz w:val="24"/>
        </w:rPr>
        <w:t xml:space="preserve"> / jestem**</w:t>
      </w:r>
      <w:r w:rsidRPr="00F249AC">
        <w:rPr>
          <w:rFonts w:asciiTheme="minorHAnsi" w:hAnsiTheme="minorHAnsi" w:cstheme="minorHAnsi"/>
          <w:b/>
          <w:bCs/>
          <w:color w:val="000000" w:themeColor="text1"/>
          <w:sz w:val="24"/>
        </w:rPr>
        <w:t>:</w:t>
      </w:r>
    </w:p>
    <w:p w14:paraId="0574DC96" w14:textId="7DD75D26" w:rsidR="00E41668" w:rsidRPr="00F249AC" w:rsidRDefault="00E41668" w:rsidP="007A0D8D">
      <w:pPr>
        <w:numPr>
          <w:ilvl w:val="0"/>
          <w:numId w:val="25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obywatelem rosyjskim, osobą fizyczną zamieszkałą w Rosji lub osobą prawną, podmiotem </w:t>
      </w:r>
      <w:r w:rsidRPr="00F249AC">
        <w:rPr>
          <w:rFonts w:asciiTheme="minorHAnsi" w:hAnsiTheme="minorHAnsi" w:cstheme="minorHAnsi"/>
          <w:sz w:val="24"/>
          <w:szCs w:val="24"/>
        </w:rPr>
        <w:br/>
        <w:t>lub organem z siedzibą w Rosji</w:t>
      </w:r>
      <w:r w:rsidR="001C4C9F" w:rsidRPr="00F249AC">
        <w:rPr>
          <w:rFonts w:asciiTheme="minorHAnsi" w:hAnsiTheme="minorHAnsi" w:cstheme="minorHAnsi"/>
          <w:sz w:val="24"/>
          <w:szCs w:val="24"/>
        </w:rPr>
        <w:t>;</w:t>
      </w:r>
    </w:p>
    <w:p w14:paraId="09195EED" w14:textId="585E9923" w:rsidR="00E41668" w:rsidRPr="00F249AC" w:rsidRDefault="00E41668" w:rsidP="007A0D8D">
      <w:pPr>
        <w:numPr>
          <w:ilvl w:val="0"/>
          <w:numId w:val="25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 </w:t>
      </w:r>
      <w:r w:rsidRPr="00F249AC">
        <w:rPr>
          <w:rFonts w:asciiTheme="minorHAnsi" w:hAnsiTheme="minorHAnsi" w:cstheme="minorHAnsi"/>
          <w:sz w:val="24"/>
          <w:szCs w:val="24"/>
        </w:rPr>
        <w:br/>
        <w:t>o których mowa w p</w:t>
      </w:r>
      <w:r w:rsidR="001C4C9F" w:rsidRPr="00F249AC">
        <w:rPr>
          <w:rFonts w:asciiTheme="minorHAnsi" w:hAnsiTheme="minorHAnsi" w:cstheme="minorHAnsi"/>
          <w:sz w:val="24"/>
          <w:szCs w:val="24"/>
        </w:rPr>
        <w:t>unkcie</w:t>
      </w:r>
      <w:r w:rsidRPr="00F249AC">
        <w:rPr>
          <w:rFonts w:asciiTheme="minorHAnsi" w:hAnsiTheme="minorHAnsi" w:cstheme="minorHAnsi"/>
          <w:sz w:val="24"/>
          <w:szCs w:val="24"/>
        </w:rPr>
        <w:t xml:space="preserve"> 1 powyżej; lub</w:t>
      </w:r>
    </w:p>
    <w:p w14:paraId="2ACE4ECA" w14:textId="583C0385" w:rsidR="00E41668" w:rsidRPr="00F249AC" w:rsidRDefault="00E41668" w:rsidP="007A0D8D">
      <w:pPr>
        <w:numPr>
          <w:ilvl w:val="0"/>
          <w:numId w:val="25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osobą fizyczną lub prawną, podmiotem lub organem działającym w imieniu lub pod kierunkiem osoby fizycznej lub prawnej, podmiotu lub organu, o których mowa w p</w:t>
      </w:r>
      <w:r w:rsidR="001C4C9F" w:rsidRPr="00F249AC">
        <w:rPr>
          <w:rFonts w:asciiTheme="minorHAnsi" w:hAnsiTheme="minorHAnsi" w:cstheme="minorHAnsi"/>
          <w:sz w:val="24"/>
          <w:szCs w:val="24"/>
        </w:rPr>
        <w:t>unktach</w:t>
      </w:r>
      <w:r w:rsidRPr="00F249AC">
        <w:rPr>
          <w:rFonts w:asciiTheme="minorHAnsi" w:hAnsiTheme="minorHAnsi" w:cstheme="minorHAnsi"/>
          <w:sz w:val="24"/>
          <w:szCs w:val="24"/>
        </w:rPr>
        <w:t xml:space="preserve"> 1</w:t>
      </w:r>
      <w:r w:rsidR="001C4C9F" w:rsidRPr="00F249AC">
        <w:rPr>
          <w:rFonts w:asciiTheme="minorHAnsi" w:hAnsiTheme="minorHAnsi" w:cstheme="minorHAnsi"/>
          <w:sz w:val="24"/>
          <w:szCs w:val="24"/>
        </w:rPr>
        <w:t>-</w:t>
      </w:r>
      <w:r w:rsidRPr="00F249AC">
        <w:rPr>
          <w:rFonts w:asciiTheme="minorHAnsi" w:hAnsiTheme="minorHAnsi" w:cstheme="minorHAnsi"/>
          <w:sz w:val="24"/>
          <w:szCs w:val="24"/>
        </w:rPr>
        <w:t>2 powyżej.</w:t>
      </w:r>
    </w:p>
    <w:p w14:paraId="376FD2B9" w14:textId="77777777" w:rsidR="001C4C9F" w:rsidRPr="00F249AC" w:rsidRDefault="001C4C9F" w:rsidP="001C4C9F">
      <w:pPr>
        <w:autoSpaceDE/>
        <w:autoSpaceDN/>
        <w:spacing w:line="276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FB8C49D" w14:textId="46E101A5" w:rsidR="004A1A8E" w:rsidRPr="00F249AC" w:rsidRDefault="001C4C9F" w:rsidP="004A1A8E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4A1A8E" w:rsidRPr="00F249AC">
        <w:rPr>
          <w:rFonts w:asciiTheme="minorHAnsi" w:hAnsiTheme="minorHAnsi" w:cstheme="minorHAnsi"/>
          <w:sz w:val="24"/>
          <w:szCs w:val="24"/>
        </w:rPr>
        <w:t xml:space="preserve">że żaden z moich Podwykonawców, dostawców </w:t>
      </w:r>
      <w:r w:rsidR="00F20D6E">
        <w:rPr>
          <w:rFonts w:asciiTheme="minorHAnsi" w:hAnsiTheme="minorHAnsi" w:cstheme="minorHAnsi"/>
          <w:sz w:val="24"/>
          <w:szCs w:val="24"/>
        </w:rPr>
        <w:t xml:space="preserve">lub </w:t>
      </w:r>
      <w:r w:rsidR="004A1A8E" w:rsidRPr="00F249AC">
        <w:rPr>
          <w:rFonts w:asciiTheme="minorHAnsi" w:hAnsiTheme="minorHAnsi" w:cstheme="minorHAnsi"/>
          <w:sz w:val="24"/>
          <w:szCs w:val="24"/>
        </w:rPr>
        <w:t>podmiotów, na których zdolnoś</w:t>
      </w:r>
      <w:r w:rsidR="000D6BD3" w:rsidRPr="00F249AC">
        <w:rPr>
          <w:rFonts w:asciiTheme="minorHAnsi" w:hAnsiTheme="minorHAnsi" w:cstheme="minorHAnsi"/>
          <w:sz w:val="24"/>
          <w:szCs w:val="24"/>
        </w:rPr>
        <w:t xml:space="preserve">ciach </w:t>
      </w:r>
      <w:r w:rsidR="004A1A8E" w:rsidRPr="00F249AC">
        <w:rPr>
          <w:rFonts w:asciiTheme="minorHAnsi" w:hAnsiTheme="minorHAnsi" w:cstheme="minorHAnsi"/>
          <w:sz w:val="24"/>
          <w:szCs w:val="24"/>
        </w:rPr>
        <w:t>polegam, w</w:t>
      </w:r>
      <w:r w:rsidR="000D6BD3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4A1A8E" w:rsidRPr="00F249AC">
        <w:rPr>
          <w:rFonts w:asciiTheme="minorHAnsi" w:hAnsiTheme="minorHAnsi" w:cstheme="minorHAnsi"/>
          <w:sz w:val="24"/>
          <w:szCs w:val="24"/>
        </w:rPr>
        <w:t xml:space="preserve">przypadku gdy przypada na nich ponad 10 % wartości zamówienia, nie należy do żadnej </w:t>
      </w:r>
      <w:r w:rsidR="004A1A8E" w:rsidRPr="00F249AC">
        <w:rPr>
          <w:rFonts w:asciiTheme="minorHAnsi" w:hAnsiTheme="minorHAnsi" w:cstheme="minorHAnsi"/>
          <w:sz w:val="24"/>
          <w:szCs w:val="24"/>
        </w:rPr>
        <w:br/>
        <w:t>z kategorii podmiotów</w:t>
      </w:r>
      <w:r w:rsidR="000D6BD3" w:rsidRPr="00F249AC">
        <w:rPr>
          <w:rFonts w:asciiTheme="minorHAnsi" w:hAnsiTheme="minorHAnsi" w:cstheme="minorHAnsi"/>
          <w:sz w:val="24"/>
          <w:szCs w:val="24"/>
        </w:rPr>
        <w:t xml:space="preserve"> wymienionych powyżej w pkt 1-3.</w:t>
      </w:r>
    </w:p>
    <w:p w14:paraId="4C9B4CEE" w14:textId="7CE325EB" w:rsidR="001C4C9F" w:rsidRPr="00F249AC" w:rsidRDefault="001C4C9F" w:rsidP="004A1A8E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3291F2" w14:textId="7C15C834" w:rsidR="001C4C9F" w:rsidRPr="00F249AC" w:rsidRDefault="001C4C9F" w:rsidP="004A1A8E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AAE642E" w14:textId="77777777" w:rsidR="001C4C9F" w:rsidRPr="00F249AC" w:rsidRDefault="001C4C9F" w:rsidP="004A1A8E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209B49D" w14:textId="77777777" w:rsidR="00233D5F" w:rsidRPr="00F249AC" w:rsidRDefault="00233D5F" w:rsidP="007E4D0B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85FD5D" w14:textId="60A7391C" w:rsidR="00104417" w:rsidRPr="00F249AC" w:rsidRDefault="00233D5F" w:rsidP="007E4D0B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b/>
          <w:color w:val="FF0000"/>
          <w:sz w:val="22"/>
          <w:szCs w:val="22"/>
        </w:rPr>
        <w:t>**</w:t>
      </w:r>
      <w:r w:rsidRPr="00F249AC">
        <w:rPr>
          <w:rFonts w:asciiTheme="minorHAnsi" w:hAnsiTheme="minorHAnsi" w:cstheme="minorHAnsi"/>
          <w:b/>
          <w:i/>
          <w:color w:val="FF0000"/>
          <w:sz w:val="22"/>
          <w:szCs w:val="22"/>
        </w:rPr>
        <w:t>niepotrzebne skreślić</w:t>
      </w:r>
    </w:p>
    <w:p w14:paraId="5F68A001" w14:textId="0A46D03A" w:rsidR="00C021EC" w:rsidRPr="00F249AC" w:rsidRDefault="00DF7A6C" w:rsidP="00233D5F">
      <w:pPr>
        <w:pStyle w:val="Tekstwstpniesformatowany"/>
        <w:spacing w:line="276" w:lineRule="auto"/>
        <w:ind w:left="142" w:hanging="142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="00C46D6A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="00233D5F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</w:t>
      </w: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niniejsze oświadczenie składa każdy z Wykonawców</w:t>
      </w:r>
      <w:r w:rsidR="004671FF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, również</w:t>
      </w: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wspólnie ubiegających się o udzielenie zamówienia, a w przypadku, gdy Wykonawca polega na zdolnościach lub sytuacji podmiotów udostępniających zasoby, przedstawia także oświadczenie podmiotu udostępniającego zasoby</w:t>
      </w:r>
      <w:r w:rsidR="00C75EB0" w:rsidRPr="00F249A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.</w:t>
      </w:r>
    </w:p>
    <w:p w14:paraId="40F2F9C1" w14:textId="446325E8" w:rsidR="00C021EC" w:rsidRPr="00F249AC" w:rsidRDefault="00C021EC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C8EF2E5" w14:textId="6C7C7ABE" w:rsidR="000D6BD3" w:rsidRPr="00F249AC" w:rsidRDefault="000D6BD3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E7DCD05" w14:textId="3B2F3EB7" w:rsidR="005015AC" w:rsidRPr="00F249AC" w:rsidRDefault="005015AC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E85BCBD" w14:textId="0BA6525D" w:rsidR="005015AC" w:rsidRPr="00F249AC" w:rsidRDefault="005015AC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6B27A01" w14:textId="07FF1F08" w:rsidR="005015AC" w:rsidRPr="00F249AC" w:rsidRDefault="005015AC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1561EE4" w14:textId="3FEBF861" w:rsidR="005015AC" w:rsidRPr="00F249AC" w:rsidRDefault="005015AC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AA47C20" w14:textId="77777777" w:rsidR="005015AC" w:rsidRPr="00F249AC" w:rsidRDefault="005015AC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C0321E7" w14:textId="77777777" w:rsidR="000D6BD3" w:rsidRPr="00F249AC" w:rsidRDefault="000D6BD3" w:rsidP="005F3DDC">
      <w:pPr>
        <w:pStyle w:val="Tekstwstpniesformatowany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AF45D9D" w14:textId="70FE6710" w:rsidR="006D46D8" w:rsidRPr="00F249AC" w:rsidRDefault="00C8053E" w:rsidP="00791929">
      <w:pPr>
        <w:widowControl w:val="0"/>
        <w:ind w:left="5387"/>
        <w:rPr>
          <w:rFonts w:asciiTheme="minorHAnsi" w:hAnsiTheme="minorHAnsi" w:cstheme="minorHAnsi"/>
          <w:i/>
          <w:iCs/>
          <w:szCs w:val="24"/>
          <w:highlight w:val="yellow"/>
        </w:r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umocowanej osoby/właściwych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umocowanych osób.</w:t>
      </w:r>
    </w:p>
    <w:p w14:paraId="37D50DF1" w14:textId="24D13349" w:rsidR="00701061" w:rsidRPr="00F249AC" w:rsidRDefault="00701061" w:rsidP="001A3761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NALEŻY ZŁOŻY</w:t>
      </w:r>
      <w:r w:rsidR="001A3761" w:rsidRPr="00F249AC">
        <w:rPr>
          <w:rFonts w:asciiTheme="minorHAnsi" w:hAnsiTheme="minorHAnsi" w:cstheme="minorHAnsi"/>
          <w:b/>
          <w:color w:val="FF0000"/>
          <w:sz w:val="28"/>
          <w:szCs w:val="28"/>
        </w:rPr>
        <w:t>Ć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Pr="00F249AC">
        <w:rPr>
          <w:rFonts w:asciiTheme="minorHAnsi" w:hAnsiTheme="minorHAnsi" w:cstheme="minorHAnsi"/>
          <w:b/>
          <w:sz w:val="28"/>
          <w:szCs w:val="28"/>
        </w:rPr>
        <w:t xml:space="preserve">WRAZ Z OFERTĄ </w:t>
      </w:r>
      <w:r w:rsidR="001A3761" w:rsidRPr="00F249AC">
        <w:rPr>
          <w:rFonts w:asciiTheme="minorHAnsi" w:hAnsiTheme="minorHAnsi" w:cstheme="minorHAnsi"/>
          <w:b/>
          <w:color w:val="FF0000"/>
          <w:sz w:val="28"/>
          <w:szCs w:val="28"/>
        </w:rPr>
        <w:t>(</w:t>
      </w:r>
      <w:r w:rsidR="00C021EC" w:rsidRPr="00F249AC">
        <w:rPr>
          <w:rFonts w:asciiTheme="minorHAnsi" w:hAnsiTheme="minorHAnsi" w:cstheme="minorHAnsi"/>
          <w:b/>
          <w:color w:val="FF0000"/>
          <w:sz w:val="28"/>
          <w:szCs w:val="28"/>
        </w:rPr>
        <w:t>JEŚLI DOTYCZY</w:t>
      </w:r>
      <w:r w:rsidR="001A3761" w:rsidRPr="00F249AC">
        <w:rPr>
          <w:rFonts w:asciiTheme="minorHAnsi" w:hAnsiTheme="minorHAnsi" w:cstheme="minorHAnsi"/>
          <w:b/>
          <w:color w:val="FF0000"/>
          <w:sz w:val="28"/>
          <w:szCs w:val="28"/>
        </w:rPr>
        <w:t>)</w:t>
      </w:r>
    </w:p>
    <w:p w14:paraId="5B75C214" w14:textId="733ABE20" w:rsidR="00701061" w:rsidRPr="00F249AC" w:rsidRDefault="00701061" w:rsidP="005F3DDC">
      <w:pPr>
        <w:autoSpaceDE/>
        <w:autoSpaceDN/>
        <w:spacing w:line="276" w:lineRule="auto"/>
        <w:ind w:left="1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1472F671" w14:textId="36621DF1" w:rsidR="00CB764D" w:rsidRPr="00F249AC" w:rsidRDefault="00701061" w:rsidP="00701061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201FF7">
        <w:rPr>
          <w:rFonts w:asciiTheme="minorHAnsi" w:hAnsiTheme="minorHAnsi" w:cstheme="minorHAnsi"/>
          <w:b/>
          <w:sz w:val="24"/>
          <w:szCs w:val="24"/>
        </w:rPr>
        <w:t>7</w:t>
      </w:r>
    </w:p>
    <w:p w14:paraId="2AA35ECF" w14:textId="01CB5E80" w:rsidR="00B7453A" w:rsidRPr="00F249AC" w:rsidRDefault="00B7453A" w:rsidP="00B7453A">
      <w:pPr>
        <w:adjustRightInd w:val="0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201FF7">
        <w:rPr>
          <w:rFonts w:asciiTheme="minorHAnsi" w:hAnsiTheme="minorHAnsi" w:cstheme="minorHAnsi"/>
          <w:b/>
          <w:sz w:val="24"/>
          <w:szCs w:val="24"/>
        </w:rPr>
        <w:t>7</w:t>
      </w:r>
      <w:r w:rsidR="008D25BA" w:rsidRPr="00F249AC">
        <w:rPr>
          <w:rFonts w:asciiTheme="minorHAnsi" w:hAnsiTheme="minorHAnsi" w:cstheme="minorHAnsi"/>
          <w:b/>
          <w:sz w:val="24"/>
          <w:szCs w:val="24"/>
        </w:rPr>
        <w:t>/</w:t>
      </w:r>
      <w:r w:rsidR="00D672F6" w:rsidRPr="00F249AC">
        <w:rPr>
          <w:rFonts w:asciiTheme="minorHAnsi" w:hAnsiTheme="minorHAnsi" w:cstheme="minorHAnsi"/>
          <w:b/>
          <w:sz w:val="24"/>
          <w:szCs w:val="24"/>
        </w:rPr>
        <w:t>PNOG</w:t>
      </w:r>
      <w:r w:rsidR="008D25BA" w:rsidRPr="00F249AC">
        <w:rPr>
          <w:rFonts w:asciiTheme="minorHAnsi" w:hAnsiTheme="minorHAnsi" w:cstheme="minorHAnsi"/>
          <w:b/>
          <w:sz w:val="24"/>
          <w:szCs w:val="24"/>
        </w:rPr>
        <w:t>/SZP-2</w:t>
      </w:r>
      <w:r w:rsidR="00245F0D" w:rsidRPr="00F249AC">
        <w:rPr>
          <w:rFonts w:asciiTheme="minorHAnsi" w:hAnsiTheme="minorHAnsi" w:cstheme="minorHAnsi"/>
          <w:b/>
          <w:sz w:val="24"/>
          <w:szCs w:val="24"/>
        </w:rPr>
        <w:t>/202</w:t>
      </w:r>
      <w:r w:rsidR="005015AC" w:rsidRPr="00F249AC">
        <w:rPr>
          <w:rFonts w:asciiTheme="minorHAnsi" w:hAnsiTheme="minorHAnsi" w:cstheme="minorHAnsi"/>
          <w:b/>
          <w:sz w:val="24"/>
          <w:szCs w:val="24"/>
        </w:rPr>
        <w:t>6</w:t>
      </w:r>
    </w:p>
    <w:p w14:paraId="0378BB9D" w14:textId="46EBEDAA" w:rsidR="00CB764D" w:rsidRPr="00F249AC" w:rsidRDefault="00CB764D" w:rsidP="00CB764D">
      <w:pPr>
        <w:spacing w:line="276" w:lineRule="auto"/>
        <w:rPr>
          <w:rFonts w:asciiTheme="minorHAnsi" w:hAnsiTheme="minorHAnsi" w:cstheme="minorHAnsi"/>
          <w:b/>
          <w:i/>
          <w:sz w:val="22"/>
          <w:szCs w:val="24"/>
          <w:u w:val="single"/>
        </w:rPr>
      </w:pPr>
    </w:p>
    <w:p w14:paraId="64095DD6" w14:textId="77777777" w:rsidR="00701061" w:rsidRPr="00F249AC" w:rsidRDefault="00701061" w:rsidP="00CB764D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9C225FD" w14:textId="1CF7A7CC" w:rsidR="00CB764D" w:rsidRPr="00F249AC" w:rsidRDefault="00CB764D" w:rsidP="00CB764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Nazwa  Wykonawcy</w:t>
      </w:r>
      <w:r w:rsidR="00DB6D23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............................................................                             </w:t>
      </w:r>
    </w:p>
    <w:p w14:paraId="38383E57" w14:textId="63ED02B7" w:rsidR="00CB764D" w:rsidRPr="00F249AC" w:rsidRDefault="00CB764D" w:rsidP="00CB764D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Adres  Wykonawcy</w:t>
      </w:r>
      <w:r w:rsidR="00DB6D23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</w:t>
      </w:r>
    </w:p>
    <w:p w14:paraId="60BC6ADE" w14:textId="77777777" w:rsidR="00CB764D" w:rsidRPr="00F249AC" w:rsidRDefault="00CB764D" w:rsidP="00CB764D">
      <w:pPr>
        <w:rPr>
          <w:rFonts w:asciiTheme="minorHAnsi" w:hAnsiTheme="minorHAnsi" w:cstheme="minorHAnsi"/>
          <w:sz w:val="24"/>
          <w:szCs w:val="24"/>
        </w:rPr>
      </w:pPr>
    </w:p>
    <w:p w14:paraId="375CA9A1" w14:textId="77777777" w:rsidR="00CB764D" w:rsidRPr="00F249AC" w:rsidRDefault="00CB764D" w:rsidP="00CB764D">
      <w:pPr>
        <w:adjustRightInd w:val="0"/>
        <w:ind w:right="12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eastAsia="EUAlbertina-Regular-Identity-H" w:hAnsiTheme="minorHAnsi" w:cstheme="minorHAnsi"/>
          <w:b/>
          <w:sz w:val="24"/>
          <w:szCs w:val="24"/>
        </w:rPr>
        <w:t>OŚWIADCZENIE WYKONAWCÓW WSPÓLNIE UBIEGAJĄCYCH SIĘ O UDZIELENIE ZAMÓWIENIA</w:t>
      </w:r>
    </w:p>
    <w:p w14:paraId="78E45D4D" w14:textId="77777777" w:rsidR="00CB764D" w:rsidRPr="00F249AC" w:rsidRDefault="00CB764D" w:rsidP="00CB764D">
      <w:pPr>
        <w:tabs>
          <w:tab w:val="left" w:pos="1290"/>
        </w:tabs>
        <w:ind w:right="12"/>
        <w:rPr>
          <w:rFonts w:asciiTheme="minorHAnsi" w:hAnsiTheme="minorHAnsi" w:cstheme="minorHAnsi"/>
          <w:sz w:val="24"/>
          <w:szCs w:val="24"/>
        </w:rPr>
      </w:pPr>
    </w:p>
    <w:p w14:paraId="464F22B6" w14:textId="35FAFE68" w:rsidR="00CB764D" w:rsidRPr="00F249AC" w:rsidRDefault="00CB764D" w:rsidP="003010C5">
      <w:pPr>
        <w:ind w:right="11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składane na podstawie art. 117 ust. 4 ustawy z dnia </w:t>
      </w:r>
      <w:bookmarkStart w:id="56" w:name="_Hlk63676976"/>
      <w:r w:rsidRPr="00F249AC">
        <w:rPr>
          <w:rFonts w:asciiTheme="minorHAnsi" w:hAnsiTheme="minorHAnsi" w:cstheme="minorHAnsi"/>
          <w:b/>
          <w:sz w:val="24"/>
          <w:szCs w:val="24"/>
        </w:rPr>
        <w:t>11 września 2019 r. Prawo zamówień publicznych (Dz. U. z 2</w:t>
      </w:r>
      <w:r w:rsidR="00586B7D" w:rsidRPr="00F249AC">
        <w:rPr>
          <w:rFonts w:asciiTheme="minorHAnsi" w:hAnsiTheme="minorHAnsi" w:cstheme="minorHAnsi"/>
          <w:b/>
          <w:sz w:val="24"/>
          <w:szCs w:val="24"/>
        </w:rPr>
        <w:t>02</w:t>
      </w:r>
      <w:r w:rsidR="00930967" w:rsidRPr="00F249AC">
        <w:rPr>
          <w:rFonts w:asciiTheme="minorHAnsi" w:hAnsiTheme="minorHAnsi" w:cstheme="minorHAnsi"/>
          <w:b/>
          <w:sz w:val="24"/>
          <w:szCs w:val="24"/>
        </w:rPr>
        <w:t>4</w:t>
      </w:r>
      <w:r w:rsidRPr="00F249AC">
        <w:rPr>
          <w:rFonts w:asciiTheme="minorHAnsi" w:hAnsiTheme="minorHAnsi" w:cstheme="minorHAnsi"/>
          <w:b/>
          <w:sz w:val="24"/>
          <w:szCs w:val="24"/>
        </w:rPr>
        <w:t xml:space="preserve"> r., poz. </w:t>
      </w:r>
      <w:r w:rsidR="00930967" w:rsidRPr="00F249AC">
        <w:rPr>
          <w:rFonts w:asciiTheme="minorHAnsi" w:hAnsiTheme="minorHAnsi" w:cstheme="minorHAnsi"/>
          <w:b/>
          <w:sz w:val="24"/>
          <w:szCs w:val="24"/>
        </w:rPr>
        <w:t>1320</w:t>
      </w:r>
      <w:r w:rsidR="00200985" w:rsidRPr="00F249AC">
        <w:rPr>
          <w:rFonts w:asciiTheme="minorHAnsi" w:hAnsiTheme="minorHAnsi" w:cstheme="minorHAnsi"/>
          <w:b/>
          <w:sz w:val="24"/>
          <w:szCs w:val="24"/>
        </w:rPr>
        <w:t xml:space="preserve"> ze zm.</w:t>
      </w:r>
      <w:r w:rsidRPr="00F249AC">
        <w:rPr>
          <w:rFonts w:asciiTheme="minorHAnsi" w:hAnsiTheme="minorHAnsi" w:cstheme="minorHAnsi"/>
          <w:b/>
          <w:sz w:val="24"/>
          <w:szCs w:val="24"/>
        </w:rPr>
        <w:t>)</w:t>
      </w:r>
      <w:bookmarkEnd w:id="56"/>
      <w:r w:rsidR="00701061" w:rsidRPr="00F249A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>dotyczące usług, które wykonają poszczególni Wykonawcy</w:t>
      </w:r>
    </w:p>
    <w:p w14:paraId="64F38126" w14:textId="77777777" w:rsidR="00CB764D" w:rsidRPr="00F249AC" w:rsidRDefault="00CB764D" w:rsidP="00CB764D">
      <w:pPr>
        <w:ind w:right="12"/>
        <w:rPr>
          <w:rFonts w:asciiTheme="minorHAnsi" w:hAnsiTheme="minorHAnsi" w:cstheme="minorHAnsi"/>
          <w:bCs/>
          <w:sz w:val="24"/>
          <w:szCs w:val="24"/>
        </w:rPr>
      </w:pPr>
    </w:p>
    <w:p w14:paraId="6CAE7142" w14:textId="362B60B2" w:rsidR="00CB764D" w:rsidRPr="00F249AC" w:rsidRDefault="00CB764D" w:rsidP="005C6F77">
      <w:pPr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9C473A" w:rsidRPr="00F249AC">
        <w:rPr>
          <w:rFonts w:asciiTheme="minorHAnsi" w:hAnsiTheme="minorHAnsi" w:cstheme="minorHAnsi"/>
          <w:sz w:val="24"/>
          <w:szCs w:val="24"/>
        </w:rPr>
        <w:t>pn.</w:t>
      </w:r>
      <w:r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3F7FE0" w:rsidRPr="000D0B14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Wywóz i unieszkodliwianie odpadów komunalnych i po pracach porządkowych z obiektów Politechniki Koszalińskiej oraz Hali Widowiskowo-Sportowej w Koszalinie przy ul. Śniadeckich 4</w:t>
      </w:r>
      <w:r w:rsidR="005015AC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oświadczam /y, że:</w:t>
      </w:r>
    </w:p>
    <w:p w14:paraId="46549E51" w14:textId="77777777" w:rsidR="00B642AD" w:rsidRPr="00F249AC" w:rsidRDefault="00B642AD" w:rsidP="00457D9E">
      <w:pPr>
        <w:adjustRightInd w:val="0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48205E9" w14:textId="794B6455" w:rsidR="00B642AD" w:rsidRPr="00F249AC" w:rsidRDefault="00B642AD" w:rsidP="00B642AD">
      <w:pPr>
        <w:ind w:left="357" w:right="1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>1.Wykonawca ………………………………………………………………………………….……..………………………..……....…</w:t>
      </w:r>
    </w:p>
    <w:p w14:paraId="0B297E09" w14:textId="43584896" w:rsidR="00B642AD" w:rsidRPr="00F249AC" w:rsidRDefault="00B642AD" w:rsidP="00B642AD">
      <w:pPr>
        <w:ind w:left="357" w:right="-51" w:hanging="357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49AC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 xml:space="preserve">                                                  </w:t>
      </w:r>
      <w:r w:rsidRPr="00F249A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podać firmę/pełną nazwę i adres Wykonawcy </w:t>
      </w:r>
    </w:p>
    <w:p w14:paraId="51D4D032" w14:textId="77777777" w:rsidR="00B642AD" w:rsidRPr="00F249AC" w:rsidRDefault="00B642AD" w:rsidP="00B642AD">
      <w:pPr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6C43FF74" w14:textId="20575421" w:rsidR="00B642AD" w:rsidRPr="00F249AC" w:rsidRDefault="00B642AD" w:rsidP="00B642AD">
      <w:pPr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zrealizuje </w:t>
      </w:r>
      <w:r w:rsidR="005015AC"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>następujące usługi</w:t>
      </w: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>: ….…….………………………………….….…………….…………..……....…</w:t>
      </w:r>
    </w:p>
    <w:p w14:paraId="07ABF78F" w14:textId="139FDAF5" w:rsidR="00B642AD" w:rsidRPr="00F249AC" w:rsidRDefault="00B642AD" w:rsidP="00B642AD">
      <w:pPr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</w:t>
      </w:r>
    </w:p>
    <w:p w14:paraId="6B44EA82" w14:textId="77777777" w:rsidR="00B642AD" w:rsidRPr="00F249AC" w:rsidRDefault="00B642AD" w:rsidP="00B642AD">
      <w:pPr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DE57AF5" w14:textId="731487A8" w:rsidR="00B642AD" w:rsidRPr="00F249AC" w:rsidRDefault="00B642AD" w:rsidP="00B642AD">
      <w:pPr>
        <w:ind w:left="357" w:right="1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>2.Wykonawca ………………………………………………………………….……..………………………..……....……………..</w:t>
      </w:r>
    </w:p>
    <w:p w14:paraId="77AADB0C" w14:textId="77777777" w:rsidR="00B642AD" w:rsidRPr="00F249AC" w:rsidRDefault="00B642AD" w:rsidP="00B642AD">
      <w:pPr>
        <w:ind w:left="357" w:right="-51" w:hanging="357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49A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                                                               podać firmę/pełną nazwę i adres Wykonawcy </w:t>
      </w:r>
    </w:p>
    <w:p w14:paraId="70A25796" w14:textId="77777777" w:rsidR="00B642AD" w:rsidRPr="00F249AC" w:rsidRDefault="00B642AD" w:rsidP="00B642AD">
      <w:pPr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1F071BFE" w14:textId="1DBCCD58" w:rsidR="00B642AD" w:rsidRPr="00F249AC" w:rsidRDefault="00B642AD" w:rsidP="00B642AD">
      <w:pPr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   </w:t>
      </w:r>
      <w:r w:rsidR="009C473A"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zrealizuje </w:t>
      </w:r>
      <w:r w:rsidR="00CE609E"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>następujące usługi</w:t>
      </w: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>: ……………..….…………………..….……..…………….…………..……...…</w:t>
      </w:r>
    </w:p>
    <w:p w14:paraId="530EF8C5" w14:textId="2DCB9578" w:rsidR="005C6F77" w:rsidRPr="00F249AC" w:rsidRDefault="005C6F77" w:rsidP="00CB764D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631DB9B" w14:textId="77777777" w:rsidR="009D1D9D" w:rsidRPr="00F249AC" w:rsidRDefault="009D1D9D" w:rsidP="00CB764D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D9C9B2" w14:textId="77777777" w:rsidR="00CB764D" w:rsidRPr="00F249AC" w:rsidRDefault="00CB764D" w:rsidP="00CB764D">
      <w:pPr>
        <w:shd w:val="clear" w:color="auto" w:fill="F2F2F2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5D1B765F" w14:textId="77777777" w:rsidR="00CB764D" w:rsidRPr="00F249AC" w:rsidRDefault="00CB764D" w:rsidP="00CB764D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C38FD9F" w14:textId="7C141E85" w:rsidR="005C6F77" w:rsidRPr="00F249AC" w:rsidRDefault="00CB764D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Oświadczam/y, że wszystkie informacje podane w powyższym oświadczeniu są aktualne i zgodne </w:t>
      </w:r>
      <w:r w:rsidR="00672736"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1D7FA244" w14:textId="77777777" w:rsidR="00900835" w:rsidRPr="00F249AC" w:rsidRDefault="00900835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4EDBAE1" w14:textId="29FE42AA" w:rsidR="009D1D9D" w:rsidRPr="00F249AC" w:rsidRDefault="009D1D9D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1A503446" w14:textId="11F223F8" w:rsidR="00A64A75" w:rsidRPr="00F249AC" w:rsidRDefault="00A64A75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115A9FF6" w14:textId="5CB7630D" w:rsidR="00A64A75" w:rsidRPr="00F249AC" w:rsidRDefault="00A64A75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25FDCE4" w14:textId="32A9D146" w:rsidR="00A64A75" w:rsidRPr="00F249AC" w:rsidRDefault="00A64A75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7CE37FC" w14:textId="77777777" w:rsidR="00A64A75" w:rsidRPr="00F249AC" w:rsidRDefault="00A64A75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2EDA79E" w14:textId="77777777" w:rsidR="007B210F" w:rsidRPr="00F249AC" w:rsidRDefault="007B210F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EA43D2B" w14:textId="77777777" w:rsidR="009D1D9D" w:rsidRPr="00F249AC" w:rsidRDefault="009D1D9D" w:rsidP="001A376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BDB20A5" w14:textId="32DB6E18" w:rsidR="00DB6D23" w:rsidRPr="00F249AC" w:rsidRDefault="00425533" w:rsidP="00596EBD">
      <w:pPr>
        <w:widowControl w:val="0"/>
        <w:ind w:left="5387"/>
        <w:rPr>
          <w:rFonts w:asciiTheme="minorHAnsi" w:hAnsiTheme="minorHAnsi" w:cstheme="minorHAnsi"/>
          <w:i/>
          <w:iCs/>
          <w:szCs w:val="24"/>
          <w:highlight w:val="yellow"/>
        </w:r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umocowanej osoby/ właściwych</w:t>
      </w:r>
      <w:r w:rsidR="00BD7D58"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>umocowanych osób.</w:t>
      </w:r>
    </w:p>
    <w:p w14:paraId="2F761DF3" w14:textId="239FE5EF" w:rsidR="00900835" w:rsidRPr="00F249AC" w:rsidRDefault="00900835" w:rsidP="00A64A75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NALEŻY ZŁOŻYĆ</w:t>
      </w:r>
      <w:r w:rsidRPr="00F249AC">
        <w:rPr>
          <w:rFonts w:asciiTheme="minorHAnsi" w:hAnsiTheme="minorHAnsi" w:cstheme="minorHAnsi"/>
          <w:b/>
          <w:sz w:val="28"/>
          <w:szCs w:val="28"/>
        </w:rPr>
        <w:t xml:space="preserve"> WRAZ Z OFERTĄ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>(JEŚLI DOTYCZY)</w:t>
      </w:r>
    </w:p>
    <w:p w14:paraId="6167C0FA" w14:textId="77777777" w:rsidR="00900835" w:rsidRPr="00F249AC" w:rsidRDefault="00900835" w:rsidP="00900835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64631E85" w14:textId="1A70E80A" w:rsidR="00900835" w:rsidRPr="00F249AC" w:rsidRDefault="00900835" w:rsidP="00900835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E82EC3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201FF7">
        <w:rPr>
          <w:rFonts w:asciiTheme="minorHAnsi" w:hAnsiTheme="minorHAnsi" w:cstheme="minorHAnsi"/>
          <w:b/>
          <w:sz w:val="24"/>
          <w:szCs w:val="24"/>
        </w:rPr>
        <w:t>8</w:t>
      </w:r>
    </w:p>
    <w:p w14:paraId="4996BD24" w14:textId="61D24163" w:rsidR="00900835" w:rsidRPr="00F249AC" w:rsidRDefault="00900835" w:rsidP="00900835">
      <w:pPr>
        <w:adjustRightInd w:val="0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201FF7">
        <w:rPr>
          <w:rFonts w:asciiTheme="minorHAnsi" w:hAnsiTheme="minorHAnsi" w:cstheme="minorHAnsi"/>
          <w:b/>
          <w:sz w:val="24"/>
          <w:szCs w:val="24"/>
        </w:rPr>
        <w:t>7</w:t>
      </w:r>
      <w:r w:rsidRPr="00F249AC">
        <w:rPr>
          <w:rFonts w:asciiTheme="minorHAnsi" w:hAnsiTheme="minorHAnsi" w:cstheme="minorHAnsi"/>
          <w:b/>
          <w:sz w:val="24"/>
          <w:szCs w:val="24"/>
        </w:rPr>
        <w:t>/</w:t>
      </w:r>
      <w:r w:rsidR="00804A39" w:rsidRPr="00F249AC">
        <w:rPr>
          <w:rFonts w:asciiTheme="minorHAnsi" w:hAnsiTheme="minorHAnsi" w:cstheme="minorHAnsi"/>
          <w:b/>
          <w:sz w:val="24"/>
          <w:szCs w:val="24"/>
        </w:rPr>
        <w:t>PNOG/</w:t>
      </w:r>
      <w:r w:rsidRPr="00F249AC">
        <w:rPr>
          <w:rFonts w:asciiTheme="minorHAnsi" w:hAnsiTheme="minorHAnsi" w:cstheme="minorHAnsi"/>
          <w:b/>
          <w:sz w:val="24"/>
          <w:szCs w:val="24"/>
        </w:rPr>
        <w:t>SZP-2/202</w:t>
      </w:r>
      <w:r w:rsidR="00A64A75" w:rsidRPr="00F249AC">
        <w:rPr>
          <w:rFonts w:asciiTheme="minorHAnsi" w:hAnsiTheme="minorHAnsi" w:cstheme="minorHAnsi"/>
          <w:b/>
          <w:sz w:val="24"/>
          <w:szCs w:val="24"/>
        </w:rPr>
        <w:t>6</w:t>
      </w:r>
    </w:p>
    <w:p w14:paraId="36E2EC57" w14:textId="77777777" w:rsidR="00900835" w:rsidRPr="00F249AC" w:rsidRDefault="00900835" w:rsidP="009008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03134E" w14:textId="77777777" w:rsidR="00A64A75" w:rsidRPr="00F249AC" w:rsidRDefault="00A64A75" w:rsidP="00A64A75">
      <w:pPr>
        <w:autoSpaceDE/>
        <w:spacing w:line="276" w:lineRule="auto"/>
        <w:ind w:right="259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F249AC">
        <w:rPr>
          <w:rFonts w:asciiTheme="minorHAnsi" w:eastAsia="Arial" w:hAnsiTheme="minorHAnsi" w:cstheme="minorHAnsi"/>
          <w:b/>
          <w:sz w:val="24"/>
          <w:szCs w:val="24"/>
        </w:rPr>
        <w:t xml:space="preserve">ZOBOWIĄZANIE PODMIOTU </w:t>
      </w:r>
      <w:bookmarkStart w:id="57" w:name="page38"/>
      <w:bookmarkEnd w:id="57"/>
      <w:r w:rsidRPr="00F249AC">
        <w:rPr>
          <w:rFonts w:asciiTheme="minorHAnsi" w:eastAsia="Arial" w:hAnsiTheme="minorHAnsi" w:cstheme="minorHAnsi"/>
          <w:b/>
          <w:sz w:val="24"/>
          <w:szCs w:val="24"/>
        </w:rPr>
        <w:t>UDOSTĘPNIAJĄCEGO ZASOBY DO ODDANIA WYKONAWCY DO DYSPOZYCJI NIEZBĘDNYCH ZASOBÓW NA POTRZEBY REALIZACJI ZAMÓWIENIA</w:t>
      </w:r>
    </w:p>
    <w:p w14:paraId="7CC48AEE" w14:textId="77777777" w:rsidR="00900835" w:rsidRPr="00F249AC" w:rsidRDefault="00900835" w:rsidP="00900835">
      <w:pPr>
        <w:autoSpaceDE/>
        <w:spacing w:line="276" w:lineRule="auto"/>
        <w:ind w:right="259"/>
        <w:rPr>
          <w:rFonts w:asciiTheme="minorHAnsi" w:eastAsia="Arial" w:hAnsiTheme="minorHAnsi" w:cstheme="minorHAnsi"/>
          <w:sz w:val="24"/>
          <w:szCs w:val="24"/>
        </w:rPr>
      </w:pPr>
    </w:p>
    <w:p w14:paraId="1B12D728" w14:textId="77777777" w:rsidR="00900835" w:rsidRPr="00F249AC" w:rsidRDefault="00900835" w:rsidP="00900835">
      <w:pPr>
        <w:autoSpaceDE/>
        <w:spacing w:line="276" w:lineRule="auto"/>
        <w:ind w:left="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CD4D566" w14:textId="77777777" w:rsidR="00900835" w:rsidRPr="00F249AC" w:rsidRDefault="00900835" w:rsidP="00900835">
      <w:pPr>
        <w:autoSpaceDE/>
        <w:spacing w:line="276" w:lineRule="auto"/>
        <w:ind w:left="1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Oświadczam w imieniu </w:t>
      </w: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</w:t>
      </w:r>
    </w:p>
    <w:p w14:paraId="4C0B88EA" w14:textId="77777777" w:rsidR="00900835" w:rsidRPr="00F249AC" w:rsidRDefault="00900835" w:rsidP="00900835">
      <w:pPr>
        <w:autoSpaceDE/>
        <w:spacing w:line="276" w:lineRule="auto"/>
        <w:ind w:left="2832" w:firstLine="708"/>
        <w:jc w:val="both"/>
        <w:rPr>
          <w:rFonts w:asciiTheme="minorHAnsi" w:hAnsiTheme="minorHAnsi" w:cstheme="minorHAnsi"/>
          <w:i/>
          <w:sz w:val="16"/>
          <w:szCs w:val="24"/>
        </w:rPr>
      </w:pPr>
      <w:r w:rsidRPr="00F249AC">
        <w:rPr>
          <w:rFonts w:asciiTheme="minorHAnsi" w:hAnsiTheme="minorHAnsi" w:cstheme="minorHAnsi"/>
          <w:i/>
          <w:sz w:val="16"/>
          <w:szCs w:val="24"/>
        </w:rPr>
        <w:t>(nazwa Podmiotu na zasobach, którego Wykonawca polega)</w:t>
      </w:r>
    </w:p>
    <w:p w14:paraId="71905132" w14:textId="77777777" w:rsidR="00900835" w:rsidRPr="00F249AC" w:rsidRDefault="00900835" w:rsidP="00900835">
      <w:pPr>
        <w:autoSpaceDE/>
        <w:spacing w:line="276" w:lineRule="auto"/>
        <w:ind w:left="2832" w:firstLine="708"/>
        <w:jc w:val="both"/>
        <w:rPr>
          <w:rFonts w:asciiTheme="minorHAnsi" w:hAnsiTheme="minorHAnsi" w:cstheme="minorHAnsi"/>
          <w:i/>
          <w:sz w:val="16"/>
          <w:szCs w:val="24"/>
        </w:rPr>
      </w:pPr>
    </w:p>
    <w:p w14:paraId="4887E359" w14:textId="77777777" w:rsidR="00900835" w:rsidRPr="00F249AC" w:rsidRDefault="00900835" w:rsidP="00900835">
      <w:pPr>
        <w:autoSpaceDE/>
        <w:spacing w:line="276" w:lineRule="auto"/>
        <w:ind w:left="1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iż oddaję do dyspozycji Wykonawcy .........................................................................................</w:t>
      </w:r>
    </w:p>
    <w:p w14:paraId="2029B4A9" w14:textId="77777777" w:rsidR="00900835" w:rsidRPr="00F249AC" w:rsidRDefault="00900835" w:rsidP="00900835">
      <w:pPr>
        <w:autoSpaceDE/>
        <w:spacing w:line="276" w:lineRule="auto"/>
        <w:ind w:left="4321"/>
        <w:jc w:val="both"/>
        <w:rPr>
          <w:rFonts w:asciiTheme="minorHAnsi" w:hAnsiTheme="minorHAnsi" w:cstheme="minorHAnsi"/>
          <w:i/>
          <w:sz w:val="16"/>
          <w:szCs w:val="24"/>
        </w:rPr>
      </w:pPr>
      <w:r w:rsidRPr="00F249AC">
        <w:rPr>
          <w:rFonts w:asciiTheme="minorHAnsi" w:hAnsiTheme="minorHAnsi" w:cstheme="minorHAnsi"/>
          <w:i/>
          <w:sz w:val="16"/>
          <w:szCs w:val="24"/>
        </w:rPr>
        <w:t>(nazwa i adres Wykonawcy)</w:t>
      </w:r>
    </w:p>
    <w:p w14:paraId="7B047D60" w14:textId="77777777" w:rsidR="00900835" w:rsidRPr="00F249AC" w:rsidRDefault="00900835" w:rsidP="00900835">
      <w:pPr>
        <w:autoSpaceDE/>
        <w:spacing w:line="276" w:lineRule="auto"/>
        <w:ind w:left="4321"/>
        <w:jc w:val="both"/>
        <w:rPr>
          <w:rFonts w:asciiTheme="minorHAnsi" w:hAnsiTheme="minorHAnsi" w:cstheme="minorHAnsi"/>
          <w:i/>
          <w:sz w:val="16"/>
          <w:szCs w:val="24"/>
        </w:rPr>
      </w:pPr>
    </w:p>
    <w:p w14:paraId="764ABEBD" w14:textId="3E66291A" w:rsidR="00900835" w:rsidRPr="00F249AC" w:rsidRDefault="00900835" w:rsidP="00900835">
      <w:pPr>
        <w:adjustRightInd w:val="0"/>
        <w:spacing w:line="288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realizującego zamówienie pn. </w:t>
      </w:r>
      <w:r w:rsidR="00201FF7" w:rsidRPr="000D0B14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Wywóz i unieszkodliwianie odpadów komunalnych i po pracach porządkowych z obiektów Politechniki Koszalińskiej oraz Hali Widowiskowo-Sportowej w Koszalinie przy ul. Śniadeckich 4</w:t>
      </w:r>
      <w:r w:rsidR="00201FF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niezbędne zasoby </w:t>
      </w:r>
      <w:r w:rsidRPr="00F249AC">
        <w:rPr>
          <w:rFonts w:asciiTheme="minorHAnsi" w:hAnsiTheme="minorHAnsi" w:cstheme="minorHAnsi"/>
          <w:sz w:val="16"/>
          <w:szCs w:val="24"/>
        </w:rPr>
        <w:t>(</w:t>
      </w:r>
      <w:r w:rsidRPr="00F249AC">
        <w:rPr>
          <w:rFonts w:asciiTheme="minorHAnsi" w:hAnsiTheme="minorHAnsi" w:cstheme="minorHAnsi"/>
          <w:i/>
          <w:sz w:val="16"/>
          <w:szCs w:val="24"/>
        </w:rPr>
        <w:t xml:space="preserve">należy wskazać zakres zasobów, które zostaną udostępnione Wykonawcy, np. </w:t>
      </w:r>
      <w:r w:rsidR="00804A39" w:rsidRPr="00F249AC">
        <w:rPr>
          <w:rFonts w:asciiTheme="minorHAnsi" w:hAnsiTheme="minorHAnsi" w:cstheme="minorHAnsi"/>
          <w:i/>
          <w:sz w:val="16"/>
          <w:szCs w:val="24"/>
        </w:rPr>
        <w:t>wiedza</w:t>
      </w:r>
      <w:r w:rsidR="00201FF7">
        <w:rPr>
          <w:rFonts w:asciiTheme="minorHAnsi" w:hAnsiTheme="minorHAnsi" w:cstheme="minorHAnsi"/>
          <w:i/>
          <w:sz w:val="16"/>
          <w:szCs w:val="24"/>
        </w:rPr>
        <w:br/>
      </w:r>
      <w:r w:rsidR="00804A39" w:rsidRPr="00F249AC">
        <w:rPr>
          <w:rFonts w:asciiTheme="minorHAnsi" w:hAnsiTheme="minorHAnsi" w:cstheme="minorHAnsi"/>
          <w:i/>
          <w:sz w:val="16"/>
          <w:szCs w:val="24"/>
        </w:rPr>
        <w:t xml:space="preserve"> i doświadczenie</w:t>
      </w:r>
      <w:r w:rsidRPr="00F249AC">
        <w:rPr>
          <w:rFonts w:asciiTheme="minorHAnsi" w:hAnsiTheme="minorHAnsi" w:cstheme="minorHAnsi"/>
          <w:i/>
          <w:sz w:val="16"/>
          <w:szCs w:val="24"/>
        </w:rPr>
        <w:t>, itp.)</w:t>
      </w:r>
      <w:r w:rsidRPr="00F249AC">
        <w:rPr>
          <w:rFonts w:asciiTheme="minorHAnsi" w:hAnsiTheme="minorHAnsi" w:cstheme="minorHAnsi"/>
          <w:i/>
          <w:sz w:val="24"/>
          <w:szCs w:val="24"/>
        </w:rPr>
        <w:t>:</w:t>
      </w:r>
    </w:p>
    <w:p w14:paraId="2C844409" w14:textId="77777777" w:rsidR="00900835" w:rsidRPr="00F249AC" w:rsidRDefault="00900835" w:rsidP="00900835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14:paraId="6932CBFB" w14:textId="77777777" w:rsidR="00900835" w:rsidRPr="00F249AC" w:rsidRDefault="00900835" w:rsidP="00900835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14:paraId="5CC85DA9" w14:textId="77777777" w:rsidR="00900835" w:rsidRPr="00F249AC" w:rsidRDefault="00900835" w:rsidP="00900835">
      <w:pPr>
        <w:autoSpaceDE/>
        <w:spacing w:line="276" w:lineRule="auto"/>
        <w:ind w:left="1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na okres korzystania z nich przy wykonywaniu ww. zamówienia.</w:t>
      </w:r>
    </w:p>
    <w:p w14:paraId="0DBDF171" w14:textId="77777777" w:rsidR="00900835" w:rsidRPr="00F249AC" w:rsidRDefault="00900835" w:rsidP="00900835">
      <w:pPr>
        <w:autoSpaceDE/>
        <w:spacing w:line="276" w:lineRule="auto"/>
        <w:ind w:left="1"/>
        <w:jc w:val="both"/>
        <w:rPr>
          <w:rFonts w:asciiTheme="minorHAnsi" w:hAnsiTheme="minorHAnsi" w:cstheme="minorHAnsi"/>
          <w:sz w:val="24"/>
          <w:szCs w:val="24"/>
        </w:rPr>
      </w:pPr>
    </w:p>
    <w:p w14:paraId="4AE435BF" w14:textId="77777777" w:rsidR="00900835" w:rsidRPr="00F249AC" w:rsidRDefault="00900835" w:rsidP="00900835">
      <w:pPr>
        <w:autoSpaceDE/>
        <w:spacing w:line="276" w:lineRule="auto"/>
        <w:ind w:left="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>Jednocześnie oświadczam, że:</w:t>
      </w:r>
    </w:p>
    <w:p w14:paraId="2FEEB4FB" w14:textId="77777777" w:rsidR="00900835" w:rsidRPr="00F249AC" w:rsidRDefault="00900835" w:rsidP="007A0D8D">
      <w:pPr>
        <w:numPr>
          <w:ilvl w:val="6"/>
          <w:numId w:val="57"/>
        </w:numPr>
        <w:autoSpaceDE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charakter stosunku łączącego mnie z Wykonawcą:</w:t>
      </w:r>
    </w:p>
    <w:p w14:paraId="73A1DDCB" w14:textId="77777777" w:rsidR="00900835" w:rsidRPr="00F249AC" w:rsidRDefault="00900835" w:rsidP="00900835">
      <w:pPr>
        <w:autoSpaceDE/>
        <w:spacing w:line="276" w:lineRule="auto"/>
        <w:ind w:left="61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23C6A212" w14:textId="77777777" w:rsidR="00900835" w:rsidRPr="00F249AC" w:rsidRDefault="00900835" w:rsidP="00900835">
      <w:pPr>
        <w:autoSpaceDE/>
        <w:spacing w:line="276" w:lineRule="auto"/>
        <w:ind w:left="284" w:hanging="223"/>
        <w:jc w:val="both"/>
        <w:rPr>
          <w:rFonts w:asciiTheme="minorHAnsi" w:hAnsiTheme="minorHAnsi" w:cstheme="minorHAnsi"/>
          <w:i/>
          <w:sz w:val="16"/>
          <w:szCs w:val="24"/>
        </w:rPr>
      </w:pPr>
      <w:r w:rsidRPr="00F249AC">
        <w:rPr>
          <w:rFonts w:asciiTheme="minorHAnsi" w:hAnsiTheme="minorHAnsi" w:cstheme="minorHAnsi"/>
          <w:sz w:val="16"/>
          <w:szCs w:val="24"/>
        </w:rPr>
        <w:t>(</w:t>
      </w:r>
      <w:r w:rsidRPr="00F249AC">
        <w:rPr>
          <w:rFonts w:asciiTheme="minorHAnsi" w:hAnsiTheme="minorHAnsi" w:cstheme="minorHAnsi"/>
          <w:i/>
          <w:sz w:val="16"/>
          <w:szCs w:val="24"/>
        </w:rPr>
        <w:t>np. umowa o dzieło, umowa zlecenie, porozumienie, umowa o współpracy, umowa najmu, dzierżawy itp.)</w:t>
      </w:r>
    </w:p>
    <w:p w14:paraId="1644409E" w14:textId="77777777" w:rsidR="00900835" w:rsidRPr="00F249AC" w:rsidRDefault="00900835" w:rsidP="007A0D8D">
      <w:pPr>
        <w:pStyle w:val="Akapitzlist"/>
        <w:numPr>
          <w:ilvl w:val="3"/>
          <w:numId w:val="57"/>
        </w:numPr>
        <w:autoSpaceDE/>
        <w:spacing w:line="276" w:lineRule="auto"/>
        <w:ind w:left="567" w:right="-1" w:hanging="567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sposób wykorzystania udostępnionych zasobów przez Wykonawcę przy wykonywaniu zamówienia:</w:t>
      </w:r>
    </w:p>
    <w:p w14:paraId="536FAA17" w14:textId="77777777" w:rsidR="00900835" w:rsidRPr="00F249AC" w:rsidRDefault="00900835" w:rsidP="00900835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14:paraId="7DDD1323" w14:textId="77777777" w:rsidR="00900835" w:rsidRPr="00F249AC" w:rsidRDefault="00900835" w:rsidP="00900835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</w:t>
      </w:r>
      <w:r w:rsidRPr="00F249AC">
        <w:rPr>
          <w:rFonts w:asciiTheme="minorHAnsi" w:hAnsiTheme="minorHAnsi" w:cstheme="minorHAnsi"/>
          <w:sz w:val="24"/>
          <w:szCs w:val="24"/>
        </w:rPr>
        <w:br/>
      </w:r>
      <w:r w:rsidRPr="00F249AC">
        <w:rPr>
          <w:rFonts w:asciiTheme="minorHAnsi" w:hAnsiTheme="minorHAnsi" w:cstheme="minorHAnsi"/>
          <w:i/>
          <w:sz w:val="16"/>
          <w:szCs w:val="24"/>
        </w:rPr>
        <w:t>(np. udział w realizacji zamówienia w ramach podwykonawstwa, delegowanie pracowników itp.)</w:t>
      </w:r>
    </w:p>
    <w:p w14:paraId="25341D4D" w14:textId="77777777" w:rsidR="00900835" w:rsidRPr="00F249AC" w:rsidRDefault="00900835" w:rsidP="0090083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B54E8EA" w14:textId="77777777" w:rsidR="00900835" w:rsidRPr="00F249AC" w:rsidRDefault="00900835" w:rsidP="00900835">
      <w:pPr>
        <w:rPr>
          <w:rFonts w:asciiTheme="minorHAnsi" w:hAnsiTheme="minorHAnsi" w:cstheme="minorHAnsi"/>
          <w:sz w:val="24"/>
          <w:szCs w:val="24"/>
        </w:rPr>
      </w:pPr>
    </w:p>
    <w:p w14:paraId="63783FF5" w14:textId="77777777" w:rsidR="00900835" w:rsidRPr="00F249AC" w:rsidRDefault="00900835" w:rsidP="00900835">
      <w:pPr>
        <w:rPr>
          <w:rFonts w:asciiTheme="minorHAnsi" w:hAnsiTheme="minorHAnsi" w:cstheme="minorHAnsi"/>
          <w:sz w:val="24"/>
          <w:szCs w:val="24"/>
        </w:rPr>
      </w:pPr>
    </w:p>
    <w:p w14:paraId="173A89E0" w14:textId="77777777" w:rsidR="00900835" w:rsidRPr="00F249AC" w:rsidRDefault="00900835" w:rsidP="00900835">
      <w:pPr>
        <w:rPr>
          <w:rFonts w:asciiTheme="minorHAnsi" w:hAnsiTheme="minorHAnsi" w:cstheme="minorHAnsi"/>
          <w:sz w:val="24"/>
          <w:szCs w:val="24"/>
        </w:rPr>
      </w:pPr>
    </w:p>
    <w:p w14:paraId="126406AC" w14:textId="2260BCCB" w:rsidR="00804A39" w:rsidRPr="00F249AC" w:rsidRDefault="00804A39" w:rsidP="00900835">
      <w:pPr>
        <w:rPr>
          <w:rFonts w:asciiTheme="minorHAnsi" w:hAnsiTheme="minorHAnsi" w:cstheme="minorHAnsi"/>
          <w:sz w:val="24"/>
          <w:szCs w:val="24"/>
        </w:rPr>
      </w:pPr>
    </w:p>
    <w:p w14:paraId="11E9CBDA" w14:textId="77777777" w:rsidR="00804A39" w:rsidRPr="00F249AC" w:rsidRDefault="00804A39" w:rsidP="00900835">
      <w:pPr>
        <w:rPr>
          <w:rFonts w:asciiTheme="minorHAnsi" w:hAnsiTheme="minorHAnsi" w:cstheme="minorHAnsi"/>
          <w:sz w:val="24"/>
          <w:szCs w:val="24"/>
        </w:rPr>
      </w:pPr>
    </w:p>
    <w:p w14:paraId="17B485C1" w14:textId="77777777" w:rsidR="00900835" w:rsidRPr="00F249AC" w:rsidRDefault="00900835" w:rsidP="00900835">
      <w:pPr>
        <w:rPr>
          <w:rFonts w:asciiTheme="minorHAnsi" w:hAnsiTheme="minorHAnsi" w:cstheme="minorHAnsi"/>
          <w:sz w:val="24"/>
          <w:szCs w:val="24"/>
        </w:rPr>
      </w:pPr>
    </w:p>
    <w:p w14:paraId="037BED85" w14:textId="77777777" w:rsidR="00900835" w:rsidRPr="00F249AC" w:rsidRDefault="00900835" w:rsidP="00900835">
      <w:pPr>
        <w:spacing w:line="276" w:lineRule="auto"/>
        <w:ind w:left="4253"/>
        <w:rPr>
          <w:rFonts w:asciiTheme="minorHAnsi" w:hAnsiTheme="minorHAnsi" w:cstheme="minorHAnsi"/>
          <w:i/>
          <w:iCs/>
          <w:color w:val="000000"/>
          <w:szCs w:val="24"/>
          <w:highlight w:val="yellow"/>
        </w:rPr>
      </w:pPr>
    </w:p>
    <w:p w14:paraId="5D25F8EA" w14:textId="0E538BE8" w:rsidR="00900835" w:rsidRPr="00F249AC" w:rsidRDefault="00900835" w:rsidP="00804A39">
      <w:pPr>
        <w:spacing w:line="276" w:lineRule="auto"/>
        <w:ind w:left="4536"/>
        <w:rPr>
          <w:rFonts w:asciiTheme="minorHAnsi" w:hAnsiTheme="minorHAnsi" w:cstheme="minorHAnsi"/>
          <w:i/>
          <w:iCs/>
          <w:color w:val="000000"/>
          <w:szCs w:val="24"/>
          <w:highlight w:val="yellow"/>
        </w:rPr>
        <w:sectPr w:rsidR="00900835" w:rsidRPr="00F249AC" w:rsidSect="00E14E36">
          <w:footerReference w:type="default" r:id="rId22"/>
          <w:headerReference w:type="first" r:id="rId23"/>
          <w:pgSz w:w="11906" w:h="16838"/>
          <w:pgMar w:top="851" w:right="851" w:bottom="851" w:left="1134" w:header="709" w:footer="709" w:gutter="0"/>
          <w:cols w:space="708"/>
        </w:sectPr>
      </w:pPr>
      <w:r w:rsidRPr="00F249AC">
        <w:rPr>
          <w:rFonts w:asciiTheme="minorHAnsi" w:hAnsiTheme="minorHAnsi" w:cstheme="minorHAnsi"/>
          <w:b/>
          <w:bCs/>
          <w:i/>
          <w:iCs/>
          <w:color w:val="000000"/>
          <w:szCs w:val="24"/>
          <w:highlight w:val="yellow"/>
        </w:rPr>
        <w:t>Dokument należy opatrzeć kwalifikowanym podpisem elektronicznym</w:t>
      </w:r>
      <w:r w:rsidRPr="00F249AC">
        <w:rPr>
          <w:rFonts w:asciiTheme="minorHAnsi" w:hAnsiTheme="minorHAnsi" w:cstheme="minorHAnsi"/>
          <w:i/>
          <w:iCs/>
          <w:color w:val="000000"/>
          <w:szCs w:val="24"/>
          <w:highlight w:val="yellow"/>
        </w:rPr>
        <w:t xml:space="preserve"> przez </w:t>
      </w:r>
      <w:r w:rsidRPr="00F249AC">
        <w:rPr>
          <w:rFonts w:asciiTheme="minorHAnsi" w:hAnsiTheme="minorHAnsi" w:cstheme="minorHAnsi"/>
          <w:i/>
          <w:iCs/>
          <w:color w:val="000000"/>
          <w:szCs w:val="24"/>
          <w:highlight w:val="yellow"/>
          <w:u w:val="single"/>
        </w:rPr>
        <w:t>osob</w:t>
      </w:r>
      <w:r w:rsidR="009B650B" w:rsidRPr="00F249AC">
        <w:rPr>
          <w:rFonts w:asciiTheme="minorHAnsi" w:hAnsiTheme="minorHAnsi" w:cstheme="minorHAnsi"/>
          <w:i/>
          <w:iCs/>
          <w:color w:val="000000"/>
          <w:szCs w:val="24"/>
          <w:highlight w:val="yellow"/>
          <w:u w:val="single"/>
        </w:rPr>
        <w:t>ę</w:t>
      </w:r>
      <w:r w:rsidRPr="00F249AC">
        <w:rPr>
          <w:rFonts w:asciiTheme="minorHAnsi" w:hAnsiTheme="minorHAnsi" w:cstheme="minorHAnsi"/>
          <w:i/>
          <w:iCs/>
          <w:color w:val="000000"/>
          <w:szCs w:val="24"/>
          <w:highlight w:val="yellow"/>
          <w:u w:val="single"/>
        </w:rPr>
        <w:t xml:space="preserve"> upoważnion</w:t>
      </w:r>
      <w:r w:rsidR="009B650B" w:rsidRPr="00F249AC">
        <w:rPr>
          <w:rFonts w:asciiTheme="minorHAnsi" w:hAnsiTheme="minorHAnsi" w:cstheme="minorHAnsi"/>
          <w:i/>
          <w:iCs/>
          <w:color w:val="000000"/>
          <w:szCs w:val="24"/>
          <w:highlight w:val="yellow"/>
          <w:u w:val="single"/>
        </w:rPr>
        <w:t>ą</w:t>
      </w:r>
      <w:r w:rsidRPr="00F249AC">
        <w:rPr>
          <w:rFonts w:asciiTheme="minorHAnsi" w:hAnsiTheme="minorHAnsi" w:cstheme="minorHAnsi"/>
          <w:i/>
          <w:iCs/>
          <w:color w:val="000000"/>
          <w:szCs w:val="24"/>
          <w:highlight w:val="yellow"/>
          <w:u w:val="single"/>
        </w:rPr>
        <w:t xml:space="preserve"> do reprezentacji podmiotu na zasobach, którego polega Wykonawc</w:t>
      </w:r>
      <w:r w:rsidR="00921F70">
        <w:rPr>
          <w:rFonts w:asciiTheme="minorHAnsi" w:hAnsiTheme="minorHAnsi" w:cstheme="minorHAnsi"/>
          <w:i/>
          <w:iCs/>
          <w:color w:val="000000"/>
          <w:szCs w:val="24"/>
          <w:highlight w:val="yellow"/>
          <w:u w:val="single"/>
        </w:rPr>
        <w:t>a</w:t>
      </w:r>
    </w:p>
    <w:p w14:paraId="46577ACE" w14:textId="77777777" w:rsidR="00900835" w:rsidRPr="00F249AC" w:rsidRDefault="00900835" w:rsidP="009A37E0">
      <w:pPr>
        <w:widowControl w:val="0"/>
        <w:rPr>
          <w:rFonts w:asciiTheme="minorHAnsi" w:hAnsiTheme="minorHAnsi" w:cstheme="minorHAnsi"/>
          <w:i/>
          <w:iCs/>
          <w:szCs w:val="24"/>
          <w:highlight w:val="yellow"/>
        </w:rPr>
      </w:pPr>
    </w:p>
    <w:p w14:paraId="5B039084" w14:textId="6BFC6466" w:rsidR="000F346A" w:rsidRPr="00C46678" w:rsidRDefault="00425533" w:rsidP="00C46678">
      <w:pPr>
        <w:shd w:val="clear" w:color="auto" w:fill="E7E6E6"/>
        <w:spacing w:line="276" w:lineRule="auto"/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F249AC">
        <w:rPr>
          <w:rFonts w:asciiTheme="minorHAnsi" w:eastAsia="Calibri" w:hAnsiTheme="minorHAnsi" w:cstheme="minorHAnsi"/>
          <w:b/>
          <w:sz w:val="28"/>
          <w:szCs w:val="28"/>
        </w:rPr>
        <w:t xml:space="preserve">DOKUMENT </w:t>
      </w:r>
      <w:r w:rsidRPr="00F249AC">
        <w:rPr>
          <w:rFonts w:asciiTheme="minorHAnsi" w:eastAsia="Calibri" w:hAnsiTheme="minorHAnsi" w:cstheme="minorHAnsi"/>
          <w:b/>
          <w:color w:val="FF0000"/>
          <w:sz w:val="28"/>
          <w:szCs w:val="28"/>
        </w:rPr>
        <w:t xml:space="preserve">SKŁADANY </w:t>
      </w:r>
      <w:r w:rsidR="00D73F8F">
        <w:rPr>
          <w:rFonts w:asciiTheme="minorHAnsi" w:eastAsia="Calibri" w:hAnsiTheme="minorHAnsi" w:cstheme="minorHAnsi"/>
          <w:b/>
          <w:color w:val="FF0000"/>
          <w:sz w:val="28"/>
          <w:szCs w:val="28"/>
        </w:rPr>
        <w:t xml:space="preserve">TYLKO </w:t>
      </w:r>
      <w:r w:rsidRPr="00F249AC">
        <w:rPr>
          <w:rFonts w:asciiTheme="minorHAnsi" w:eastAsia="Calibri" w:hAnsiTheme="minorHAnsi" w:cstheme="minorHAnsi"/>
          <w:b/>
          <w:color w:val="FF0000"/>
          <w:sz w:val="28"/>
          <w:szCs w:val="28"/>
        </w:rPr>
        <w:t>NA WEZWANIE</w:t>
      </w:r>
      <w:r w:rsidRPr="00F249AC">
        <w:rPr>
          <w:rFonts w:asciiTheme="minorHAnsi" w:eastAsia="Calibri" w:hAnsiTheme="minorHAnsi" w:cstheme="minorHAnsi"/>
          <w:b/>
          <w:sz w:val="28"/>
          <w:szCs w:val="28"/>
        </w:rPr>
        <w:t xml:space="preserve"> ZAMAWIAJ</w:t>
      </w:r>
      <w:r w:rsidR="004C0AF8" w:rsidRPr="00F249AC">
        <w:rPr>
          <w:rFonts w:asciiTheme="minorHAnsi" w:eastAsia="Calibri" w:hAnsiTheme="minorHAnsi" w:cstheme="minorHAnsi"/>
          <w:b/>
          <w:sz w:val="28"/>
          <w:szCs w:val="28"/>
        </w:rPr>
        <w:t>Ą</w:t>
      </w:r>
      <w:r w:rsidRPr="00F249AC">
        <w:rPr>
          <w:rFonts w:asciiTheme="minorHAnsi" w:eastAsia="Calibri" w:hAnsiTheme="minorHAnsi" w:cstheme="minorHAnsi"/>
          <w:b/>
          <w:sz w:val="28"/>
          <w:szCs w:val="28"/>
        </w:rPr>
        <w:t>CEGO</w:t>
      </w:r>
    </w:p>
    <w:p w14:paraId="7498A1B4" w14:textId="0BBD1A8C" w:rsidR="00660A89" w:rsidRPr="00F249AC" w:rsidRDefault="00660A89" w:rsidP="00DD1727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5A548B">
        <w:rPr>
          <w:rFonts w:asciiTheme="minorHAnsi" w:hAnsiTheme="minorHAnsi" w:cstheme="minorHAnsi"/>
          <w:b/>
          <w:sz w:val="24"/>
          <w:szCs w:val="24"/>
        </w:rPr>
        <w:t>9</w:t>
      </w:r>
    </w:p>
    <w:p w14:paraId="3F4FEE0A" w14:textId="310EA6D2" w:rsidR="00837AD8" w:rsidRPr="00F249AC" w:rsidRDefault="00482146" w:rsidP="00DD17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2"/>
          <w:szCs w:val="22"/>
        </w:rPr>
        <w:t xml:space="preserve">Znak sprawy: </w:t>
      </w:r>
      <w:r w:rsidR="005A548B">
        <w:rPr>
          <w:rFonts w:asciiTheme="minorHAnsi" w:hAnsiTheme="minorHAnsi" w:cstheme="minorHAnsi"/>
          <w:b/>
          <w:sz w:val="22"/>
          <w:szCs w:val="22"/>
        </w:rPr>
        <w:t>7</w:t>
      </w:r>
      <w:r w:rsidR="00D87A2C" w:rsidRPr="00F249AC">
        <w:rPr>
          <w:rFonts w:asciiTheme="minorHAnsi" w:hAnsiTheme="minorHAnsi" w:cstheme="minorHAnsi"/>
          <w:b/>
          <w:sz w:val="22"/>
          <w:szCs w:val="22"/>
        </w:rPr>
        <w:t>/</w:t>
      </w:r>
      <w:r w:rsidR="00F61285" w:rsidRPr="00F249AC">
        <w:rPr>
          <w:rFonts w:asciiTheme="minorHAnsi" w:hAnsiTheme="minorHAnsi" w:cstheme="minorHAnsi"/>
          <w:b/>
          <w:sz w:val="22"/>
          <w:szCs w:val="22"/>
        </w:rPr>
        <w:t>PNOG</w:t>
      </w:r>
      <w:r w:rsidR="00D87A2C" w:rsidRPr="00F249AC">
        <w:rPr>
          <w:rFonts w:asciiTheme="minorHAnsi" w:hAnsiTheme="minorHAnsi" w:cstheme="minorHAnsi"/>
          <w:b/>
          <w:sz w:val="22"/>
          <w:szCs w:val="22"/>
        </w:rPr>
        <w:t>/SZP-2</w:t>
      </w:r>
      <w:r w:rsidR="00274B79" w:rsidRPr="00F249AC">
        <w:rPr>
          <w:rFonts w:asciiTheme="minorHAnsi" w:hAnsiTheme="minorHAnsi" w:cstheme="minorHAnsi"/>
          <w:b/>
          <w:sz w:val="22"/>
          <w:szCs w:val="22"/>
        </w:rPr>
        <w:t>/202</w:t>
      </w:r>
      <w:r w:rsidR="004C0AF8" w:rsidRPr="00F249AC">
        <w:rPr>
          <w:rFonts w:asciiTheme="minorHAnsi" w:hAnsiTheme="minorHAnsi" w:cstheme="minorHAnsi"/>
          <w:b/>
          <w:sz w:val="22"/>
          <w:szCs w:val="22"/>
        </w:rPr>
        <w:t>6</w:t>
      </w:r>
    </w:p>
    <w:p w14:paraId="2131EEE5" w14:textId="77777777" w:rsidR="00425533" w:rsidRPr="00F249AC" w:rsidRDefault="00425533" w:rsidP="00DD17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C423846" w14:textId="6D04173A" w:rsidR="00660A89" w:rsidRPr="00F249AC" w:rsidRDefault="00660A89" w:rsidP="00DD17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Nazwa  Wykonawcy</w:t>
      </w:r>
      <w:r w:rsidR="00DB6D23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............................................................                             </w:t>
      </w:r>
    </w:p>
    <w:p w14:paraId="7375B1D0" w14:textId="50FC0C46" w:rsidR="00660A89" w:rsidRPr="00F249AC" w:rsidRDefault="00660A89" w:rsidP="00DD17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Adres  Wykonawcy</w:t>
      </w:r>
      <w:r w:rsidR="00DB6D23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>..............................................................</w:t>
      </w:r>
    </w:p>
    <w:p w14:paraId="05337758" w14:textId="77777777" w:rsidR="004550E9" w:rsidRPr="00F249AC" w:rsidRDefault="004550E9" w:rsidP="00DD172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A6936D8" w14:textId="2C2B63F6" w:rsidR="00660A89" w:rsidRPr="00F249AC" w:rsidRDefault="00660A89" w:rsidP="00DD172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b/>
          <w:sz w:val="24"/>
          <w:szCs w:val="24"/>
          <w:u w:val="single"/>
        </w:rPr>
        <w:t>OŚWIADCZENIE</w:t>
      </w:r>
    </w:p>
    <w:p w14:paraId="17A6AB23" w14:textId="3040B9D5" w:rsidR="00F61285" w:rsidRPr="00F249AC" w:rsidRDefault="00F61285" w:rsidP="00F61285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o przynależności lub braku przynależności Wykonawcy do tej samej grupy kapitałowej na podstawie art. 108 ust.1 pkt 5 ustawy PZP</w:t>
      </w:r>
    </w:p>
    <w:p w14:paraId="4F947FF8" w14:textId="77777777" w:rsidR="00F61285" w:rsidRPr="00F249AC" w:rsidRDefault="00F61285" w:rsidP="00DD172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453BB3C" w14:textId="20F87B50" w:rsidR="00660A89" w:rsidRPr="00F249AC" w:rsidRDefault="00660A89" w:rsidP="003A4EDF">
      <w:pPr>
        <w:pStyle w:val="Akapitzlist"/>
        <w:spacing w:line="288" w:lineRule="auto"/>
        <w:ind w:left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Przystępując do udziału w postępowaniu o udzielenie zamówienia publicznego </w:t>
      </w:r>
      <w:r w:rsidR="003A4EDF" w:rsidRPr="00F249AC">
        <w:rPr>
          <w:rFonts w:asciiTheme="minorHAnsi" w:hAnsiTheme="minorHAnsi" w:cstheme="minorHAnsi"/>
          <w:sz w:val="24"/>
          <w:szCs w:val="24"/>
        </w:rPr>
        <w:t>pn.</w:t>
      </w:r>
      <w:r w:rsidR="00D053DD" w:rsidRPr="00F249AC">
        <w:rPr>
          <w:rFonts w:asciiTheme="minorHAnsi" w:hAnsiTheme="minorHAnsi" w:cstheme="minorHAnsi"/>
          <w:b/>
          <w:sz w:val="24"/>
          <w:szCs w:val="24"/>
          <w:lang w:eastAsia="x-none"/>
        </w:rPr>
        <w:t xml:space="preserve"> </w:t>
      </w:r>
      <w:r w:rsidR="005A548B" w:rsidRPr="000D0B14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Wywóz </w:t>
      </w:r>
      <w:r w:rsidR="005A548B">
        <w:rPr>
          <w:rFonts w:asciiTheme="minorHAnsi" w:hAnsiTheme="minorHAnsi" w:cstheme="minorHAnsi"/>
          <w:b/>
          <w:bCs/>
          <w:color w:val="000000"/>
          <w:sz w:val="24"/>
          <w:szCs w:val="24"/>
        </w:rPr>
        <w:br/>
      </w:r>
      <w:r w:rsidR="005A548B" w:rsidRPr="000D0B14">
        <w:rPr>
          <w:rFonts w:asciiTheme="minorHAnsi" w:hAnsiTheme="minorHAnsi" w:cstheme="minorHAnsi"/>
          <w:b/>
          <w:bCs/>
          <w:color w:val="000000"/>
          <w:sz w:val="24"/>
          <w:szCs w:val="24"/>
        </w:rPr>
        <w:t>i unieszkodliwianie odpadów komunalnych i po pracach porządkowych z obiektów Politechniki Koszalińskiej oraz Hali Widowiskowo-Sportowej w Koszalinie przy ul. Śniadeckich 4</w:t>
      </w:r>
      <w:r w:rsidR="005A548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="005A548B">
        <w:rPr>
          <w:rFonts w:asciiTheme="minorHAnsi" w:hAnsiTheme="minorHAnsi" w:cstheme="minorHAnsi"/>
          <w:b/>
          <w:bCs/>
          <w:color w:val="000000"/>
          <w:sz w:val="24"/>
          <w:szCs w:val="24"/>
        </w:rPr>
        <w:br/>
      </w:r>
      <w:r w:rsidRPr="00F249AC">
        <w:rPr>
          <w:rFonts w:asciiTheme="minorHAnsi" w:hAnsiTheme="minorHAnsi" w:cstheme="minorHAnsi"/>
          <w:sz w:val="24"/>
          <w:szCs w:val="24"/>
        </w:rPr>
        <w:t>oświadczam, że</w:t>
      </w:r>
      <w:r w:rsidR="00806C8F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="00FA161D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="0079113B" w:rsidRPr="00F249AC">
        <w:rPr>
          <w:rFonts w:asciiTheme="minorHAnsi" w:hAnsiTheme="minorHAnsi" w:cstheme="minorHAnsi"/>
          <w:sz w:val="24"/>
          <w:szCs w:val="24"/>
        </w:rPr>
        <w:t>:</w:t>
      </w:r>
    </w:p>
    <w:p w14:paraId="4B42D087" w14:textId="77777777" w:rsidR="004550E9" w:rsidRPr="00F249AC" w:rsidRDefault="004550E9" w:rsidP="00DD1727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5579E62" w14:textId="60265107" w:rsidR="004C0AF8" w:rsidRPr="00F249AC" w:rsidRDefault="00C23C37" w:rsidP="004C0AF8">
      <w:pPr>
        <w:overflowPunct w:val="0"/>
        <w:adjustRightInd w:val="0"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sz w:val="24"/>
            <w:szCs w:val="24"/>
          </w:rPr>
          <w:id w:val="1423919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5902" w:rsidRPr="00F249AC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FF5902" w:rsidRPr="00F249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C0AF8" w:rsidRPr="00F249AC">
        <w:rPr>
          <w:rFonts w:asciiTheme="minorHAnsi" w:hAnsiTheme="minorHAnsi" w:cstheme="minorHAnsi"/>
          <w:bCs/>
          <w:sz w:val="24"/>
          <w:szCs w:val="24"/>
        </w:rPr>
        <w:t xml:space="preserve"> nie przynależę do tej samej</w:t>
      </w:r>
      <w:r w:rsidR="004C0AF8"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C0AF8" w:rsidRPr="00F249AC">
        <w:rPr>
          <w:rFonts w:asciiTheme="minorHAnsi" w:hAnsiTheme="minorHAnsi" w:cstheme="minorHAnsi"/>
          <w:sz w:val="24"/>
          <w:szCs w:val="24"/>
        </w:rPr>
        <w:t xml:space="preserve">grupy kapitałowej w rozumieniu ustawy z dnia 16 lutego 2007 r. </w:t>
      </w:r>
      <w:r w:rsidR="004C0AF8" w:rsidRPr="00F249AC">
        <w:rPr>
          <w:rFonts w:asciiTheme="minorHAnsi" w:hAnsiTheme="minorHAnsi" w:cstheme="minorHAnsi"/>
          <w:sz w:val="24"/>
          <w:szCs w:val="24"/>
        </w:rPr>
        <w:br/>
        <w:t>o ochronie konkurencji i konsumentów (t.j. Dz. U. z 202</w:t>
      </w:r>
      <w:r w:rsidR="00636346">
        <w:rPr>
          <w:rFonts w:asciiTheme="minorHAnsi" w:hAnsiTheme="minorHAnsi" w:cstheme="minorHAnsi"/>
          <w:sz w:val="24"/>
          <w:szCs w:val="24"/>
        </w:rPr>
        <w:t>5</w:t>
      </w:r>
      <w:r w:rsidR="004C0AF8" w:rsidRPr="00F249AC">
        <w:rPr>
          <w:rFonts w:asciiTheme="minorHAnsi" w:hAnsiTheme="minorHAnsi" w:cstheme="minorHAnsi"/>
          <w:sz w:val="24"/>
          <w:szCs w:val="24"/>
        </w:rPr>
        <w:t xml:space="preserve"> r., poz. </w:t>
      </w:r>
      <w:r w:rsidR="00636346">
        <w:rPr>
          <w:rFonts w:asciiTheme="minorHAnsi" w:hAnsiTheme="minorHAnsi" w:cstheme="minorHAnsi"/>
          <w:sz w:val="24"/>
          <w:szCs w:val="24"/>
        </w:rPr>
        <w:t>1714</w:t>
      </w:r>
      <w:r w:rsidR="004C0AF8" w:rsidRPr="00F249AC">
        <w:rPr>
          <w:rFonts w:asciiTheme="minorHAnsi" w:hAnsiTheme="minorHAnsi" w:cstheme="minorHAnsi"/>
          <w:sz w:val="24"/>
          <w:szCs w:val="24"/>
        </w:rPr>
        <w:t>), z innym Wykonawcą, który złożył odrębną ofertę w niniejszym postępowaniu o udzielenie zamówienia publicznego</w:t>
      </w:r>
    </w:p>
    <w:p w14:paraId="4495CBC3" w14:textId="307EEA48" w:rsidR="00806C8F" w:rsidRPr="00F249AC" w:rsidRDefault="00806C8F" w:rsidP="00806C8F">
      <w:pPr>
        <w:overflowPunct w:val="0"/>
        <w:adjustRightInd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77A33970" w14:textId="734CE630" w:rsidR="00660A89" w:rsidRPr="00F249AC" w:rsidRDefault="00C23C37" w:rsidP="00F249AC">
      <w:pPr>
        <w:overflowPunct w:val="0"/>
        <w:adjustRightInd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sz w:val="24"/>
            <w:szCs w:val="24"/>
          </w:rPr>
          <w:id w:val="1179858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C8F" w:rsidRPr="00F249A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06C8F" w:rsidRPr="00F249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249AC" w:rsidRPr="00F249AC">
        <w:rPr>
          <w:rFonts w:asciiTheme="minorHAnsi" w:hAnsiTheme="minorHAnsi" w:cstheme="minorHAnsi"/>
          <w:bCs/>
          <w:sz w:val="24"/>
          <w:szCs w:val="24"/>
        </w:rPr>
        <w:t>przynależę do tej samej grupy kapitałowej w rozumieniu ustawy z dnia 16 lutego 2007</w:t>
      </w:r>
      <w:r w:rsidR="00FA161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249AC" w:rsidRPr="00F249AC">
        <w:rPr>
          <w:rFonts w:asciiTheme="minorHAnsi" w:hAnsiTheme="minorHAnsi" w:cstheme="minorHAnsi"/>
          <w:bCs/>
          <w:sz w:val="24"/>
          <w:szCs w:val="24"/>
        </w:rPr>
        <w:t xml:space="preserve">r. </w:t>
      </w:r>
      <w:r w:rsidR="00F249AC" w:rsidRPr="00F249AC">
        <w:rPr>
          <w:rFonts w:asciiTheme="minorHAnsi" w:hAnsiTheme="minorHAnsi" w:cstheme="minorHAnsi"/>
          <w:bCs/>
          <w:sz w:val="24"/>
          <w:szCs w:val="24"/>
        </w:rPr>
        <w:br/>
        <w:t>o ochronie konkurencji i konsumentów (t.j. Dz. U. z 202</w:t>
      </w:r>
      <w:r w:rsidR="00636346">
        <w:rPr>
          <w:rFonts w:asciiTheme="minorHAnsi" w:hAnsiTheme="minorHAnsi" w:cstheme="minorHAnsi"/>
          <w:bCs/>
          <w:sz w:val="24"/>
          <w:szCs w:val="24"/>
        </w:rPr>
        <w:t>5</w:t>
      </w:r>
      <w:r w:rsidR="00F249AC" w:rsidRPr="00F249AC">
        <w:rPr>
          <w:rFonts w:asciiTheme="minorHAnsi" w:hAnsiTheme="minorHAnsi" w:cstheme="minorHAnsi"/>
          <w:bCs/>
          <w:sz w:val="24"/>
          <w:szCs w:val="24"/>
        </w:rPr>
        <w:t xml:space="preserve"> r., poz. </w:t>
      </w:r>
      <w:r w:rsidR="00636346">
        <w:rPr>
          <w:rFonts w:asciiTheme="minorHAnsi" w:hAnsiTheme="minorHAnsi" w:cstheme="minorHAnsi"/>
          <w:bCs/>
          <w:sz w:val="24"/>
          <w:szCs w:val="24"/>
        </w:rPr>
        <w:t>1714)</w:t>
      </w:r>
      <w:r w:rsidR="00F249AC" w:rsidRPr="00F249AC">
        <w:rPr>
          <w:rFonts w:asciiTheme="minorHAnsi" w:hAnsiTheme="minorHAnsi" w:cstheme="minorHAnsi"/>
          <w:bCs/>
          <w:sz w:val="24"/>
          <w:szCs w:val="24"/>
        </w:rPr>
        <w:t xml:space="preserve"> z innym Wykonawcą, który złożył odrębną ofertę w niniejszym postępowaniu o udzielenie zamówienia publicznego</w:t>
      </w:r>
      <w:r w:rsidR="00FA161D" w:rsidRPr="00F249AC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***</w:t>
      </w:r>
    </w:p>
    <w:p w14:paraId="4518BE28" w14:textId="77777777" w:rsidR="00F249AC" w:rsidRPr="00F249AC" w:rsidRDefault="00F249AC" w:rsidP="00F249AC">
      <w:pPr>
        <w:pStyle w:val="Teksttreci30"/>
        <w:spacing w:after="0" w:line="240" w:lineRule="auto"/>
        <w:ind w:left="284"/>
        <w:rPr>
          <w:rFonts w:asciiTheme="minorHAnsi" w:hAnsiTheme="minorHAnsi" w:cstheme="minorHAnsi"/>
          <w:bCs/>
        </w:rPr>
      </w:pPr>
    </w:p>
    <w:p w14:paraId="4AE2B950" w14:textId="31EC2553" w:rsidR="00F249AC" w:rsidRPr="00F249AC" w:rsidRDefault="00F249AC" w:rsidP="00F249AC">
      <w:pPr>
        <w:pStyle w:val="Teksttreci30"/>
        <w:spacing w:after="0" w:line="276" w:lineRule="auto"/>
        <w:ind w:left="284"/>
        <w:rPr>
          <w:rFonts w:asciiTheme="minorHAnsi" w:hAnsiTheme="minorHAnsi" w:cstheme="minorHAnsi"/>
          <w:bCs/>
        </w:rPr>
      </w:pPr>
      <w:r w:rsidRPr="00F249AC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……………………………………………………………………………………………………………….…</w:t>
      </w:r>
      <w:r>
        <w:rPr>
          <w:rFonts w:asciiTheme="minorHAnsi" w:hAnsiTheme="minorHAnsi" w:cstheme="minorHAnsi"/>
          <w:bCs/>
        </w:rPr>
        <w:t>…………………….</w:t>
      </w:r>
      <w:r w:rsidRPr="00F249AC">
        <w:rPr>
          <w:rFonts w:asciiTheme="minorHAnsi" w:hAnsiTheme="minorHAnsi" w:cstheme="minorHAnsi"/>
          <w:bCs/>
        </w:rPr>
        <w:t>………………………..</w:t>
      </w:r>
    </w:p>
    <w:p w14:paraId="76EC19FC" w14:textId="47C5DEF9" w:rsidR="00F249AC" w:rsidRPr="00F249AC" w:rsidRDefault="00F249AC" w:rsidP="00F249AC">
      <w:pPr>
        <w:pStyle w:val="Teksttreci30"/>
        <w:spacing w:after="0" w:line="276" w:lineRule="auto"/>
        <w:ind w:left="284"/>
        <w:rPr>
          <w:rFonts w:asciiTheme="minorHAnsi" w:hAnsiTheme="minorHAnsi" w:cstheme="minorHAnsi"/>
          <w:bCs/>
        </w:rPr>
      </w:pPr>
      <w:r w:rsidRPr="00F249AC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…………………………………………………………………………………………………………………..……</w:t>
      </w:r>
      <w:r>
        <w:rPr>
          <w:rFonts w:asciiTheme="minorHAnsi" w:hAnsiTheme="minorHAnsi" w:cstheme="minorHAnsi"/>
          <w:bCs/>
        </w:rPr>
        <w:t>…………………….</w:t>
      </w:r>
      <w:r w:rsidRPr="00F249AC">
        <w:rPr>
          <w:rFonts w:asciiTheme="minorHAnsi" w:hAnsiTheme="minorHAnsi" w:cstheme="minorHAnsi"/>
          <w:bCs/>
        </w:rPr>
        <w:t>………………….</w:t>
      </w:r>
    </w:p>
    <w:p w14:paraId="5AADD646" w14:textId="77777777" w:rsidR="00F249AC" w:rsidRPr="003946AF" w:rsidRDefault="00F249AC" w:rsidP="00F249AC">
      <w:pPr>
        <w:pStyle w:val="Teksttreci30"/>
        <w:spacing w:after="0" w:line="276" w:lineRule="auto"/>
        <w:ind w:left="284"/>
        <w:jc w:val="center"/>
        <w:rPr>
          <w:rFonts w:asciiTheme="minorHAnsi" w:hAnsiTheme="minorHAnsi" w:cstheme="minorHAnsi"/>
          <w:i/>
        </w:rPr>
      </w:pPr>
      <w:r w:rsidRPr="003946AF">
        <w:rPr>
          <w:rFonts w:asciiTheme="minorHAnsi" w:hAnsiTheme="minorHAnsi" w:cstheme="minorHAnsi"/>
          <w:bCs/>
        </w:rPr>
        <w:t>(należy podać nazwę Wykonawcy / Wykonawców)</w:t>
      </w:r>
    </w:p>
    <w:p w14:paraId="5A0233D7" w14:textId="77777777" w:rsidR="00F249AC" w:rsidRPr="00F249AC" w:rsidRDefault="00F249AC" w:rsidP="00F249AC">
      <w:pPr>
        <w:tabs>
          <w:tab w:val="right" w:leader="dot" w:pos="9072"/>
        </w:tabs>
        <w:ind w:left="284"/>
        <w:rPr>
          <w:rFonts w:asciiTheme="minorHAnsi" w:hAnsiTheme="minorHAnsi" w:cstheme="minorHAnsi"/>
          <w:i/>
        </w:rPr>
      </w:pPr>
    </w:p>
    <w:p w14:paraId="218B94FA" w14:textId="77777777" w:rsidR="00F249AC" w:rsidRPr="00F249AC" w:rsidRDefault="00F249AC" w:rsidP="00F249AC">
      <w:pPr>
        <w:widowControl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</w:p>
    <w:p w14:paraId="02DEF472" w14:textId="77777777" w:rsidR="00F249AC" w:rsidRPr="00F249AC" w:rsidRDefault="00F249AC" w:rsidP="00F249AC">
      <w:pPr>
        <w:widowControl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iCs/>
          <w:sz w:val="24"/>
          <w:szCs w:val="24"/>
        </w:rPr>
        <w:t>Jednocześnie przedstawiam w załączeniu następujące dokumenty lub informacje potwierdzające, że przygotowanie oferty nastąpiło niezależnie od ww. Wykonawcy / Wykonawców należącego/ych do tej samej grupy kapitałowej</w:t>
      </w:r>
    </w:p>
    <w:p w14:paraId="460DAD95" w14:textId="77777777" w:rsidR="00F249AC" w:rsidRPr="00F249AC" w:rsidRDefault="00F249AC" w:rsidP="00F249AC">
      <w:pPr>
        <w:spacing w:line="276" w:lineRule="auto"/>
        <w:jc w:val="both"/>
        <w:rPr>
          <w:rFonts w:asciiTheme="minorHAnsi" w:hAnsiTheme="minorHAnsi" w:cstheme="minorHAnsi"/>
        </w:rPr>
      </w:pPr>
    </w:p>
    <w:p w14:paraId="15C90AB8" w14:textId="35CE7267" w:rsidR="00F249AC" w:rsidRPr="00F249AC" w:rsidRDefault="00F249AC" w:rsidP="00F249AC">
      <w:pPr>
        <w:adjustRightInd w:val="0"/>
        <w:spacing w:after="36"/>
        <w:ind w:left="284" w:hanging="284"/>
        <w:jc w:val="both"/>
        <w:rPr>
          <w:rFonts w:asciiTheme="minorHAnsi" w:hAnsiTheme="minorHAnsi" w:cstheme="minorHAnsi"/>
          <w:b/>
          <w:bCs/>
          <w:i/>
          <w:iCs/>
          <w:color w:val="000000"/>
          <w:sz w:val="18"/>
          <w:u w:val="single"/>
        </w:rPr>
      </w:pPr>
      <w:r w:rsidRPr="00F249AC">
        <w:rPr>
          <w:rFonts w:asciiTheme="minorHAnsi" w:eastAsia="Calibri" w:hAnsiTheme="minorHAnsi" w:cstheme="minorHAnsi"/>
          <w:color w:val="000000"/>
          <w:sz w:val="18"/>
        </w:rPr>
        <w:t xml:space="preserve">*  W przypadku wspólnego ubiegania się o udzielenie zamówienia przez Wykonawców oświadczenie składa każdy </w:t>
      </w:r>
      <w:r w:rsidRPr="00F249AC">
        <w:rPr>
          <w:rFonts w:asciiTheme="minorHAnsi" w:eastAsia="Calibri" w:hAnsiTheme="minorHAnsi" w:cstheme="minorHAnsi"/>
          <w:color w:val="000000"/>
          <w:sz w:val="18"/>
        </w:rPr>
        <w:br/>
        <w:t>z Wykonawców wspólnie ubiegających się o zamówienie w zakresie, w którym każdy z Wykonawców wykazuje brak podstaw do wykluczenia.</w:t>
      </w:r>
    </w:p>
    <w:p w14:paraId="5CACE34C" w14:textId="77777777" w:rsidR="00F249AC" w:rsidRPr="00F249AC" w:rsidRDefault="00F249AC" w:rsidP="00F249AC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F249AC">
        <w:rPr>
          <w:rFonts w:asciiTheme="minorHAnsi" w:hAnsiTheme="minorHAnsi" w:cstheme="minorHAnsi"/>
          <w:sz w:val="18"/>
        </w:rPr>
        <w:t>**   należy zaznaczyć właściwe przy użyciu znaku „X”</w:t>
      </w:r>
    </w:p>
    <w:p w14:paraId="3D01503A" w14:textId="0665B2D5" w:rsidR="00FA161D" w:rsidRDefault="00F249AC" w:rsidP="00C46678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18"/>
        </w:rPr>
      </w:pPr>
      <w:r w:rsidRPr="00F249AC">
        <w:rPr>
          <w:rFonts w:asciiTheme="minorHAnsi" w:hAnsiTheme="minorHAnsi" w:cstheme="minorHAnsi"/>
          <w:sz w:val="18"/>
        </w:rPr>
        <w:t>*** zgodnie z art. 4 pkt 14 ustawy z dnia 16 lutego 2007</w:t>
      </w:r>
      <w:r w:rsidR="00FA161D">
        <w:rPr>
          <w:rFonts w:asciiTheme="minorHAnsi" w:hAnsiTheme="minorHAnsi" w:cstheme="minorHAnsi"/>
          <w:sz w:val="18"/>
        </w:rPr>
        <w:t xml:space="preserve"> </w:t>
      </w:r>
      <w:r w:rsidRPr="00F249AC">
        <w:rPr>
          <w:rFonts w:asciiTheme="minorHAnsi" w:hAnsiTheme="minorHAnsi" w:cstheme="minorHAnsi"/>
          <w:sz w:val="18"/>
        </w:rPr>
        <w:t>r. o ochronie konkurencji i konsumentów (t.j. Dz. U. z 202</w:t>
      </w:r>
      <w:r w:rsidR="00636346">
        <w:rPr>
          <w:rFonts w:asciiTheme="minorHAnsi" w:hAnsiTheme="minorHAnsi" w:cstheme="minorHAnsi"/>
          <w:sz w:val="18"/>
        </w:rPr>
        <w:t>5</w:t>
      </w:r>
      <w:r w:rsidRPr="00F249AC">
        <w:rPr>
          <w:rFonts w:asciiTheme="minorHAnsi" w:hAnsiTheme="minorHAnsi" w:cstheme="minorHAnsi"/>
          <w:sz w:val="18"/>
        </w:rPr>
        <w:t xml:space="preserve"> r., poz. </w:t>
      </w:r>
      <w:r w:rsidR="00636346">
        <w:rPr>
          <w:rFonts w:asciiTheme="minorHAnsi" w:hAnsiTheme="minorHAnsi" w:cstheme="minorHAnsi"/>
          <w:sz w:val="18"/>
        </w:rPr>
        <w:t>1714</w:t>
      </w:r>
      <w:r w:rsidRPr="00F249AC">
        <w:rPr>
          <w:rFonts w:asciiTheme="minorHAnsi" w:hAnsiTheme="minorHAnsi" w:cstheme="minorHAnsi"/>
          <w:sz w:val="18"/>
        </w:rPr>
        <w:t xml:space="preserve">) przez grupę kapitałową rozumie się wszystkich </w:t>
      </w:r>
      <w:r w:rsidR="00DD71B8">
        <w:rPr>
          <w:rFonts w:asciiTheme="minorHAnsi" w:hAnsiTheme="minorHAnsi" w:cstheme="minorHAnsi"/>
          <w:sz w:val="18"/>
        </w:rPr>
        <w:t>W</w:t>
      </w:r>
      <w:r w:rsidRPr="00F249AC">
        <w:rPr>
          <w:rFonts w:asciiTheme="minorHAnsi" w:hAnsiTheme="minorHAnsi" w:cstheme="minorHAnsi"/>
          <w:sz w:val="18"/>
        </w:rPr>
        <w:t>ykonawców, którzy są kontrolowani w sposób bezpośredni lub pośredni przez jednego przedsiębiorcę, w tym również tego przedsiębiorcę.</w:t>
      </w:r>
    </w:p>
    <w:p w14:paraId="5F1E2228" w14:textId="77777777" w:rsidR="00C46678" w:rsidRPr="00C46678" w:rsidRDefault="00C46678" w:rsidP="00C46678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18"/>
        </w:rPr>
      </w:pPr>
    </w:p>
    <w:p w14:paraId="2187D9D4" w14:textId="5FD21B47" w:rsidR="00DB6D23" w:rsidRPr="00F249AC" w:rsidRDefault="00425533" w:rsidP="006A2282">
      <w:pPr>
        <w:widowControl w:val="0"/>
        <w:ind w:left="5387"/>
        <w:rPr>
          <w:rFonts w:asciiTheme="minorHAnsi" w:hAnsiTheme="minorHAnsi" w:cstheme="minorHAnsi"/>
          <w:i/>
          <w:iCs/>
          <w:szCs w:val="24"/>
          <w:highlight w:val="yellow"/>
        </w:rPr>
        <w:sectPr w:rsidR="00DB6D23" w:rsidRPr="00F249AC" w:rsidSect="006A228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właściwej, umocowanej osoby/właściwych</w:t>
      </w:r>
      <w:r w:rsidR="00A13F14" w:rsidRPr="00F249AC">
        <w:rPr>
          <w:rFonts w:asciiTheme="minorHAnsi" w:hAnsiTheme="minorHAnsi" w:cstheme="minorHAnsi"/>
          <w:i/>
          <w:iCs/>
          <w:szCs w:val="24"/>
          <w:highlight w:val="yellow"/>
        </w:rPr>
        <w:t>,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umocowanych osób.</w:t>
      </w:r>
    </w:p>
    <w:p w14:paraId="02D23463" w14:textId="2322BCC6" w:rsidR="00C404C8" w:rsidRPr="00F249AC" w:rsidRDefault="00552168" w:rsidP="007B210F">
      <w:pPr>
        <w:shd w:val="clear" w:color="auto" w:fill="E7E6E6"/>
        <w:spacing w:line="276" w:lineRule="auto"/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F249AC">
        <w:rPr>
          <w:rFonts w:asciiTheme="minorHAnsi" w:eastAsia="Calibri" w:hAnsiTheme="minorHAnsi" w:cstheme="minorHAnsi"/>
          <w:b/>
          <w:sz w:val="28"/>
          <w:szCs w:val="28"/>
        </w:rPr>
        <w:lastRenderedPageBreak/>
        <w:t xml:space="preserve">DOKUMENT </w:t>
      </w:r>
      <w:r w:rsidRPr="00F249AC">
        <w:rPr>
          <w:rFonts w:asciiTheme="minorHAnsi" w:eastAsia="Calibri" w:hAnsiTheme="minorHAnsi" w:cstheme="minorHAnsi"/>
          <w:b/>
          <w:color w:val="FF0000"/>
          <w:sz w:val="28"/>
          <w:szCs w:val="28"/>
        </w:rPr>
        <w:t xml:space="preserve">SKŁADANY </w:t>
      </w:r>
      <w:r w:rsidR="00D73F8F">
        <w:rPr>
          <w:rFonts w:asciiTheme="minorHAnsi" w:eastAsia="Calibri" w:hAnsiTheme="minorHAnsi" w:cstheme="minorHAnsi"/>
          <w:b/>
          <w:color w:val="FF0000"/>
          <w:sz w:val="28"/>
          <w:szCs w:val="28"/>
        </w:rPr>
        <w:t xml:space="preserve">TYLKO </w:t>
      </w:r>
      <w:r w:rsidRPr="00F249AC">
        <w:rPr>
          <w:rFonts w:asciiTheme="minorHAnsi" w:eastAsia="Calibri" w:hAnsiTheme="minorHAnsi" w:cstheme="minorHAnsi"/>
          <w:b/>
          <w:color w:val="FF0000"/>
          <w:sz w:val="28"/>
          <w:szCs w:val="28"/>
        </w:rPr>
        <w:t>NA WEZWANIE</w:t>
      </w:r>
      <w:r w:rsidRPr="00F249AC">
        <w:rPr>
          <w:rFonts w:asciiTheme="minorHAnsi" w:eastAsia="Calibri" w:hAnsiTheme="minorHAnsi" w:cstheme="minorHAnsi"/>
          <w:b/>
          <w:sz w:val="28"/>
          <w:szCs w:val="28"/>
        </w:rPr>
        <w:t xml:space="preserve"> ZAMAWIAJ</w:t>
      </w:r>
      <w:r w:rsidR="005D10F6">
        <w:rPr>
          <w:rFonts w:asciiTheme="minorHAnsi" w:eastAsia="Calibri" w:hAnsiTheme="minorHAnsi" w:cstheme="minorHAnsi"/>
          <w:b/>
          <w:sz w:val="28"/>
          <w:szCs w:val="28"/>
        </w:rPr>
        <w:t>Ą</w:t>
      </w:r>
      <w:r w:rsidRPr="00F249AC">
        <w:rPr>
          <w:rFonts w:asciiTheme="minorHAnsi" w:eastAsia="Calibri" w:hAnsiTheme="minorHAnsi" w:cstheme="minorHAnsi"/>
          <w:b/>
          <w:sz w:val="28"/>
          <w:szCs w:val="28"/>
        </w:rPr>
        <w:t>CEGO</w:t>
      </w:r>
    </w:p>
    <w:p w14:paraId="65D0AE68" w14:textId="3A0DF731" w:rsidR="00144095" w:rsidRPr="00F249AC" w:rsidRDefault="00144095" w:rsidP="00144095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53270FA" w14:textId="4B1D6740" w:rsidR="00641618" w:rsidRPr="00F249AC" w:rsidRDefault="00B40121" w:rsidP="00B40121">
      <w:pPr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49AC">
        <w:rPr>
          <w:rFonts w:asciiTheme="minorHAnsi" w:hAnsiTheme="minorHAnsi" w:cstheme="minorHAnsi"/>
          <w:b/>
          <w:sz w:val="22"/>
          <w:szCs w:val="22"/>
        </w:rPr>
        <w:t xml:space="preserve">Znak sprawy: </w:t>
      </w:r>
      <w:r w:rsidR="005A548B">
        <w:rPr>
          <w:rFonts w:asciiTheme="minorHAnsi" w:hAnsiTheme="minorHAnsi" w:cstheme="minorHAnsi"/>
          <w:b/>
          <w:sz w:val="22"/>
          <w:szCs w:val="22"/>
        </w:rPr>
        <w:t>7</w:t>
      </w:r>
      <w:r w:rsidRPr="00F249AC">
        <w:rPr>
          <w:rFonts w:asciiTheme="minorHAnsi" w:hAnsiTheme="minorHAnsi" w:cstheme="minorHAnsi"/>
          <w:b/>
          <w:sz w:val="22"/>
          <w:szCs w:val="22"/>
        </w:rPr>
        <w:t>/PNOG/SZP-2/202</w:t>
      </w:r>
      <w:r w:rsidR="00D457D7">
        <w:rPr>
          <w:rFonts w:asciiTheme="minorHAnsi" w:hAnsiTheme="minorHAnsi" w:cstheme="minorHAnsi"/>
          <w:b/>
          <w:sz w:val="22"/>
          <w:szCs w:val="22"/>
        </w:rPr>
        <w:t>6</w:t>
      </w:r>
      <w:r w:rsidRPr="00F249AC">
        <w:rPr>
          <w:rFonts w:asciiTheme="minorHAnsi" w:hAnsiTheme="minorHAnsi" w:cstheme="minorHAnsi"/>
          <w:b/>
          <w:sz w:val="22"/>
          <w:szCs w:val="22"/>
        </w:rPr>
        <w:tab/>
      </w:r>
      <w:r w:rsidRPr="00F249AC">
        <w:rPr>
          <w:rFonts w:asciiTheme="minorHAnsi" w:hAnsiTheme="minorHAnsi" w:cstheme="minorHAnsi"/>
          <w:b/>
          <w:sz w:val="22"/>
          <w:szCs w:val="22"/>
        </w:rPr>
        <w:tab/>
      </w:r>
      <w:r w:rsidRPr="00F249AC">
        <w:rPr>
          <w:rFonts w:asciiTheme="minorHAnsi" w:hAnsiTheme="minorHAnsi" w:cstheme="minorHAnsi"/>
          <w:b/>
          <w:sz w:val="22"/>
          <w:szCs w:val="22"/>
        </w:rPr>
        <w:tab/>
      </w:r>
      <w:r w:rsidRPr="00F249AC">
        <w:rPr>
          <w:rFonts w:asciiTheme="minorHAnsi" w:hAnsiTheme="minorHAnsi" w:cstheme="minorHAnsi"/>
          <w:b/>
          <w:sz w:val="22"/>
          <w:szCs w:val="22"/>
        </w:rPr>
        <w:tab/>
      </w:r>
      <w:r w:rsidRPr="00F249AC">
        <w:rPr>
          <w:rFonts w:asciiTheme="minorHAnsi" w:hAnsiTheme="minorHAnsi" w:cstheme="minorHAnsi"/>
          <w:b/>
          <w:sz w:val="22"/>
          <w:szCs w:val="22"/>
        </w:rPr>
        <w:tab/>
      </w:r>
      <w:r w:rsidRPr="00F249AC">
        <w:rPr>
          <w:rFonts w:asciiTheme="minorHAnsi" w:hAnsiTheme="minorHAnsi" w:cstheme="minorHAnsi"/>
          <w:b/>
          <w:sz w:val="22"/>
          <w:szCs w:val="22"/>
        </w:rPr>
        <w:tab/>
      </w:r>
      <w:r w:rsidRPr="00F249AC">
        <w:rPr>
          <w:rFonts w:asciiTheme="minorHAnsi" w:hAnsiTheme="minorHAnsi" w:cstheme="minorHAnsi"/>
          <w:b/>
          <w:sz w:val="22"/>
          <w:szCs w:val="22"/>
        </w:rPr>
        <w:tab/>
        <w:t xml:space="preserve">   </w:t>
      </w:r>
      <w:r w:rsidR="00641618" w:rsidRPr="00F249AC">
        <w:rPr>
          <w:rFonts w:asciiTheme="minorHAnsi" w:hAnsiTheme="minorHAnsi" w:cstheme="minorHAnsi"/>
          <w:b/>
          <w:sz w:val="22"/>
          <w:szCs w:val="22"/>
        </w:rPr>
        <w:t>Załącznik</w:t>
      </w:r>
      <w:r w:rsidR="0051757E" w:rsidRPr="00F249AC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D73F8F">
        <w:rPr>
          <w:rFonts w:asciiTheme="minorHAnsi" w:hAnsiTheme="minorHAnsi" w:cstheme="minorHAnsi"/>
          <w:b/>
          <w:sz w:val="22"/>
          <w:szCs w:val="22"/>
        </w:rPr>
        <w:t>10</w:t>
      </w:r>
    </w:p>
    <w:p w14:paraId="6EB9DB6C" w14:textId="77777777" w:rsidR="00B40121" w:rsidRPr="00F249AC" w:rsidRDefault="00B40121" w:rsidP="006416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58" w:name="_Hlk67567140"/>
    </w:p>
    <w:p w14:paraId="5B2508FA" w14:textId="4071F467" w:rsidR="00641618" w:rsidRPr="00F249AC" w:rsidRDefault="00641618" w:rsidP="006416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 xml:space="preserve">Nazwa  Wykonawcy..................................................                         </w:t>
      </w:r>
    </w:p>
    <w:p w14:paraId="36D636B6" w14:textId="77777777" w:rsidR="00641618" w:rsidRPr="00F249AC" w:rsidRDefault="00641618" w:rsidP="006416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>Adres  Wykonawcy...................................................</w:t>
      </w:r>
    </w:p>
    <w:bookmarkEnd w:id="58"/>
    <w:p w14:paraId="52FDC06E" w14:textId="77777777" w:rsidR="00641618" w:rsidRPr="00F249AC" w:rsidRDefault="00641618" w:rsidP="00641618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2F9320DD" w14:textId="75D66631" w:rsidR="007F73AC" w:rsidRPr="00F249AC" w:rsidRDefault="00641618" w:rsidP="007B210F">
      <w:pPr>
        <w:spacing w:line="276" w:lineRule="auto"/>
        <w:jc w:val="center"/>
        <w:rPr>
          <w:rFonts w:asciiTheme="minorHAnsi" w:eastAsiaTheme="minorHAnsi" w:hAnsiTheme="minorHAnsi" w:cstheme="minorHAnsi"/>
          <w:b/>
          <w:bCs/>
          <w:color w:val="FF0000"/>
          <w:sz w:val="24"/>
          <w:szCs w:val="24"/>
          <w:lang w:eastAsia="en-US"/>
        </w:rPr>
      </w:pPr>
      <w:r w:rsidRPr="00F249A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F249AC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Oświadczenie Wykonawcy</w:t>
      </w:r>
      <w:r w:rsidRPr="00F249AC">
        <w:rPr>
          <w:rFonts w:asciiTheme="minorHAnsi" w:eastAsiaTheme="minorHAnsi" w:hAnsiTheme="minorHAnsi" w:cstheme="minorHAnsi"/>
          <w:b/>
          <w:bCs/>
          <w:color w:val="FF0000"/>
          <w:sz w:val="24"/>
          <w:szCs w:val="24"/>
          <w:lang w:eastAsia="en-US"/>
        </w:rPr>
        <w:t>*</w:t>
      </w:r>
    </w:p>
    <w:p w14:paraId="3D1B6A20" w14:textId="77777777" w:rsidR="00144095" w:rsidRPr="00F249AC" w:rsidRDefault="00144095" w:rsidP="007B210F">
      <w:pPr>
        <w:spacing w:line="276" w:lineRule="auto"/>
        <w:jc w:val="center"/>
        <w:rPr>
          <w:rFonts w:asciiTheme="minorHAnsi" w:eastAsiaTheme="minorHAnsi" w:hAnsiTheme="minorHAnsi" w:cstheme="minorHAnsi"/>
          <w:b/>
          <w:bCs/>
          <w:sz w:val="16"/>
          <w:szCs w:val="16"/>
          <w:lang w:eastAsia="en-US"/>
        </w:rPr>
      </w:pPr>
    </w:p>
    <w:p w14:paraId="2B4EB03A" w14:textId="06D33615" w:rsidR="00641618" w:rsidRPr="00F249AC" w:rsidRDefault="00641618" w:rsidP="00641618">
      <w:pPr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F249A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potwierdzające aktualność informacji zawartych w oświadczeniu wstępnym, o którym mowa </w:t>
      </w:r>
      <w:r w:rsidR="003010C5" w:rsidRPr="00F249A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br/>
      </w:r>
      <w:r w:rsidRPr="00F249A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w art. 125 ust. 1 ustawy z dnia 11 września 2019 r. Prawo zamówień publicznych </w:t>
      </w:r>
    </w:p>
    <w:p w14:paraId="41800AAD" w14:textId="77777777" w:rsidR="00641618" w:rsidRPr="00F249AC" w:rsidRDefault="00641618" w:rsidP="00641618">
      <w:pPr>
        <w:adjustRightInd w:val="0"/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</w:p>
    <w:p w14:paraId="21DC9C5A" w14:textId="3249D3A3" w:rsidR="00331630" w:rsidRPr="005A548B" w:rsidRDefault="00641618" w:rsidP="00331630">
      <w:pPr>
        <w:pStyle w:val="Tekstwstpniesformatowany"/>
        <w:jc w:val="both"/>
        <w:rPr>
          <w:rFonts w:asciiTheme="minorHAnsi" w:hAnsiTheme="minorHAnsi" w:cstheme="minorHAnsi"/>
          <w:sz w:val="22"/>
          <w:szCs w:val="22"/>
        </w:rPr>
      </w:pPr>
      <w:r w:rsidRPr="005A548B">
        <w:rPr>
          <w:rFonts w:asciiTheme="minorHAnsi" w:hAnsiTheme="minorHAnsi" w:cstheme="minorHAnsi"/>
          <w:sz w:val="22"/>
          <w:szCs w:val="22"/>
        </w:rPr>
        <w:t xml:space="preserve">Na potrzeby postępowania o udzieleniu zamówienia publicznego </w:t>
      </w:r>
      <w:r w:rsidR="00C404C8" w:rsidRPr="005A548B">
        <w:rPr>
          <w:rFonts w:asciiTheme="minorHAnsi" w:hAnsiTheme="minorHAnsi" w:cstheme="minorHAnsi"/>
          <w:sz w:val="22"/>
          <w:szCs w:val="22"/>
        </w:rPr>
        <w:t>pn.</w:t>
      </w:r>
      <w:r w:rsidR="00EA703F" w:rsidRPr="005A548B">
        <w:rPr>
          <w:rFonts w:asciiTheme="minorHAnsi" w:hAnsiTheme="minorHAnsi" w:cstheme="minorHAnsi"/>
          <w:sz w:val="22"/>
          <w:szCs w:val="22"/>
        </w:rPr>
        <w:t xml:space="preserve"> </w:t>
      </w:r>
      <w:r w:rsidR="005A548B" w:rsidRPr="005A548B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Wywóz i unieszkodliwianie odpadów komunalnych i po pracach porządkowych z obiektów Politechniki Koszalińskiej oraz Hali Widowiskowo-Sportowej w Koszalinie przy ul. Śniadeckich 4</w:t>
      </w:r>
      <w:r w:rsidR="00D457D7" w:rsidRPr="005A548B">
        <w:rPr>
          <w:rFonts w:asciiTheme="minorHAnsi" w:hAnsiTheme="minorHAnsi" w:cstheme="minorHAnsi"/>
          <w:sz w:val="22"/>
          <w:szCs w:val="22"/>
        </w:rPr>
        <w:t xml:space="preserve"> </w:t>
      </w:r>
      <w:r w:rsidRPr="005A548B">
        <w:rPr>
          <w:rFonts w:asciiTheme="minorHAnsi" w:hAnsiTheme="minorHAnsi" w:cstheme="minorHAnsi"/>
          <w:sz w:val="22"/>
          <w:szCs w:val="22"/>
        </w:rPr>
        <w:t>prowadzonego w try</w:t>
      </w:r>
      <w:r w:rsidR="00D053DD" w:rsidRPr="005A548B">
        <w:rPr>
          <w:rFonts w:asciiTheme="minorHAnsi" w:hAnsiTheme="minorHAnsi" w:cstheme="minorHAnsi"/>
          <w:sz w:val="22"/>
          <w:szCs w:val="22"/>
        </w:rPr>
        <w:t xml:space="preserve">bie przetargu nieograniczonego </w:t>
      </w:r>
      <w:r w:rsidR="00CA4457" w:rsidRPr="005A548B">
        <w:rPr>
          <w:rFonts w:asciiTheme="minorHAnsi" w:hAnsiTheme="minorHAnsi" w:cstheme="minorHAnsi"/>
          <w:sz w:val="22"/>
          <w:szCs w:val="22"/>
        </w:rPr>
        <w:t xml:space="preserve">na </w:t>
      </w:r>
      <w:r w:rsidR="00D053DD" w:rsidRPr="005A548B">
        <w:rPr>
          <w:rFonts w:asciiTheme="minorHAnsi" w:eastAsia="Batang" w:hAnsiTheme="minorHAnsi" w:cstheme="minorHAnsi"/>
          <w:sz w:val="22"/>
          <w:szCs w:val="22"/>
        </w:rPr>
        <w:t>podstawie</w:t>
      </w:r>
      <w:r w:rsidR="00C404C8" w:rsidRPr="005A548B">
        <w:rPr>
          <w:rFonts w:asciiTheme="minorHAnsi" w:eastAsia="Batang" w:hAnsiTheme="minorHAnsi" w:cstheme="minorHAnsi"/>
          <w:sz w:val="22"/>
          <w:szCs w:val="22"/>
        </w:rPr>
        <w:t xml:space="preserve"> ustawy PZP z dnia 11 września 2019 r. </w:t>
      </w:r>
      <w:r w:rsidR="006C4C1E" w:rsidRPr="005A548B">
        <w:rPr>
          <w:rFonts w:asciiTheme="minorHAnsi" w:hAnsiTheme="minorHAnsi" w:cstheme="minorHAnsi"/>
          <w:sz w:val="22"/>
          <w:szCs w:val="22"/>
        </w:rPr>
        <w:t xml:space="preserve">oświadczam/my, że informacje zawarte w </w:t>
      </w:r>
      <w:r w:rsidR="00C404C8" w:rsidRPr="005A548B">
        <w:rPr>
          <w:rFonts w:asciiTheme="minorHAnsi" w:hAnsiTheme="minorHAnsi" w:cstheme="minorHAnsi"/>
          <w:sz w:val="22"/>
          <w:szCs w:val="22"/>
        </w:rPr>
        <w:t>Jednolitym Europejskim Dokumencie Zamówienia (JEDZ</w:t>
      </w:r>
      <w:r w:rsidR="0024527D" w:rsidRPr="005A548B">
        <w:rPr>
          <w:rFonts w:asciiTheme="minorHAnsi" w:hAnsiTheme="minorHAnsi" w:cstheme="minorHAnsi"/>
          <w:sz w:val="22"/>
          <w:szCs w:val="22"/>
        </w:rPr>
        <w:t>) w zakresie wykluczenia z postępowania</w:t>
      </w:r>
      <w:r w:rsidR="00B40121" w:rsidRPr="005A548B">
        <w:rPr>
          <w:rFonts w:asciiTheme="minorHAnsi" w:hAnsiTheme="minorHAnsi" w:cstheme="minorHAnsi"/>
          <w:sz w:val="22"/>
          <w:szCs w:val="22"/>
        </w:rPr>
        <w:t xml:space="preserve"> </w:t>
      </w:r>
      <w:r w:rsidR="0024527D" w:rsidRPr="005A548B">
        <w:rPr>
          <w:rFonts w:asciiTheme="minorHAnsi" w:hAnsiTheme="minorHAnsi" w:cstheme="minorHAnsi"/>
          <w:sz w:val="22"/>
          <w:szCs w:val="22"/>
        </w:rPr>
        <w:t>o którym mowa w:</w:t>
      </w:r>
    </w:p>
    <w:p w14:paraId="5CAC939C" w14:textId="77777777" w:rsidR="00331630" w:rsidRPr="00F249AC" w:rsidRDefault="00331630" w:rsidP="006D1A1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C045D7" w14:textId="2214EF30" w:rsidR="009500EE" w:rsidRPr="00F249AC" w:rsidRDefault="00503DCC" w:rsidP="00873760">
      <w:pPr>
        <w:pStyle w:val="Tekstwstpniesformatowany"/>
        <w:numPr>
          <w:ilvl w:val="5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>art. 108 ust.1 pkt 3 ustawy PZP, dotyczącym wydawania prawomocnego wyroku sądu lub ostatecznej decyzji administracyjnej</w:t>
      </w:r>
      <w:r w:rsidR="004F6715" w:rsidRPr="00F249AC">
        <w:rPr>
          <w:rFonts w:asciiTheme="minorHAnsi" w:hAnsiTheme="minorHAnsi" w:cstheme="minorHAnsi"/>
          <w:sz w:val="22"/>
          <w:szCs w:val="22"/>
        </w:rPr>
        <w:t xml:space="preserve"> </w:t>
      </w:r>
      <w:r w:rsidRPr="00F249AC">
        <w:rPr>
          <w:rFonts w:asciiTheme="minorHAnsi" w:hAnsiTheme="minorHAnsi" w:cstheme="minorHAnsi"/>
          <w:sz w:val="22"/>
          <w:szCs w:val="22"/>
        </w:rPr>
        <w:t>o zaleganiu z uiszczeniem podatków, opłat lub składek na ubezpieczenie społeczne lub zdrowotne,</w:t>
      </w:r>
    </w:p>
    <w:p w14:paraId="4CFD1059" w14:textId="0D53B72A" w:rsidR="00E47B9D" w:rsidRPr="00F249AC" w:rsidRDefault="00503DCC" w:rsidP="00873760">
      <w:pPr>
        <w:pStyle w:val="Tekstwstpniesformatowany"/>
        <w:numPr>
          <w:ilvl w:val="5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>art. 108 ust. 1 pkt 4 ustawy PZP, dotyczącym orzeczenia zakazu ubiegania się o zamówienie publiczne tytułem środka zapobiegawczego,</w:t>
      </w:r>
    </w:p>
    <w:p w14:paraId="6C23956F" w14:textId="2F68256C" w:rsidR="00A57A9B" w:rsidRPr="00F249AC" w:rsidRDefault="00503DCC" w:rsidP="00873760">
      <w:pPr>
        <w:pStyle w:val="Tekstwstpniesformatowany"/>
        <w:numPr>
          <w:ilvl w:val="5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 xml:space="preserve">art. 108 ust. 1 pkt 5 ustawy PZP, dotyczącym zawarcia z innymi </w:t>
      </w:r>
      <w:r w:rsidR="00F622D8" w:rsidRPr="00F249AC">
        <w:rPr>
          <w:rFonts w:asciiTheme="minorHAnsi" w:hAnsiTheme="minorHAnsi" w:cstheme="minorHAnsi"/>
          <w:sz w:val="22"/>
          <w:szCs w:val="22"/>
        </w:rPr>
        <w:t>W</w:t>
      </w:r>
      <w:r w:rsidRPr="00F249AC">
        <w:rPr>
          <w:rFonts w:asciiTheme="minorHAnsi" w:hAnsiTheme="minorHAnsi" w:cstheme="minorHAnsi"/>
          <w:sz w:val="22"/>
          <w:szCs w:val="22"/>
        </w:rPr>
        <w:t xml:space="preserve">ykonawcami porozumienia mającego na celu zakłócenie konkurencji, </w:t>
      </w:r>
    </w:p>
    <w:p w14:paraId="4E88020D" w14:textId="49707055" w:rsidR="00503DCC" w:rsidRPr="00F249AC" w:rsidRDefault="00503DCC" w:rsidP="007A0D8D">
      <w:pPr>
        <w:pStyle w:val="Tekstwstpniesformatowany"/>
        <w:numPr>
          <w:ilvl w:val="0"/>
          <w:numId w:val="3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>art. 108 ust. 1 pkt 6 ustawy, dotyczącym zakłócenia konkurencji wynikających z wcześniejszego zaangażowania Wykonawcy lub podmiotu który należy z Wykonawcą do tej samej grupy kapitałowej w przygotowanie postępowania o udzielenie zamówienia</w:t>
      </w:r>
      <w:r w:rsidR="004F6715" w:rsidRPr="00F249AC">
        <w:rPr>
          <w:rFonts w:asciiTheme="minorHAnsi" w:hAnsiTheme="minorHAnsi" w:cstheme="minorHAnsi"/>
          <w:sz w:val="22"/>
          <w:szCs w:val="22"/>
        </w:rPr>
        <w:t>,</w:t>
      </w:r>
    </w:p>
    <w:p w14:paraId="59920B15" w14:textId="79924D62" w:rsidR="004F6715" w:rsidRPr="00F249AC" w:rsidRDefault="004F6715" w:rsidP="007A0D8D">
      <w:pPr>
        <w:pStyle w:val="Tekstwstpniesformatowany"/>
        <w:numPr>
          <w:ilvl w:val="0"/>
          <w:numId w:val="3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>art. 109 ust. 1 pkt 2 lit. b ustawy PZP, dotyczących ukarania za wykroczenie, za które wymierzono karę ograniczenia wolności lub karę grzywny,</w:t>
      </w:r>
    </w:p>
    <w:p w14:paraId="643C0B91" w14:textId="5DA5B5A6" w:rsidR="004F6715" w:rsidRPr="00F249AC" w:rsidRDefault="004F6715" w:rsidP="007A0D8D">
      <w:pPr>
        <w:pStyle w:val="Tekstwstpniesformatowany"/>
        <w:numPr>
          <w:ilvl w:val="0"/>
          <w:numId w:val="3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hAnsiTheme="minorHAnsi" w:cstheme="minorHAnsi"/>
          <w:sz w:val="22"/>
          <w:szCs w:val="22"/>
        </w:rPr>
        <w:t xml:space="preserve">art. 109 ust. 1 pkt 2 lit. </w:t>
      </w:r>
      <w:r w:rsidR="008256A9" w:rsidRPr="00F249AC">
        <w:rPr>
          <w:rFonts w:asciiTheme="minorHAnsi" w:hAnsiTheme="minorHAnsi" w:cstheme="minorHAnsi"/>
          <w:sz w:val="22"/>
          <w:szCs w:val="22"/>
        </w:rPr>
        <w:t>c</w:t>
      </w:r>
      <w:r w:rsidRPr="00F249AC">
        <w:rPr>
          <w:rFonts w:asciiTheme="minorHAnsi" w:hAnsiTheme="minorHAnsi" w:cstheme="minorHAnsi"/>
          <w:sz w:val="22"/>
          <w:szCs w:val="22"/>
        </w:rPr>
        <w:t xml:space="preserve"> ustawy PZP, </w:t>
      </w:r>
    </w:p>
    <w:p w14:paraId="30398911" w14:textId="5359D3C2" w:rsidR="00503DCC" w:rsidRPr="00F249AC" w:rsidRDefault="00503DCC" w:rsidP="007A0D8D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249AC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art. 7 ust. 1 ustawy z dnia 13 kwietnia 2022r o szczególnych rozwiązaniach w zakresie przeciwdziałania wspieraniu agresji na Ukrainę oraz służących ochronie bezpieczeństwa narodowego,</w:t>
      </w:r>
    </w:p>
    <w:p w14:paraId="6FBBA212" w14:textId="1E2C34C2" w:rsidR="00B40121" w:rsidRPr="00F249AC" w:rsidRDefault="00503DCC" w:rsidP="007A0D8D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249AC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art. 5k </w:t>
      </w:r>
      <w:r w:rsidR="00200985" w:rsidRPr="00F249AC">
        <w:rPr>
          <w:rFonts w:asciiTheme="minorHAnsi" w:hAnsiTheme="minorHAnsi" w:cstheme="minorHAnsi"/>
          <w:bCs/>
          <w:sz w:val="22"/>
          <w:szCs w:val="22"/>
        </w:rPr>
        <w:t xml:space="preserve">rozporządzenia Rady (UE) nr 833/2014 z dnia 31 lipca 2014 r. dotyczącego środków ograniczających w związku z działaniami Rosji destabilizującymi sytuację na Ukrainie, </w:t>
      </w:r>
      <w:r w:rsidR="00200985" w:rsidRPr="00F249AC">
        <w:rPr>
          <w:rFonts w:asciiTheme="minorHAnsi" w:hAnsiTheme="minorHAnsi" w:cstheme="minorHAnsi"/>
          <w:color w:val="000000" w:themeColor="text1"/>
          <w:sz w:val="22"/>
          <w:szCs w:val="22"/>
        </w:rPr>
        <w:t>w brzmieniu nadanym rozporządzeniem Rady (UE) 2025/2033 z dnia 23 października 2025 r</w:t>
      </w:r>
      <w:r w:rsidR="00200985" w:rsidRPr="00F249AC">
        <w:rPr>
          <w:rFonts w:asciiTheme="minorHAnsi" w:hAnsiTheme="minorHAnsi" w:cstheme="minorHAnsi"/>
          <w:bCs/>
          <w:sz w:val="22"/>
          <w:szCs w:val="22"/>
        </w:rPr>
        <w:t xml:space="preserve"> w sprawie zmiany rozporządzenia (UE) nr 833/2014 z dnia 31 lipca 2014 r. dotyczącego środków ograniczających w związku z działaniami Rosji destabilizującymi sytuację na Ukrainie (</w:t>
      </w:r>
      <w:r w:rsidR="00200985" w:rsidRPr="00F249AC">
        <w:rPr>
          <w:rStyle w:val="ng-binding"/>
          <w:rFonts w:asciiTheme="minorHAnsi" w:hAnsiTheme="minorHAnsi" w:cstheme="minorHAnsi"/>
          <w:color w:val="333333"/>
          <w:sz w:val="22"/>
          <w:szCs w:val="22"/>
        </w:rPr>
        <w:t>Dz.U.UE.L.2025.2033</w:t>
      </w:r>
      <w:r w:rsidR="00200985" w:rsidRPr="00F249AC">
        <w:rPr>
          <w:rFonts w:asciiTheme="minorHAnsi" w:hAnsiTheme="minorHAnsi" w:cstheme="minorHAnsi"/>
          <w:color w:val="333333"/>
          <w:sz w:val="22"/>
          <w:szCs w:val="22"/>
        </w:rPr>
        <w:t> </w:t>
      </w:r>
      <w:r w:rsidR="00200985" w:rsidRPr="00F249AC">
        <w:rPr>
          <w:rStyle w:val="ng-scope"/>
          <w:rFonts w:asciiTheme="minorHAnsi" w:hAnsiTheme="minorHAnsi" w:cstheme="minorHAnsi"/>
          <w:color w:val="333333"/>
          <w:sz w:val="22"/>
          <w:szCs w:val="22"/>
        </w:rPr>
        <w:t>z dnia</w:t>
      </w:r>
      <w:r w:rsidR="00200985" w:rsidRPr="00F249AC">
        <w:rPr>
          <w:rFonts w:asciiTheme="minorHAnsi" w:hAnsiTheme="minorHAnsi" w:cstheme="minorHAnsi"/>
          <w:color w:val="333333"/>
          <w:sz w:val="22"/>
          <w:szCs w:val="22"/>
        </w:rPr>
        <w:t> 2025.10.23)</w:t>
      </w:r>
    </w:p>
    <w:p w14:paraId="2E4299D0" w14:textId="77777777" w:rsidR="00B40121" w:rsidRPr="00F249AC" w:rsidRDefault="00B40121" w:rsidP="00B40121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21E5363" w14:textId="62347A00" w:rsidR="00B40121" w:rsidRPr="00F249AC" w:rsidRDefault="0024527D" w:rsidP="00144095">
      <w:pPr>
        <w:pStyle w:val="Tekstwstpniesformatowany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249AC">
        <w:rPr>
          <w:rFonts w:asciiTheme="minorHAnsi" w:hAnsiTheme="minorHAnsi" w:cstheme="minorHAnsi"/>
          <w:b/>
          <w:sz w:val="22"/>
          <w:szCs w:val="22"/>
        </w:rPr>
        <w:t>są aktualne / są nieaktualne</w:t>
      </w:r>
      <w:r w:rsidRPr="00F249AC">
        <w:rPr>
          <w:rFonts w:asciiTheme="minorHAnsi" w:hAnsiTheme="minorHAnsi" w:cstheme="minorHAnsi"/>
          <w:b/>
          <w:bCs/>
          <w:color w:val="FF0000"/>
          <w:sz w:val="22"/>
          <w:szCs w:val="22"/>
        </w:rPr>
        <w:t>**</w:t>
      </w:r>
    </w:p>
    <w:p w14:paraId="12392ACB" w14:textId="77777777" w:rsidR="004C5396" w:rsidRPr="00F249AC" w:rsidRDefault="004C5396" w:rsidP="00144095">
      <w:pPr>
        <w:pStyle w:val="Tekstwstpniesformatowany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4B5A74FE" w14:textId="1A4D646D" w:rsidR="00BB62F7" w:rsidRPr="00F249AC" w:rsidRDefault="00BB62F7" w:rsidP="00DF7A6C">
      <w:pPr>
        <w:pStyle w:val="Tekstwstpniesformatowany"/>
        <w:ind w:left="142" w:hanging="142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16"/>
          <w:szCs w:val="16"/>
        </w:rPr>
        <w:t>*</w:t>
      </w:r>
      <w:r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 niniejsze oświadczenie składa każdy z Wykonawców wspólnie ubiegających się o udzielenie zamówienia</w:t>
      </w:r>
      <w:r w:rsidR="005C2F63"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, a </w:t>
      </w:r>
      <w:r w:rsidR="00DF7A6C"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w </w:t>
      </w:r>
      <w:r w:rsidR="005C2F63"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przypadku, gdy Wykonawca </w:t>
      </w:r>
      <w:r w:rsidR="00DF7A6C"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>polega na zdolnościach lub sytuacji podmiotów udostępniających zasoby, przedstawia także oświadczenie podmiotu udostępniającego zasoby</w:t>
      </w:r>
    </w:p>
    <w:p w14:paraId="24CF1829" w14:textId="5B8BE063" w:rsidR="003F5666" w:rsidRPr="00F249AC" w:rsidRDefault="00BB62F7" w:rsidP="00BD7D58">
      <w:pPr>
        <w:pStyle w:val="Tekstwstpniesformatowany"/>
        <w:tabs>
          <w:tab w:val="left" w:pos="284"/>
        </w:tabs>
        <w:ind w:left="142" w:hanging="142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F249AC">
        <w:rPr>
          <w:rFonts w:asciiTheme="minorHAnsi" w:hAnsiTheme="minorHAnsi" w:cstheme="minorHAnsi"/>
          <w:b/>
          <w:bCs/>
          <w:i/>
          <w:iCs/>
          <w:color w:val="FF0000"/>
          <w:sz w:val="16"/>
          <w:szCs w:val="16"/>
        </w:rPr>
        <w:t>**niepotrzebne skreślić</w:t>
      </w:r>
      <w:r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>. W przypadku braku aktualności podanych uprzednio info</w:t>
      </w:r>
      <w:r w:rsidR="005155ED"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rmacji dodatkowo należy złożyć </w:t>
      </w:r>
      <w:r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>stosowną informację w tym zakresie, w szczególności określi</w:t>
      </w:r>
      <w:r w:rsidR="005155ED" w:rsidRPr="00F249AC">
        <w:rPr>
          <w:rFonts w:asciiTheme="minorHAnsi" w:hAnsiTheme="minorHAnsi" w:cstheme="minorHAnsi"/>
          <w:b/>
          <w:bCs/>
          <w:i/>
          <w:iCs/>
          <w:sz w:val="16"/>
          <w:szCs w:val="16"/>
        </w:rPr>
        <w:t>ć, jakich danych dotyczy zmiana</w:t>
      </w:r>
    </w:p>
    <w:p w14:paraId="11B18192" w14:textId="77777777" w:rsidR="00144095" w:rsidRPr="00F249AC" w:rsidRDefault="00144095" w:rsidP="004C5396">
      <w:pPr>
        <w:pStyle w:val="Tekstwstpniesformatowany"/>
        <w:tabs>
          <w:tab w:val="left" w:pos="284"/>
        </w:tabs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7733E905" w14:textId="091C997B" w:rsidR="00035B7D" w:rsidRPr="00F249AC" w:rsidRDefault="00552168" w:rsidP="00BF2D5F">
      <w:pPr>
        <w:widowControl w:val="0"/>
        <w:ind w:left="6379"/>
        <w:rPr>
          <w:rFonts w:asciiTheme="minorHAnsi" w:hAnsiTheme="minorHAnsi" w:cstheme="minorHAnsi"/>
          <w:i/>
          <w:iCs/>
          <w:sz w:val="18"/>
          <w:szCs w:val="18"/>
          <w:highlight w:val="yellow"/>
        </w:rPr>
      </w:pPr>
      <w:r w:rsidRPr="00F249AC">
        <w:rPr>
          <w:rFonts w:asciiTheme="minorHAnsi" w:hAnsiTheme="minorHAnsi" w:cstheme="minorHAnsi"/>
          <w:b/>
          <w:bCs/>
          <w:i/>
          <w:iCs/>
          <w:sz w:val="18"/>
          <w:szCs w:val="18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 w:val="18"/>
          <w:szCs w:val="18"/>
          <w:highlight w:val="yellow"/>
        </w:rPr>
        <w:t xml:space="preserve"> właściwej</w:t>
      </w:r>
      <w:r w:rsidR="00BD7D58" w:rsidRPr="00F249AC">
        <w:rPr>
          <w:rFonts w:asciiTheme="minorHAnsi" w:hAnsiTheme="minorHAnsi" w:cstheme="minorHAnsi"/>
          <w:i/>
          <w:iCs/>
          <w:sz w:val="18"/>
          <w:szCs w:val="18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 w:val="18"/>
          <w:szCs w:val="18"/>
          <w:highlight w:val="yellow"/>
        </w:rPr>
        <w:t>umocowanej osoby/właściwych</w:t>
      </w:r>
      <w:r w:rsidR="00BD7D58" w:rsidRPr="00F249AC">
        <w:rPr>
          <w:rFonts w:asciiTheme="minorHAnsi" w:hAnsiTheme="minorHAnsi" w:cstheme="minorHAnsi"/>
          <w:i/>
          <w:iCs/>
          <w:sz w:val="18"/>
          <w:szCs w:val="18"/>
          <w:highlight w:val="yellow"/>
        </w:rPr>
        <w:t xml:space="preserve"> </w:t>
      </w:r>
      <w:r w:rsidRPr="00F249AC">
        <w:rPr>
          <w:rFonts w:asciiTheme="minorHAnsi" w:hAnsiTheme="minorHAnsi" w:cstheme="minorHAnsi"/>
          <w:i/>
          <w:iCs/>
          <w:sz w:val="18"/>
          <w:szCs w:val="18"/>
          <w:highlight w:val="yellow"/>
        </w:rPr>
        <w:t>umocowanych osób.</w:t>
      </w:r>
    </w:p>
    <w:p w14:paraId="3E2EAE09" w14:textId="77777777" w:rsidR="0085400D" w:rsidRPr="00F249AC" w:rsidRDefault="0085400D" w:rsidP="009D1D9D">
      <w:pPr>
        <w:widowControl w:val="0"/>
        <w:ind w:left="5812"/>
        <w:rPr>
          <w:rFonts w:asciiTheme="minorHAnsi" w:hAnsiTheme="minorHAnsi" w:cstheme="minorHAnsi"/>
          <w:i/>
          <w:iCs/>
          <w:szCs w:val="24"/>
          <w:highlight w:val="yellow"/>
        </w:rPr>
        <w:sectPr w:rsidR="0085400D" w:rsidRPr="00F249AC" w:rsidSect="00DF7A6C">
          <w:headerReference w:type="default" r:id="rId24"/>
          <w:pgSz w:w="11906" w:h="16838"/>
          <w:pgMar w:top="539" w:right="849" w:bottom="1134" w:left="992" w:header="709" w:footer="709" w:gutter="0"/>
          <w:cols w:space="708"/>
          <w:docGrid w:linePitch="360"/>
        </w:sectPr>
      </w:pPr>
    </w:p>
    <w:p w14:paraId="0CA55874" w14:textId="734C9217" w:rsidR="0085400D" w:rsidRPr="00B22DF6" w:rsidRDefault="0085400D" w:rsidP="0085400D">
      <w:pPr>
        <w:shd w:val="clear" w:color="auto" w:fill="E7E6E6"/>
        <w:spacing w:line="276" w:lineRule="auto"/>
        <w:ind w:left="284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22DF6">
        <w:rPr>
          <w:rFonts w:asciiTheme="minorHAnsi" w:eastAsia="Calibri" w:hAnsiTheme="minorHAnsi" w:cstheme="minorHAnsi"/>
          <w:b/>
          <w:sz w:val="24"/>
          <w:szCs w:val="24"/>
        </w:rPr>
        <w:lastRenderedPageBreak/>
        <w:t xml:space="preserve">DOKUMENT </w:t>
      </w:r>
      <w:r w:rsidRPr="00B22DF6">
        <w:rPr>
          <w:rFonts w:asciiTheme="minorHAnsi" w:eastAsia="Calibri" w:hAnsiTheme="minorHAnsi" w:cstheme="minorHAnsi"/>
          <w:b/>
          <w:color w:val="FF0000"/>
          <w:sz w:val="24"/>
          <w:szCs w:val="24"/>
        </w:rPr>
        <w:t xml:space="preserve">SKŁADANY </w:t>
      </w:r>
      <w:r w:rsidR="00D73F8F">
        <w:rPr>
          <w:rFonts w:asciiTheme="minorHAnsi" w:eastAsia="Calibri" w:hAnsiTheme="minorHAnsi" w:cstheme="minorHAnsi"/>
          <w:b/>
          <w:color w:val="FF0000"/>
          <w:sz w:val="24"/>
          <w:szCs w:val="24"/>
        </w:rPr>
        <w:t xml:space="preserve">TYLKO </w:t>
      </w:r>
      <w:r w:rsidRPr="00B22DF6">
        <w:rPr>
          <w:rFonts w:asciiTheme="minorHAnsi" w:eastAsia="Calibri" w:hAnsiTheme="minorHAnsi" w:cstheme="minorHAnsi"/>
          <w:b/>
          <w:color w:val="FF0000"/>
          <w:sz w:val="24"/>
          <w:szCs w:val="24"/>
        </w:rPr>
        <w:t>NA WEZWANIE</w:t>
      </w:r>
      <w:r w:rsidRPr="00B22DF6">
        <w:rPr>
          <w:rFonts w:asciiTheme="minorHAnsi" w:eastAsia="Calibri" w:hAnsiTheme="minorHAnsi" w:cstheme="minorHAnsi"/>
          <w:b/>
          <w:sz w:val="24"/>
          <w:szCs w:val="24"/>
        </w:rPr>
        <w:t xml:space="preserve"> ZAMAWIAJ</w:t>
      </w:r>
      <w:r w:rsidR="005D10F6" w:rsidRPr="00B22DF6">
        <w:rPr>
          <w:rFonts w:asciiTheme="minorHAnsi" w:eastAsia="Calibri" w:hAnsiTheme="minorHAnsi" w:cstheme="minorHAnsi"/>
          <w:b/>
          <w:sz w:val="24"/>
          <w:szCs w:val="24"/>
        </w:rPr>
        <w:t>Ą</w:t>
      </w:r>
      <w:r w:rsidRPr="00B22DF6">
        <w:rPr>
          <w:rFonts w:asciiTheme="minorHAnsi" w:eastAsia="Calibri" w:hAnsiTheme="minorHAnsi" w:cstheme="minorHAnsi"/>
          <w:b/>
          <w:sz w:val="24"/>
          <w:szCs w:val="24"/>
        </w:rPr>
        <w:t>CEGO</w:t>
      </w:r>
    </w:p>
    <w:p w14:paraId="6EDB0811" w14:textId="4CA4ED36" w:rsidR="00B22DF6" w:rsidRPr="00B22DF6" w:rsidRDefault="0085400D" w:rsidP="00B22DF6">
      <w:pPr>
        <w:spacing w:line="276" w:lineRule="auto"/>
        <w:ind w:left="284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B22DF6">
        <w:rPr>
          <w:rFonts w:asciiTheme="minorHAnsi" w:hAnsiTheme="minorHAnsi" w:cstheme="minorHAnsi"/>
          <w:b/>
          <w:sz w:val="22"/>
          <w:szCs w:val="22"/>
        </w:rPr>
        <w:t xml:space="preserve">Znak sprawy: </w:t>
      </w:r>
      <w:r w:rsidR="005A548B" w:rsidRPr="00B22DF6">
        <w:rPr>
          <w:rFonts w:asciiTheme="minorHAnsi" w:hAnsiTheme="minorHAnsi" w:cstheme="minorHAnsi"/>
          <w:b/>
          <w:sz w:val="22"/>
          <w:szCs w:val="22"/>
        </w:rPr>
        <w:t>7</w:t>
      </w:r>
      <w:r w:rsidRPr="00B22DF6">
        <w:rPr>
          <w:rFonts w:asciiTheme="minorHAnsi" w:hAnsiTheme="minorHAnsi" w:cstheme="minorHAnsi"/>
          <w:b/>
          <w:sz w:val="22"/>
          <w:szCs w:val="22"/>
        </w:rPr>
        <w:t>/PNOG/SZP-2/202</w:t>
      </w:r>
      <w:r w:rsidR="00762AF6" w:rsidRPr="00B22DF6">
        <w:rPr>
          <w:rFonts w:asciiTheme="minorHAnsi" w:hAnsiTheme="minorHAnsi" w:cstheme="minorHAnsi"/>
          <w:b/>
          <w:sz w:val="22"/>
          <w:szCs w:val="22"/>
        </w:rPr>
        <w:t>6</w:t>
      </w:r>
      <w:r w:rsidR="00B22DF6" w:rsidRPr="00B22DF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="00B22DF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B22DF6" w:rsidRPr="00B22DF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 nr </w:t>
      </w:r>
      <w:r w:rsidR="00D73F8F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61DEBA0D" w14:textId="40AF960C" w:rsidR="0085400D" w:rsidRPr="00B22DF6" w:rsidRDefault="0085400D" w:rsidP="00762AF6">
      <w:pPr>
        <w:spacing w:line="276" w:lineRule="auto"/>
        <w:rPr>
          <w:rFonts w:asciiTheme="minorHAnsi" w:hAnsiTheme="minorHAnsi" w:cstheme="minorHAnsi"/>
          <w:i/>
          <w:iCs/>
          <w:color w:val="000000"/>
          <w:sz w:val="22"/>
          <w:szCs w:val="22"/>
          <w:highlight w:val="yellow"/>
        </w:rPr>
      </w:pPr>
    </w:p>
    <w:p w14:paraId="74EF9A2C" w14:textId="6FF68EDA" w:rsidR="00762AF6" w:rsidRPr="00B22DF6" w:rsidRDefault="00762AF6" w:rsidP="00B22DF6">
      <w:pPr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B22DF6">
        <w:rPr>
          <w:rFonts w:ascii="Calibri" w:hAnsi="Calibri" w:cs="Calibri"/>
          <w:sz w:val="22"/>
          <w:szCs w:val="22"/>
        </w:rPr>
        <w:t>Nazwa</w:t>
      </w:r>
      <w:r w:rsidR="00E10A19" w:rsidRPr="00B22DF6">
        <w:rPr>
          <w:rFonts w:ascii="Calibri" w:hAnsi="Calibri" w:cs="Calibri"/>
          <w:sz w:val="22"/>
          <w:szCs w:val="22"/>
        </w:rPr>
        <w:t xml:space="preserve"> </w:t>
      </w:r>
      <w:r w:rsidRPr="00B22DF6">
        <w:rPr>
          <w:rFonts w:ascii="Calibri" w:hAnsi="Calibri" w:cs="Calibri"/>
          <w:sz w:val="22"/>
          <w:szCs w:val="22"/>
        </w:rPr>
        <w:t>Wykonawcy</w:t>
      </w:r>
      <w:r w:rsidR="00E10A19" w:rsidRPr="00B22DF6">
        <w:rPr>
          <w:rFonts w:ascii="Calibri" w:hAnsi="Calibri" w:cs="Calibri"/>
          <w:sz w:val="22"/>
          <w:szCs w:val="22"/>
        </w:rPr>
        <w:t xml:space="preserve">: </w:t>
      </w:r>
      <w:r w:rsidRPr="00B22DF6">
        <w:rPr>
          <w:rFonts w:ascii="Calibri" w:hAnsi="Calibri" w:cs="Calibri"/>
          <w:sz w:val="22"/>
          <w:szCs w:val="22"/>
        </w:rPr>
        <w:t xml:space="preserve">............................................................                             </w:t>
      </w:r>
    </w:p>
    <w:p w14:paraId="2B1C2613" w14:textId="6744C7AD" w:rsidR="00762AF6" w:rsidRPr="00B22DF6" w:rsidRDefault="00762AF6" w:rsidP="00B22DF6">
      <w:pPr>
        <w:spacing w:line="276" w:lineRule="auto"/>
        <w:ind w:left="284"/>
        <w:rPr>
          <w:rFonts w:asciiTheme="minorHAnsi" w:hAnsiTheme="minorHAnsi" w:cstheme="minorHAnsi"/>
          <w:i/>
          <w:iCs/>
          <w:color w:val="000000"/>
          <w:sz w:val="22"/>
          <w:szCs w:val="22"/>
          <w:highlight w:val="yellow"/>
        </w:rPr>
      </w:pPr>
      <w:r w:rsidRPr="00B22DF6">
        <w:rPr>
          <w:rFonts w:ascii="Calibri" w:hAnsi="Calibri" w:cs="Calibri"/>
          <w:sz w:val="22"/>
          <w:szCs w:val="22"/>
        </w:rPr>
        <w:t>Adres</w:t>
      </w:r>
      <w:r w:rsidR="00E10A19" w:rsidRPr="00B22DF6">
        <w:rPr>
          <w:rFonts w:ascii="Calibri" w:hAnsi="Calibri" w:cs="Calibri"/>
          <w:sz w:val="22"/>
          <w:szCs w:val="22"/>
        </w:rPr>
        <w:t xml:space="preserve"> </w:t>
      </w:r>
      <w:r w:rsidRPr="00B22DF6">
        <w:rPr>
          <w:rFonts w:ascii="Calibri" w:hAnsi="Calibri" w:cs="Calibri"/>
          <w:sz w:val="22"/>
          <w:szCs w:val="22"/>
        </w:rPr>
        <w:t>Wykonawcy</w:t>
      </w:r>
      <w:r w:rsidR="00E10A19" w:rsidRPr="00B22DF6">
        <w:rPr>
          <w:rFonts w:ascii="Calibri" w:hAnsi="Calibri" w:cs="Calibri"/>
          <w:sz w:val="22"/>
          <w:szCs w:val="22"/>
        </w:rPr>
        <w:t xml:space="preserve">: </w:t>
      </w:r>
      <w:r w:rsidRPr="00B22DF6">
        <w:rPr>
          <w:rFonts w:ascii="Calibri" w:hAnsi="Calibri" w:cs="Calibri"/>
          <w:sz w:val="22"/>
          <w:szCs w:val="22"/>
        </w:rPr>
        <w:t>..............................................................</w:t>
      </w:r>
    </w:p>
    <w:p w14:paraId="3F066F7B" w14:textId="77777777" w:rsidR="00762AF6" w:rsidRPr="00B22DF6" w:rsidRDefault="00762AF6" w:rsidP="0085400D">
      <w:pPr>
        <w:spacing w:line="276" w:lineRule="auto"/>
        <w:rPr>
          <w:rFonts w:asciiTheme="minorHAnsi" w:hAnsiTheme="minorHAnsi" w:cstheme="minorHAnsi"/>
          <w:i/>
          <w:iCs/>
          <w:color w:val="000000"/>
          <w:sz w:val="22"/>
          <w:szCs w:val="22"/>
          <w:highlight w:val="yellow"/>
        </w:rPr>
      </w:pPr>
    </w:p>
    <w:p w14:paraId="7409AAE2" w14:textId="2853E4F9" w:rsidR="00762AF6" w:rsidRPr="00B22DF6" w:rsidRDefault="00762AF6" w:rsidP="00B22DF6">
      <w:pPr>
        <w:widowControl w:val="0"/>
        <w:spacing w:line="288" w:lineRule="auto"/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B22DF6">
        <w:rPr>
          <w:rFonts w:ascii="Calibri" w:hAnsi="Calibri" w:cs="Calibri"/>
          <w:b/>
          <w:sz w:val="22"/>
          <w:szCs w:val="22"/>
        </w:rPr>
        <w:t>WYKAZ USŁUG WYKONANYCH, A W PRZYPADKU ŚWIADCZEŃ POWTARZAJĄCYCH SIĘ LUB CIĄGŁYCH RÓWNIEŻ WYKONYWANYCH</w:t>
      </w:r>
      <w:r w:rsidR="005A548B" w:rsidRPr="00B22DF6">
        <w:rPr>
          <w:rFonts w:ascii="Calibri" w:hAnsi="Calibri" w:cs="Calibri"/>
          <w:b/>
          <w:sz w:val="22"/>
          <w:szCs w:val="22"/>
        </w:rPr>
        <w:t xml:space="preserve"> – Zadanie I</w:t>
      </w:r>
      <w:r w:rsidR="005A548B" w:rsidRPr="00B22DF6">
        <w:rPr>
          <w:rFonts w:ascii="Calibri" w:hAnsi="Calibri" w:cs="Calibri"/>
          <w:b/>
          <w:color w:val="FF0000"/>
          <w:sz w:val="22"/>
          <w:szCs w:val="22"/>
        </w:rPr>
        <w:t>*</w:t>
      </w:r>
      <w:r w:rsidR="005A548B" w:rsidRPr="00B22DF6">
        <w:rPr>
          <w:rFonts w:ascii="Calibri" w:hAnsi="Calibri" w:cs="Calibri"/>
          <w:b/>
          <w:sz w:val="22"/>
          <w:szCs w:val="22"/>
        </w:rPr>
        <w:t xml:space="preserve"> / Zadanie II</w:t>
      </w:r>
      <w:r w:rsidR="005A548B" w:rsidRPr="00B22DF6">
        <w:rPr>
          <w:rFonts w:ascii="Calibri" w:hAnsi="Calibri" w:cs="Calibri"/>
          <w:b/>
          <w:color w:val="FF0000"/>
          <w:sz w:val="22"/>
          <w:szCs w:val="22"/>
        </w:rPr>
        <w:t>*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66"/>
        <w:gridCol w:w="2693"/>
        <w:gridCol w:w="2977"/>
        <w:gridCol w:w="3402"/>
      </w:tblGrid>
      <w:tr w:rsidR="00497F54" w:rsidRPr="00F249AC" w14:paraId="3905B883" w14:textId="77777777" w:rsidTr="00B22DF6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F584" w14:textId="77777777" w:rsidR="00497F54" w:rsidRPr="00F249AC" w:rsidRDefault="00497F54" w:rsidP="00E10A19">
            <w:pPr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B408" w14:textId="77777777" w:rsidR="00497F54" w:rsidRPr="00F249AC" w:rsidRDefault="00497F5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BE239AD" w14:textId="1BD40B6F" w:rsidR="00497F54" w:rsidRPr="00F249AC" w:rsidRDefault="0049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t>Rodzaj i zakres rzeczowy wykonanej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/wykonywanej</w:t>
            </w: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usługi</w:t>
            </w: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7420B3">
              <w:rPr>
                <w:rFonts w:ascii="Arial" w:hAnsi="Arial" w:cs="Arial"/>
                <w:b/>
              </w:rPr>
              <w:t>wraz z ilością m</w:t>
            </w:r>
            <w:r>
              <w:rPr>
                <w:rFonts w:ascii="Arial" w:hAnsi="Arial" w:cs="Arial"/>
                <w:b/>
                <w:vertAlign w:val="superscript"/>
              </w:rPr>
              <w:t xml:space="preserve">3 </w:t>
            </w:r>
            <w:r>
              <w:rPr>
                <w:rFonts w:ascii="Arial" w:hAnsi="Arial" w:cs="Arial"/>
                <w:b/>
              </w:rPr>
              <w:t>odpadów</w:t>
            </w: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F249AC">
              <w:rPr>
                <w:rFonts w:asciiTheme="minorHAnsi" w:hAnsiTheme="minorHAnsi" w:cstheme="minorHAnsi"/>
                <w:i/>
                <w:sz w:val="22"/>
                <w:szCs w:val="22"/>
                <w:lang w:eastAsia="en-US"/>
              </w:rPr>
              <w:t xml:space="preserve">(Należy wskazać rodzaj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eastAsia="en-US"/>
              </w:rPr>
              <w:t>usługi</w:t>
            </w:r>
            <w:r w:rsidRPr="00F249AC">
              <w:rPr>
                <w:rFonts w:asciiTheme="minorHAnsi" w:hAnsiTheme="minorHAnsi" w:cstheme="minorHAnsi"/>
                <w:i/>
                <w:sz w:val="22"/>
                <w:szCs w:val="22"/>
                <w:lang w:eastAsia="en-US"/>
              </w:rPr>
              <w:t xml:space="preserve"> oraz inne informacje pozwalające na ocenę czy wszystkie elementy warunku doświadczenia opisanego w SWZ są spełnione)</w:t>
            </w:r>
          </w:p>
          <w:p w14:paraId="50CB601D" w14:textId="77777777" w:rsidR="00497F54" w:rsidRPr="00F249AC" w:rsidRDefault="00497F5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48C9" w14:textId="77777777" w:rsidR="00497F54" w:rsidRDefault="00497F54" w:rsidP="00B944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wykonania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/wykonywania</w:t>
            </w:r>
            <w:r w:rsidRPr="00F249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usługi</w:t>
            </w:r>
            <w:r w:rsidRPr="00F249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724DB6B" w14:textId="765C0645" w:rsidR="00497F54" w:rsidRPr="00F249AC" w:rsidRDefault="00497F54" w:rsidP="00B944F2">
            <w:pPr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(wskazać: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od </w:t>
            </w:r>
            <w:r w:rsidRPr="00F249A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dzień/miesiąc/rok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do </w:t>
            </w:r>
            <w:r w:rsidRPr="00F249A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dzień/miesiąc/rok)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895F" w14:textId="58FAD615" w:rsidR="00497F54" w:rsidRPr="00F249AC" w:rsidRDefault="00497F5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usługa</w:t>
            </w:r>
            <w:r w:rsidRPr="00F249A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została wykonana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/jest wykonywana</w:t>
            </w:r>
          </w:p>
          <w:p w14:paraId="78CCE397" w14:textId="77777777" w:rsidR="00497F54" w:rsidRPr="00F249AC" w:rsidRDefault="00497F5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(wskazać: nazwę i adres)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0F24" w14:textId="26656AD2" w:rsidR="00497F54" w:rsidRPr="00F249AC" w:rsidRDefault="00497F5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F249AC">
              <w:rPr>
                <w:rFonts w:asciiTheme="minorHAnsi" w:hAnsiTheme="minorHAnsi" w:cstheme="minorHAnsi"/>
                <w:b/>
                <w:sz w:val="22"/>
                <w:szCs w:val="22"/>
              </w:rPr>
              <w:t>odwykonawcy, na którego zasoby Wykonawca powołuje się na zasadach określonych w art. 118 ustawy PZP</w:t>
            </w:r>
            <w:r w:rsidRPr="00F249A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F249A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(wypełnić, gdy dotyczy)</w:t>
            </w:r>
          </w:p>
        </w:tc>
      </w:tr>
      <w:tr w:rsidR="00497F54" w:rsidRPr="00F249AC" w14:paraId="24ECC336" w14:textId="77777777" w:rsidTr="00B22DF6">
        <w:trPr>
          <w:trHeight w:val="64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4AAA" w14:textId="77777777" w:rsidR="00497F54" w:rsidRPr="00F249AC" w:rsidRDefault="00497F54" w:rsidP="00E10A1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249A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5AE9" w14:textId="664552F3" w:rsidR="00497F54" w:rsidRPr="00497F54" w:rsidRDefault="00497F54" w:rsidP="00497F54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F54">
              <w:rPr>
                <w:rFonts w:asciiTheme="minorHAnsi" w:hAnsiTheme="minorHAnsi" w:cstheme="minorHAnsi"/>
                <w:b/>
                <w:sz w:val="22"/>
                <w:szCs w:val="22"/>
              </w:rPr>
              <w:t>Nazwa usługi</w:t>
            </w:r>
          </w:p>
          <w:p w14:paraId="648C68DF" w14:textId="6213178F" w:rsidR="00497F54" w:rsidRPr="00497F54" w:rsidRDefault="00497F54" w:rsidP="00497F54">
            <w:pPr>
              <w:snapToGrid w:val="0"/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7F54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……………………………………….…</w:t>
            </w:r>
            <w:r w:rsidR="00B22DF6"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</w:p>
          <w:p w14:paraId="79A023DA" w14:textId="76E303FC" w:rsidR="00497F54" w:rsidRPr="00497F54" w:rsidRDefault="00497F54" w:rsidP="00497F54">
            <w:pPr>
              <w:snapToGrid w:val="0"/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7F54">
              <w:rPr>
                <w:rFonts w:asciiTheme="minorHAnsi" w:hAnsiTheme="minorHAnsi" w:cstheme="minorHAnsi"/>
                <w:sz w:val="22"/>
                <w:szCs w:val="22"/>
              </w:rPr>
              <w:t>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497F54">
              <w:rPr>
                <w:rFonts w:asciiTheme="minorHAnsi" w:hAnsiTheme="minorHAnsi" w:cstheme="minorHAnsi"/>
                <w:sz w:val="22"/>
                <w:szCs w:val="22"/>
              </w:rPr>
              <w:t>…………………….</w:t>
            </w:r>
          </w:p>
          <w:p w14:paraId="2A9332D9" w14:textId="2B4B6EDE" w:rsidR="00497F54" w:rsidRDefault="00497F54" w:rsidP="00B22DF6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497F54">
              <w:rPr>
                <w:rFonts w:asciiTheme="minorHAnsi" w:hAnsiTheme="minorHAnsi" w:cstheme="minorHAnsi"/>
                <w:sz w:val="22"/>
                <w:szCs w:val="22"/>
              </w:rPr>
              <w:t>Usługa była wykonana lub jest wykonywana nieprzerwanie przez minimum 12 miesięcy</w:t>
            </w:r>
            <w:r w:rsidR="00B22DF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497F54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  <w:r w:rsidR="00B22DF6" w:rsidRPr="00B22DF6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*</w:t>
            </w:r>
            <w:r w:rsidRPr="00B22DF6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497F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/ NIE </w:t>
            </w:r>
            <w:r w:rsidRPr="00497F5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*</w:t>
            </w:r>
          </w:p>
          <w:p w14:paraId="07E8F7DE" w14:textId="77777777" w:rsidR="00B22DF6" w:rsidRPr="00B22DF6" w:rsidRDefault="00B22DF6" w:rsidP="00B22DF6">
            <w:pPr>
              <w:snapToGrid w:val="0"/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AAB053" w14:textId="52F8BBDA" w:rsidR="00497F54" w:rsidRPr="00497F54" w:rsidRDefault="00497F54" w:rsidP="00497F54">
            <w:pPr>
              <w:snapToGrid w:val="0"/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7F54">
              <w:rPr>
                <w:rFonts w:asciiTheme="minorHAnsi" w:hAnsiTheme="minorHAnsi" w:cstheme="minorHAnsi"/>
                <w:sz w:val="22"/>
                <w:szCs w:val="22"/>
              </w:rPr>
              <w:t xml:space="preserve">Usługa obejmuje wywóz odpadów </w:t>
            </w:r>
            <w:r w:rsidRPr="00497F54">
              <w:rPr>
                <w:rFonts w:asciiTheme="minorHAnsi" w:hAnsiTheme="minorHAnsi" w:cstheme="minorHAnsi"/>
                <w:bCs/>
                <w:sz w:val="22"/>
                <w:szCs w:val="22"/>
              </w:rPr>
              <w:t>w ramach jednej umowy</w:t>
            </w:r>
            <w:r w:rsidRPr="00497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D3123C4" w14:textId="0063515B" w:rsidR="00497F54" w:rsidRPr="00E27EF9" w:rsidRDefault="00497F54" w:rsidP="00E27EF9">
            <w:pPr>
              <w:snapToGrid w:val="0"/>
              <w:spacing w:line="288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497F54">
              <w:rPr>
                <w:rFonts w:asciiTheme="minorHAnsi" w:hAnsiTheme="minorHAnsi" w:cstheme="minorHAnsi"/>
                <w:b/>
                <w:sz w:val="22"/>
                <w:szCs w:val="22"/>
              </w:rPr>
              <w:t>rocznie ………………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</w:t>
            </w:r>
            <w:r w:rsidRPr="00497F54">
              <w:rPr>
                <w:rFonts w:asciiTheme="minorHAnsi" w:hAnsiTheme="minorHAnsi" w:cstheme="minorHAnsi"/>
                <w:b/>
                <w:sz w:val="22"/>
                <w:szCs w:val="22"/>
              </w:rPr>
              <w:t>….. m</w:t>
            </w:r>
            <w:r w:rsidRPr="00497F54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  <w:r w:rsidR="00E27E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27EF9" w:rsidRPr="00E27EF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(wskazać ilość odpadów)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506" w14:textId="367D62C9" w:rsidR="00497F54" w:rsidRPr="00F249AC" w:rsidRDefault="00497F54">
            <w:pPr>
              <w:spacing w:line="288" w:lineRule="auto"/>
              <w:jc w:val="center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5EF" w14:textId="77777777" w:rsidR="00497F54" w:rsidRPr="00F249AC" w:rsidRDefault="00497F5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7BA9" w14:textId="77777777" w:rsidR="00497F54" w:rsidRPr="00F249AC" w:rsidRDefault="00497F5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77400651" w14:textId="7AE2869B" w:rsidR="00EC56A1" w:rsidRPr="00B22DF6" w:rsidRDefault="00497F54" w:rsidP="00B22DF6">
      <w:pPr>
        <w:widowControl w:val="0"/>
        <w:spacing w:line="288" w:lineRule="auto"/>
        <w:rPr>
          <w:rFonts w:ascii="Calibri" w:hAnsi="Calibri" w:cs="Calibri"/>
          <w:b/>
          <w:i/>
          <w:iCs/>
          <w:sz w:val="18"/>
          <w:szCs w:val="18"/>
        </w:rPr>
      </w:pPr>
      <w:r w:rsidRPr="005A548B">
        <w:rPr>
          <w:rFonts w:ascii="Calibri" w:hAnsi="Calibri" w:cs="Calibri"/>
          <w:b/>
          <w:i/>
          <w:iCs/>
          <w:color w:val="FF0000"/>
          <w:sz w:val="18"/>
          <w:szCs w:val="18"/>
        </w:rPr>
        <w:t>(*niepotrzebne skreślić)</w:t>
      </w:r>
    </w:p>
    <w:p w14:paraId="36E03BAC" w14:textId="77777777" w:rsidR="00E27EF9" w:rsidRDefault="00E27EF9" w:rsidP="0085400D">
      <w:pPr>
        <w:ind w:left="284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4F4B9C80" w14:textId="1B7D7438" w:rsidR="0085400D" w:rsidRPr="00B22DF6" w:rsidRDefault="00EC56A1" w:rsidP="0085400D">
      <w:pPr>
        <w:ind w:left="284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B22DF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UWAGA:</w:t>
      </w:r>
    </w:p>
    <w:p w14:paraId="22BFC50D" w14:textId="43F99639" w:rsidR="0085400D" w:rsidRPr="00B22DF6" w:rsidRDefault="0085400D" w:rsidP="0085400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Rodzaj i zakres rzeczowy wykonan</w:t>
      </w:r>
      <w:r w:rsidR="00B944F2"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ej</w:t>
      </w:r>
      <w:r w:rsidR="006F63D5"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/wykonywanej</w:t>
      </w:r>
      <w:r w:rsidR="00B944F2"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6F63D5"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usługi </w:t>
      </w:r>
      <w:r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powinien być opisany precyzyjnie i jednoznacznie odpowiadać warunkowi postawionemu przez Zamawiającego w </w:t>
      </w:r>
      <w:r w:rsidR="00903393"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R</w:t>
      </w:r>
      <w:r w:rsidRPr="00B22DF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ozdziale </w:t>
      </w:r>
      <w:r w:rsidR="001176E3" w:rsidRPr="00B22DF6">
        <w:rPr>
          <w:rFonts w:asciiTheme="minorHAnsi" w:hAnsiTheme="minorHAnsi" w:cstheme="minorHAnsi"/>
          <w:b/>
          <w:bCs/>
          <w:sz w:val="22"/>
          <w:szCs w:val="22"/>
        </w:rPr>
        <w:t>VIII pkt 1</w:t>
      </w:r>
      <w:r w:rsidR="00903393" w:rsidRPr="00B22D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176E3" w:rsidRPr="00B22DF6">
        <w:rPr>
          <w:rFonts w:asciiTheme="minorHAnsi" w:hAnsiTheme="minorHAnsi" w:cstheme="minorHAnsi"/>
          <w:b/>
          <w:bCs/>
          <w:sz w:val="22"/>
          <w:szCs w:val="22"/>
        </w:rPr>
        <w:t xml:space="preserve">ppkt </w:t>
      </w:r>
      <w:r w:rsidR="006F63D5" w:rsidRPr="00B22DF6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1176E3" w:rsidRPr="00B22DF6">
        <w:rPr>
          <w:rFonts w:asciiTheme="minorHAnsi" w:hAnsiTheme="minorHAnsi" w:cstheme="minorHAnsi"/>
          <w:b/>
          <w:bCs/>
          <w:sz w:val="22"/>
          <w:szCs w:val="22"/>
        </w:rPr>
        <w:t xml:space="preserve"> SWZ</w:t>
      </w:r>
      <w:r w:rsidRPr="00B22DF6">
        <w:rPr>
          <w:rFonts w:asciiTheme="minorHAnsi" w:hAnsiTheme="minorHAnsi" w:cstheme="minorHAnsi"/>
          <w:b/>
          <w:sz w:val="22"/>
          <w:szCs w:val="22"/>
        </w:rPr>
        <w:t>.</w:t>
      </w:r>
    </w:p>
    <w:p w14:paraId="672A3FF1" w14:textId="77777777" w:rsidR="00EC56A1" w:rsidRPr="00B22DF6" w:rsidRDefault="00EC56A1" w:rsidP="0085400D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p w14:paraId="3A431B21" w14:textId="7AE38454" w:rsidR="00BD7D58" w:rsidRDefault="0085400D" w:rsidP="00E27EF9">
      <w:pPr>
        <w:pStyle w:val="Tekstwstpniesformatowany"/>
        <w:ind w:firstLine="284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</w:pPr>
      <w:r w:rsidRPr="00B22DF6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 xml:space="preserve">Do wykazu </w:t>
      </w:r>
      <w:r w:rsidR="000C6881" w:rsidRPr="00B22DF6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 xml:space="preserve">usług </w:t>
      </w:r>
      <w:r w:rsidRPr="00B22DF6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 xml:space="preserve">należy załączyć dowody </w:t>
      </w:r>
      <w:r w:rsidR="00B944F2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>potwierdzające czy wykazan</w:t>
      </w:r>
      <w:r w:rsidR="00F64564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>a</w:t>
      </w:r>
      <w:r w:rsidR="00B944F2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 xml:space="preserve"> </w:t>
      </w:r>
      <w:r w:rsidR="00762AF6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>usług</w:t>
      </w:r>
      <w:r w:rsidR="00F64564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>a</w:t>
      </w:r>
      <w:r w:rsidR="00B944F2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 xml:space="preserve"> zostały wykonan</w:t>
      </w:r>
      <w:r w:rsidR="00F64564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>a</w:t>
      </w:r>
      <w:r w:rsidR="00B944F2" w:rsidRPr="00B22DF6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  <w:t xml:space="preserve"> w sposób należyty.</w:t>
      </w:r>
    </w:p>
    <w:p w14:paraId="00117E01" w14:textId="77777777" w:rsidR="00D73F8F" w:rsidRPr="00E27EF9" w:rsidRDefault="00D73F8F" w:rsidP="00E27EF9">
      <w:pPr>
        <w:pStyle w:val="Tekstwstpniesformatowany"/>
        <w:ind w:firstLine="284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  <w:lang w:eastAsia="en-US"/>
        </w:rPr>
      </w:pPr>
    </w:p>
    <w:p w14:paraId="261626C7" w14:textId="26F6C4F7" w:rsidR="007412E4" w:rsidRPr="00D73F8F" w:rsidRDefault="00BD7D58" w:rsidP="00D73F8F">
      <w:pPr>
        <w:widowControl w:val="0"/>
        <w:ind w:left="10348"/>
        <w:rPr>
          <w:rFonts w:asciiTheme="minorHAnsi" w:hAnsiTheme="minorHAnsi" w:cstheme="minorHAnsi"/>
          <w:i/>
          <w:iCs/>
          <w:szCs w:val="24"/>
          <w:highlight w:val="yellow"/>
        </w:rPr>
        <w:sectPr w:rsidR="007412E4" w:rsidRPr="00D73F8F" w:rsidSect="000620C3">
          <w:pgSz w:w="16838" w:h="11906" w:orient="landscape"/>
          <w:pgMar w:top="992" w:right="539" w:bottom="851" w:left="851" w:header="709" w:footer="709" w:gutter="0"/>
          <w:cols w:space="708"/>
          <w:docGrid w:linePitch="360"/>
        </w:sectPr>
      </w:pPr>
      <w:r w:rsidRPr="00F249AC">
        <w:rPr>
          <w:rFonts w:asciiTheme="minorHAnsi" w:hAnsiTheme="minorHAnsi" w:cstheme="minorHAns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F249AC">
        <w:rPr>
          <w:rFonts w:asciiTheme="minorHAnsi" w:hAnsiTheme="minorHAnsi" w:cstheme="minorHAnsi"/>
          <w:i/>
          <w:iCs/>
          <w:szCs w:val="24"/>
          <w:highlight w:val="yellow"/>
        </w:rPr>
        <w:t xml:space="preserve"> właściwej umocowanej osoby/właściwych umocowanych osób</w:t>
      </w:r>
      <w:r w:rsidR="00D73F8F">
        <w:rPr>
          <w:rFonts w:asciiTheme="minorHAnsi" w:hAnsiTheme="minorHAnsi" w:cstheme="minorHAnsi"/>
          <w:i/>
          <w:iCs/>
          <w:szCs w:val="24"/>
          <w:highlight w:val="yellow"/>
        </w:rPr>
        <w:t>.</w:t>
      </w:r>
    </w:p>
    <w:p w14:paraId="2116A392" w14:textId="7D917324" w:rsidR="00821A61" w:rsidRPr="00F249AC" w:rsidRDefault="003F5666" w:rsidP="003F5666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DOKUMENTU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NIE SKŁADAMY </w:t>
      </w:r>
      <w:r w:rsidRPr="00F249AC">
        <w:rPr>
          <w:rFonts w:asciiTheme="minorHAnsi" w:hAnsiTheme="minorHAnsi" w:cstheme="minorHAnsi"/>
          <w:b/>
          <w:sz w:val="28"/>
          <w:szCs w:val="28"/>
        </w:rPr>
        <w:t>WRAZ Z OFERTĄ</w:t>
      </w:r>
    </w:p>
    <w:p w14:paraId="6EC25BCC" w14:textId="7B70EA6E" w:rsidR="003F5666" w:rsidRPr="00F249AC" w:rsidRDefault="003F5666" w:rsidP="00144095">
      <w:pPr>
        <w:tabs>
          <w:tab w:val="left" w:pos="1644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8354812" w14:textId="1F16C08E" w:rsidR="00821A61" w:rsidRPr="00F249AC" w:rsidRDefault="00821A61" w:rsidP="00831B52">
      <w:pPr>
        <w:tabs>
          <w:tab w:val="left" w:pos="1644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73F8F">
        <w:rPr>
          <w:rFonts w:asciiTheme="minorHAnsi" w:hAnsiTheme="minorHAnsi" w:cstheme="minorHAnsi"/>
          <w:b/>
          <w:sz w:val="24"/>
          <w:szCs w:val="24"/>
        </w:rPr>
        <w:t>12</w:t>
      </w:r>
      <w:r w:rsidR="008E482D">
        <w:rPr>
          <w:rFonts w:asciiTheme="minorHAnsi" w:hAnsiTheme="minorHAnsi" w:cstheme="minorHAnsi"/>
          <w:b/>
          <w:sz w:val="24"/>
          <w:szCs w:val="24"/>
        </w:rPr>
        <w:t>/I</w:t>
      </w:r>
    </w:p>
    <w:p w14:paraId="5F1ABDAB" w14:textId="779943BF" w:rsidR="00821A61" w:rsidRDefault="00821A61" w:rsidP="00831B5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249AC">
        <w:rPr>
          <w:rFonts w:asciiTheme="minorHAnsi" w:hAnsiTheme="minorHAnsi" w:cstheme="minorHAnsi"/>
          <w:b/>
          <w:bCs/>
          <w:sz w:val="24"/>
          <w:szCs w:val="24"/>
        </w:rPr>
        <w:t>Umowa nr</w:t>
      </w:r>
      <w:r w:rsidR="000450A0">
        <w:rPr>
          <w:rFonts w:asciiTheme="minorHAnsi" w:hAnsiTheme="minorHAnsi" w:cstheme="minorHAnsi"/>
          <w:b/>
          <w:bCs/>
          <w:sz w:val="24"/>
          <w:szCs w:val="24"/>
        </w:rPr>
        <w:t xml:space="preserve"> …..</w:t>
      </w:r>
      <w:r w:rsidRPr="00F249AC">
        <w:rPr>
          <w:rFonts w:asciiTheme="minorHAnsi" w:hAnsiTheme="minorHAnsi" w:cstheme="minorHAnsi"/>
          <w:b/>
          <w:bCs/>
          <w:sz w:val="24"/>
          <w:szCs w:val="24"/>
        </w:rPr>
        <w:t xml:space="preserve"> (projekt umowy)</w:t>
      </w:r>
    </w:p>
    <w:p w14:paraId="4DC900A1" w14:textId="4A3594D1" w:rsidR="00A075C0" w:rsidRPr="00F249AC" w:rsidRDefault="00A075C0" w:rsidP="00831B5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Zadanie I</w:t>
      </w:r>
    </w:p>
    <w:p w14:paraId="1C72147B" w14:textId="77777777" w:rsidR="00821A61" w:rsidRPr="00F249AC" w:rsidRDefault="00821A61" w:rsidP="00831B52">
      <w:pPr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4685EFF" w14:textId="1577909C" w:rsidR="000A7548" w:rsidRPr="00F249AC" w:rsidRDefault="000A7548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zawarta w dniu …………………r. w Koszalinie z Wykonawcą wybranym w trybie przetargu nieograniczonego (art. 132 ustawy z dnia 11 września 2019 r. - Prawo zamówień publicznych, t</w:t>
      </w:r>
      <w:r w:rsidR="00F07F66" w:rsidRPr="00F249AC">
        <w:rPr>
          <w:rFonts w:asciiTheme="minorHAnsi" w:hAnsiTheme="minorHAnsi" w:cstheme="minorHAnsi"/>
          <w:sz w:val="24"/>
          <w:szCs w:val="24"/>
        </w:rPr>
        <w:t>.</w:t>
      </w:r>
      <w:r w:rsidRPr="00F249AC">
        <w:rPr>
          <w:rFonts w:asciiTheme="minorHAnsi" w:hAnsiTheme="minorHAnsi" w:cstheme="minorHAnsi"/>
          <w:sz w:val="24"/>
          <w:szCs w:val="24"/>
        </w:rPr>
        <w:t>j. Dz.U. z 202</w:t>
      </w:r>
      <w:r w:rsidR="001F314C" w:rsidRPr="00F249AC">
        <w:rPr>
          <w:rFonts w:asciiTheme="minorHAnsi" w:hAnsiTheme="minorHAnsi" w:cstheme="minorHAnsi"/>
          <w:sz w:val="24"/>
          <w:szCs w:val="24"/>
        </w:rPr>
        <w:t>4</w:t>
      </w:r>
      <w:r w:rsidRPr="00F249AC">
        <w:rPr>
          <w:rFonts w:asciiTheme="minorHAnsi" w:hAnsiTheme="minorHAnsi" w:cstheme="minorHAnsi"/>
          <w:sz w:val="24"/>
          <w:szCs w:val="24"/>
        </w:rPr>
        <w:t xml:space="preserve"> r., poz. </w:t>
      </w:r>
      <w:r w:rsidR="001F314C" w:rsidRPr="00F249AC">
        <w:rPr>
          <w:rFonts w:asciiTheme="minorHAnsi" w:hAnsiTheme="minorHAnsi" w:cstheme="minorHAnsi"/>
          <w:sz w:val="24"/>
          <w:szCs w:val="24"/>
        </w:rPr>
        <w:t>1320</w:t>
      </w:r>
      <w:r w:rsidR="00200985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933638">
        <w:rPr>
          <w:rFonts w:asciiTheme="minorHAnsi" w:hAnsiTheme="minorHAnsi" w:cstheme="minorHAnsi"/>
          <w:sz w:val="24"/>
          <w:szCs w:val="24"/>
        </w:rPr>
        <w:t xml:space="preserve">z późn. </w:t>
      </w:r>
      <w:r w:rsidR="00200985" w:rsidRPr="00F249AC">
        <w:rPr>
          <w:rFonts w:asciiTheme="minorHAnsi" w:hAnsiTheme="minorHAnsi" w:cstheme="minorHAnsi"/>
          <w:sz w:val="24"/>
          <w:szCs w:val="24"/>
        </w:rPr>
        <w:t>zm.</w:t>
      </w:r>
      <w:r w:rsidR="00B55C66" w:rsidRPr="00F249AC">
        <w:rPr>
          <w:rFonts w:asciiTheme="minorHAnsi" w:hAnsiTheme="minorHAnsi" w:cstheme="minorHAnsi"/>
          <w:sz w:val="24"/>
          <w:szCs w:val="24"/>
        </w:rPr>
        <w:t>)</w:t>
      </w:r>
      <w:r w:rsidRPr="00F249AC">
        <w:rPr>
          <w:rFonts w:asciiTheme="minorHAnsi" w:hAnsiTheme="minorHAnsi" w:cstheme="minorHAnsi"/>
          <w:sz w:val="24"/>
          <w:szCs w:val="24"/>
        </w:rPr>
        <w:t>, zwanej dalej „ustawą PZP” lub „PZP”.</w:t>
      </w:r>
    </w:p>
    <w:p w14:paraId="328ADB23" w14:textId="140596FF" w:rsidR="00B55C66" w:rsidRPr="00F249AC" w:rsidRDefault="00B55C6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5249369" w14:textId="77777777" w:rsidR="00B55C66" w:rsidRPr="00F249AC" w:rsidRDefault="00B55C66" w:rsidP="00831B52">
      <w:pPr>
        <w:spacing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249AC">
        <w:rPr>
          <w:rFonts w:asciiTheme="minorHAnsi" w:hAnsiTheme="minorHAnsi" w:cstheme="minorHAnsi"/>
          <w:i/>
          <w:iCs/>
          <w:sz w:val="24"/>
          <w:szCs w:val="24"/>
        </w:rPr>
        <w:t>(w przypadku umowy zawieranej elektronicznie)</w:t>
      </w:r>
    </w:p>
    <w:p w14:paraId="5737F018" w14:textId="7B32C752" w:rsidR="00B55C66" w:rsidRPr="00F249AC" w:rsidRDefault="00B55C6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Zawarta w Koszalinie z Wykonawcą wybranym w trybie przetargu nieograniczonego (art. 132 ustawy </w:t>
      </w:r>
      <w:r w:rsidRPr="00F249AC">
        <w:rPr>
          <w:rFonts w:asciiTheme="minorHAnsi" w:hAnsiTheme="minorHAnsi" w:cstheme="minorHAnsi"/>
          <w:sz w:val="24"/>
          <w:szCs w:val="24"/>
        </w:rPr>
        <w:br/>
        <w:t>z dnia 11 września 2019 r. - Prawo zamówień publicznych, t</w:t>
      </w:r>
      <w:r w:rsidR="00F07F66" w:rsidRPr="00F249AC">
        <w:rPr>
          <w:rFonts w:asciiTheme="minorHAnsi" w:hAnsiTheme="minorHAnsi" w:cstheme="minorHAnsi"/>
          <w:sz w:val="24"/>
          <w:szCs w:val="24"/>
        </w:rPr>
        <w:t>.</w:t>
      </w:r>
      <w:r w:rsidRPr="00F249AC">
        <w:rPr>
          <w:rFonts w:asciiTheme="minorHAnsi" w:hAnsiTheme="minorHAnsi" w:cstheme="minorHAnsi"/>
          <w:sz w:val="24"/>
          <w:szCs w:val="24"/>
        </w:rPr>
        <w:t>j. Dz.U. z 202</w:t>
      </w:r>
      <w:r w:rsidR="001F314C" w:rsidRPr="00F249AC">
        <w:rPr>
          <w:rFonts w:asciiTheme="minorHAnsi" w:hAnsiTheme="minorHAnsi" w:cstheme="minorHAnsi"/>
          <w:sz w:val="24"/>
          <w:szCs w:val="24"/>
        </w:rPr>
        <w:t>4</w:t>
      </w:r>
      <w:r w:rsidRPr="00F249AC">
        <w:rPr>
          <w:rFonts w:asciiTheme="minorHAnsi" w:hAnsiTheme="minorHAnsi" w:cstheme="minorHAnsi"/>
          <w:sz w:val="24"/>
          <w:szCs w:val="24"/>
        </w:rPr>
        <w:t xml:space="preserve"> r., poz. 1</w:t>
      </w:r>
      <w:r w:rsidR="001F314C" w:rsidRPr="00F249AC">
        <w:rPr>
          <w:rFonts w:asciiTheme="minorHAnsi" w:hAnsiTheme="minorHAnsi" w:cstheme="minorHAnsi"/>
          <w:sz w:val="24"/>
          <w:szCs w:val="24"/>
        </w:rPr>
        <w:t>320</w:t>
      </w:r>
      <w:r w:rsidR="00933638">
        <w:rPr>
          <w:rFonts w:asciiTheme="minorHAnsi" w:hAnsiTheme="minorHAnsi" w:cstheme="minorHAnsi"/>
          <w:sz w:val="24"/>
          <w:szCs w:val="24"/>
        </w:rPr>
        <w:t xml:space="preserve"> z późn. </w:t>
      </w:r>
      <w:r w:rsidRPr="00F249AC">
        <w:rPr>
          <w:rFonts w:asciiTheme="minorHAnsi" w:hAnsiTheme="minorHAnsi" w:cstheme="minorHAnsi"/>
          <w:sz w:val="24"/>
          <w:szCs w:val="24"/>
        </w:rPr>
        <w:t>zm.), zwanej dalej „ustawą PZP” lub „PZP”. Umowę uważa się za zawartą z dniem podpisaniem umowy przez wszystkie strony umowy.</w:t>
      </w:r>
    </w:p>
    <w:p w14:paraId="0E3CEAA6" w14:textId="77777777" w:rsidR="00821A61" w:rsidRPr="00F249AC" w:rsidRDefault="00821A61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2029734" w14:textId="6FBD4954" w:rsidR="00821A61" w:rsidRPr="00366F88" w:rsidRDefault="00821A61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366F88">
        <w:rPr>
          <w:rFonts w:asciiTheme="minorHAnsi" w:hAnsiTheme="minorHAnsi" w:cstheme="minorHAnsi"/>
          <w:sz w:val="24"/>
          <w:szCs w:val="24"/>
        </w:rPr>
        <w:t xml:space="preserve">Politechnika Koszalińska, ul. Śniadeckich 2, 75-453 Koszalin, </w:t>
      </w:r>
      <w:r w:rsidR="00302926" w:rsidRPr="00366F88">
        <w:rPr>
          <w:rFonts w:asciiTheme="minorHAnsi" w:hAnsiTheme="minorHAnsi" w:cstheme="minorHAnsi"/>
          <w:snapToGrid w:val="0"/>
          <w:sz w:val="24"/>
          <w:szCs w:val="24"/>
          <w:lang w:val="de-DE"/>
        </w:rPr>
        <w:t>NIP: 6690505168,</w:t>
      </w:r>
    </w:p>
    <w:p w14:paraId="56DFDB27" w14:textId="21C0F95D" w:rsidR="00302926" w:rsidRPr="00F249AC" w:rsidRDefault="00821A61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reprezentowany przez:</w:t>
      </w:r>
    </w:p>
    <w:p w14:paraId="79E2AAD3" w14:textId="4BB2FEDF" w:rsidR="00821A61" w:rsidRDefault="001F314C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="00E37164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="00821A61" w:rsidRPr="00F249AC">
        <w:rPr>
          <w:rFonts w:asciiTheme="minorHAnsi" w:hAnsiTheme="minorHAnsi" w:cstheme="minorHAnsi"/>
          <w:sz w:val="24"/>
          <w:szCs w:val="24"/>
        </w:rPr>
        <w:t>-</w:t>
      </w:r>
      <w:r w:rsidR="00E37164" w:rsidRPr="00F249AC">
        <w:rPr>
          <w:rFonts w:asciiTheme="minorHAnsi" w:hAnsiTheme="minorHAnsi" w:cstheme="minorHAnsi"/>
          <w:sz w:val="24"/>
          <w:szCs w:val="24"/>
        </w:rPr>
        <w:t xml:space="preserve"> </w:t>
      </w:r>
      <w:r w:rsidRPr="00F249AC">
        <w:rPr>
          <w:rFonts w:asciiTheme="minorHAnsi" w:hAnsiTheme="minorHAnsi" w:cstheme="minorHAnsi"/>
          <w:sz w:val="24"/>
          <w:szCs w:val="24"/>
        </w:rPr>
        <w:t xml:space="preserve">…………………………………. </w:t>
      </w:r>
      <w:r w:rsidR="00821A61" w:rsidRPr="00F249AC">
        <w:rPr>
          <w:rFonts w:asciiTheme="minorHAnsi" w:hAnsiTheme="minorHAnsi" w:cstheme="minorHAnsi"/>
          <w:sz w:val="24"/>
          <w:szCs w:val="24"/>
        </w:rPr>
        <w:t>Politechniki Koszalińskiej</w:t>
      </w:r>
      <w:r w:rsidR="00366F88">
        <w:rPr>
          <w:rFonts w:asciiTheme="minorHAnsi" w:hAnsiTheme="minorHAnsi" w:cstheme="minorHAnsi"/>
          <w:sz w:val="24"/>
          <w:szCs w:val="24"/>
        </w:rPr>
        <w:t>,</w:t>
      </w:r>
    </w:p>
    <w:p w14:paraId="07C05C5D" w14:textId="77777777" w:rsidR="00821A61" w:rsidRPr="00F249AC" w:rsidRDefault="00821A61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A40B10" w14:textId="77777777" w:rsidR="00821A61" w:rsidRPr="00F249AC" w:rsidRDefault="00821A61" w:rsidP="00831B52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 Wykonawca</w:t>
      </w:r>
      <w:r w:rsidRPr="00F249AC">
        <w:rPr>
          <w:rFonts w:asciiTheme="minorHAnsi" w:hAnsiTheme="minorHAnsi" w:cstheme="minorHAnsi"/>
          <w:i/>
          <w:sz w:val="24"/>
          <w:szCs w:val="24"/>
        </w:rPr>
        <w:t>:</w:t>
      </w:r>
    </w:p>
    <w:p w14:paraId="7599670E" w14:textId="77777777" w:rsidR="00B55C66" w:rsidRPr="00F249AC" w:rsidRDefault="00B55C66" w:rsidP="00831B52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F249AC">
        <w:rPr>
          <w:rFonts w:asciiTheme="minorHAnsi" w:hAnsiTheme="minorHAnsi" w:cstheme="minorHAnsi"/>
          <w:i/>
          <w:sz w:val="24"/>
          <w:szCs w:val="24"/>
        </w:rPr>
        <w:t>(w przypadku wpisu do CEiDG)</w:t>
      </w:r>
    </w:p>
    <w:p w14:paraId="1913827E" w14:textId="72C1609D" w:rsidR="00B55C66" w:rsidRPr="00F249AC" w:rsidRDefault="00B55C6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Imię i nazwisko: ……………................ zamieszkały/a w ……………………. (</w:t>
      </w:r>
      <w:r w:rsidRPr="00F249AC">
        <w:rPr>
          <w:rFonts w:asciiTheme="minorHAnsi" w:hAnsiTheme="minorHAnsi" w:cstheme="minorHAnsi"/>
          <w:bCs/>
          <w:sz w:val="24"/>
          <w:szCs w:val="24"/>
        </w:rPr>
        <w:t>kod pocztowy:</w:t>
      </w:r>
      <w:r w:rsidR="002A151E">
        <w:rPr>
          <w:rFonts w:asciiTheme="minorHAnsi" w:hAnsiTheme="minorHAnsi" w:cstheme="minorHAnsi"/>
          <w:bCs/>
          <w:sz w:val="24"/>
          <w:szCs w:val="24"/>
        </w:rPr>
        <w:t xml:space="preserve"> …..</w:t>
      </w:r>
      <w:r w:rsidRPr="00F249AC">
        <w:rPr>
          <w:rFonts w:asciiTheme="minorHAnsi" w:hAnsiTheme="minorHAnsi" w:cstheme="minorHAnsi"/>
          <w:bCs/>
          <w:sz w:val="24"/>
          <w:szCs w:val="24"/>
        </w:rPr>
        <w:t>-…..</w:t>
      </w:r>
      <w:r w:rsidRPr="00F249AC">
        <w:rPr>
          <w:rFonts w:asciiTheme="minorHAnsi" w:hAnsiTheme="minorHAnsi" w:cstheme="minorHAnsi"/>
          <w:sz w:val="24"/>
          <w:szCs w:val="24"/>
        </w:rPr>
        <w:t xml:space="preserve">),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ul. …….………, prowadzący/a działalność gospodarczą pod nazwą ............... z siedzibą </w:t>
      </w:r>
      <w:r w:rsidRPr="00F249AC">
        <w:rPr>
          <w:rFonts w:asciiTheme="minorHAnsi" w:hAnsiTheme="minorHAnsi" w:cstheme="minorHAnsi"/>
          <w:sz w:val="24"/>
          <w:szCs w:val="24"/>
        </w:rPr>
        <w:br/>
        <w:t>w ……………………. (</w:t>
      </w:r>
      <w:r w:rsidRPr="00F249AC">
        <w:rPr>
          <w:rFonts w:asciiTheme="minorHAnsi" w:hAnsiTheme="minorHAnsi" w:cstheme="minorHAnsi"/>
          <w:bCs/>
          <w:sz w:val="24"/>
          <w:szCs w:val="24"/>
        </w:rPr>
        <w:t>kod pocztowy: …-…..</w:t>
      </w:r>
      <w:r w:rsidRPr="00F249AC">
        <w:rPr>
          <w:rFonts w:asciiTheme="minorHAnsi" w:hAnsiTheme="minorHAnsi" w:cstheme="minorHAnsi"/>
          <w:sz w:val="24"/>
          <w:szCs w:val="24"/>
        </w:rPr>
        <w:t>), ul. ............., REGON: .................., NIP: ..................... posiadający/a wpis do ewidencji działalności gospodarczej prowadzonej przez CEiDG, adres e-mail do kontaktu: .....................</w:t>
      </w:r>
    </w:p>
    <w:p w14:paraId="3D70FF78" w14:textId="77777777" w:rsidR="00B55C66" w:rsidRPr="00F249AC" w:rsidRDefault="00B55C66" w:rsidP="00831B52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33058612" w14:textId="77777777" w:rsidR="00B55C66" w:rsidRPr="00F249AC" w:rsidRDefault="00B55C66" w:rsidP="00831B52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F249AC">
        <w:rPr>
          <w:rFonts w:asciiTheme="minorHAnsi" w:hAnsiTheme="minorHAnsi" w:cstheme="minorHAnsi"/>
          <w:i/>
          <w:sz w:val="24"/>
          <w:szCs w:val="24"/>
        </w:rPr>
        <w:t>(lub w przypadku wpisu do KRS)</w:t>
      </w:r>
    </w:p>
    <w:p w14:paraId="75F53475" w14:textId="77777777" w:rsidR="00B55C66" w:rsidRPr="00F249AC" w:rsidRDefault="00B55C66" w:rsidP="00831B52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249AC">
        <w:rPr>
          <w:rFonts w:asciiTheme="minorHAnsi" w:hAnsiTheme="minorHAnsi" w:cstheme="minorHAnsi"/>
          <w:bCs/>
          <w:sz w:val="24"/>
          <w:szCs w:val="24"/>
        </w:rPr>
        <w:t xml:space="preserve">Nazwa firmy: …………………….. ul. ………….., (kod pocztowy: …-………) (miejscowość: …………………) zarejestrowana w rejestrze przedsiębiorców Krajowego Rejestru Sądowego prowadzonym przez Sąd Rejonowy ………………, …………….. Wydział Gospodarczy Krajowego Rejestru Sadowego, pod </w:t>
      </w:r>
      <w:r w:rsidRPr="00F249AC">
        <w:rPr>
          <w:rFonts w:asciiTheme="minorHAnsi" w:hAnsiTheme="minorHAnsi" w:cstheme="minorHAnsi"/>
          <w:bCs/>
          <w:sz w:val="24"/>
          <w:szCs w:val="24"/>
        </w:rPr>
        <w:br/>
        <w:t xml:space="preserve">Nr KRS ……………………, </w:t>
      </w:r>
      <w:r w:rsidRPr="00F249AC">
        <w:rPr>
          <w:rFonts w:asciiTheme="minorHAnsi" w:hAnsiTheme="minorHAnsi" w:cstheme="minorHAnsi"/>
          <w:sz w:val="24"/>
          <w:szCs w:val="24"/>
        </w:rPr>
        <w:t>REGON: .................., NIP: ....................., adres e-mail do kontaktu: .....................</w:t>
      </w:r>
    </w:p>
    <w:p w14:paraId="5BEC334C" w14:textId="77777777" w:rsidR="00144095" w:rsidRPr="00F249AC" w:rsidRDefault="00144095" w:rsidP="00831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DB35971" w14:textId="77777777" w:rsidR="00821A61" w:rsidRPr="00F249AC" w:rsidRDefault="00821A61" w:rsidP="00831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reprezentowany przez: </w:t>
      </w:r>
    </w:p>
    <w:p w14:paraId="6F3FA7A4" w14:textId="48175761" w:rsidR="00821A61" w:rsidRPr="00F249AC" w:rsidRDefault="00E37164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……………………. - …………………….</w:t>
      </w:r>
    </w:p>
    <w:p w14:paraId="427FEF51" w14:textId="77777777" w:rsidR="00E37164" w:rsidRPr="00F249AC" w:rsidRDefault="00E37164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69D425" w14:textId="46E5D1C4" w:rsidR="0011024C" w:rsidRDefault="00821A61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zawarli umowę następującej treści:</w:t>
      </w:r>
    </w:p>
    <w:p w14:paraId="79AD1F4C" w14:textId="77777777" w:rsidR="00A075C0" w:rsidRDefault="00A075C0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EA57F0" w14:textId="77777777" w:rsidR="006A5FB6" w:rsidRPr="00295EEA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295EEA">
        <w:rPr>
          <w:rFonts w:asciiTheme="minorHAnsi" w:hAnsiTheme="minorHAnsi" w:cstheme="minorHAnsi"/>
          <w:color w:val="0D0D0D"/>
          <w:sz w:val="24"/>
          <w:szCs w:val="24"/>
        </w:rPr>
        <w:t>§ 1</w:t>
      </w:r>
    </w:p>
    <w:p w14:paraId="563C5745" w14:textId="22DFD58A" w:rsidR="006A5FB6" w:rsidRPr="00295EEA" w:rsidRDefault="006A5FB6" w:rsidP="00954F79">
      <w:pPr>
        <w:numPr>
          <w:ilvl w:val="0"/>
          <w:numId w:val="10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295EEA">
        <w:rPr>
          <w:rFonts w:asciiTheme="minorHAnsi" w:hAnsiTheme="minorHAnsi" w:cstheme="minorHAnsi"/>
          <w:color w:val="0D0D0D"/>
          <w:sz w:val="24"/>
          <w:szCs w:val="24"/>
        </w:rPr>
        <w:t xml:space="preserve">Zamawiający powierza, a Wykonawca przyjmuje na siebie obowiązek wywozu i zagospodarowania odpadów komunalnych (z podziałem na frakcje) z pojemników w ilości ok. </w:t>
      </w:r>
      <w:r w:rsidRPr="00295EEA">
        <w:rPr>
          <w:rFonts w:asciiTheme="minorHAnsi" w:hAnsiTheme="minorHAnsi" w:cstheme="minorHAnsi"/>
          <w:sz w:val="24"/>
          <w:szCs w:val="24"/>
        </w:rPr>
        <w:t>15 921 m</w:t>
      </w:r>
      <w:r w:rsidRPr="00295EEA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="00E30922">
        <w:rPr>
          <w:rFonts w:asciiTheme="minorHAnsi" w:hAnsiTheme="minorHAnsi" w:cstheme="minorHAnsi"/>
          <w:sz w:val="24"/>
          <w:szCs w:val="24"/>
        </w:rPr>
        <w:t xml:space="preserve"> </w:t>
      </w:r>
      <w:r w:rsidRPr="00295EEA">
        <w:rPr>
          <w:rFonts w:asciiTheme="minorHAnsi" w:hAnsiTheme="minorHAnsi" w:cstheme="minorHAnsi"/>
          <w:color w:val="0D0D0D"/>
          <w:sz w:val="24"/>
          <w:szCs w:val="24"/>
        </w:rPr>
        <w:t>z obiektów Zamawiającego:</w:t>
      </w:r>
    </w:p>
    <w:p w14:paraId="63ECDE09" w14:textId="2FF2F0FB" w:rsidR="006A5FB6" w:rsidRPr="006A5FB6" w:rsidRDefault="006A5FB6" w:rsidP="00954F79">
      <w:pPr>
        <w:numPr>
          <w:ilvl w:val="0"/>
          <w:numId w:val="113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lastRenderedPageBreak/>
        <w:t>odpady komunalne zmieszane</w:t>
      </w:r>
      <w:r>
        <w:rPr>
          <w:rFonts w:asciiTheme="minorHAnsi" w:hAnsiTheme="minorHAnsi" w:cstheme="minorHAnsi"/>
          <w:color w:val="0D0D0D"/>
          <w:sz w:val="24"/>
          <w:szCs w:val="24"/>
        </w:rPr>
        <w:t>;</w:t>
      </w:r>
    </w:p>
    <w:p w14:paraId="110EF5A9" w14:textId="16139066" w:rsidR="006A5FB6" w:rsidRPr="006A5FB6" w:rsidRDefault="006A5FB6" w:rsidP="00954F79">
      <w:pPr>
        <w:numPr>
          <w:ilvl w:val="0"/>
          <w:numId w:val="113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szkło</w:t>
      </w:r>
      <w:r>
        <w:rPr>
          <w:rFonts w:asciiTheme="minorHAnsi" w:hAnsiTheme="minorHAnsi" w:cstheme="minorHAnsi"/>
          <w:color w:val="0D0D0D"/>
          <w:sz w:val="24"/>
          <w:szCs w:val="24"/>
        </w:rPr>
        <w:t>;</w:t>
      </w:r>
    </w:p>
    <w:p w14:paraId="05F30793" w14:textId="2CF7917C" w:rsidR="006A5FB6" w:rsidRPr="006A5FB6" w:rsidRDefault="006A5FB6" w:rsidP="00954F79">
      <w:pPr>
        <w:numPr>
          <w:ilvl w:val="0"/>
          <w:numId w:val="113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plastik i metal</w:t>
      </w:r>
      <w:r>
        <w:rPr>
          <w:rFonts w:asciiTheme="minorHAnsi" w:hAnsiTheme="minorHAnsi" w:cstheme="minorHAnsi"/>
          <w:color w:val="0D0D0D"/>
          <w:sz w:val="24"/>
          <w:szCs w:val="24"/>
        </w:rPr>
        <w:t>e;</w:t>
      </w:r>
    </w:p>
    <w:p w14:paraId="57764833" w14:textId="30950329" w:rsidR="006A5FB6" w:rsidRPr="006A5FB6" w:rsidRDefault="006A5FB6" w:rsidP="00954F79">
      <w:pPr>
        <w:numPr>
          <w:ilvl w:val="0"/>
          <w:numId w:val="113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papier</w:t>
      </w:r>
      <w:r>
        <w:rPr>
          <w:rFonts w:asciiTheme="minorHAnsi" w:hAnsiTheme="minorHAnsi" w:cstheme="minorHAnsi"/>
          <w:color w:val="0D0D0D"/>
          <w:sz w:val="24"/>
          <w:szCs w:val="24"/>
        </w:rPr>
        <w:t>;</w:t>
      </w:r>
    </w:p>
    <w:p w14:paraId="6FBCB666" w14:textId="77777777" w:rsidR="006A5FB6" w:rsidRPr="006A5FB6" w:rsidRDefault="006A5FB6" w:rsidP="00954F79">
      <w:pPr>
        <w:numPr>
          <w:ilvl w:val="0"/>
          <w:numId w:val="113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 xml:space="preserve">bioodpady. </w:t>
      </w:r>
    </w:p>
    <w:p w14:paraId="7CC51747" w14:textId="36DC5483" w:rsidR="006A5FB6" w:rsidRPr="005F44A0" w:rsidRDefault="006A5FB6" w:rsidP="00954F79">
      <w:pPr>
        <w:pStyle w:val="Akapitzlist"/>
        <w:numPr>
          <w:ilvl w:val="0"/>
          <w:numId w:val="10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Zamawiający powierza, a Wykonawca przyjmuje na siebie obowiązek wywozu i zagospodarowania odpadów po pracach porządkowych (gałęzie, liście, gruz, odpady poprodukcyjne, itp.) z pojemników w ilości ok. 600 m3 (w okresie trwania umowy – 3 lata) z obiektów Zamawiającego</w:t>
      </w:r>
      <w:r w:rsidR="00D0193C"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. K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ody odpadów, jakie Wykonawca będzie zobowiązany odebrać w ramach usługi odbioru odpadów „po pracach porządkowych”:</w:t>
      </w:r>
    </w:p>
    <w:p w14:paraId="301AF6D4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17 01 01 odpady betonu oraz gruz betonowy z rozbiórek i remontów,</w:t>
      </w:r>
    </w:p>
    <w:p w14:paraId="157BFC8F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17 01 03 odpady innych materiałów ceramicznych i elementów wyposażenia,</w:t>
      </w:r>
    </w:p>
    <w:p w14:paraId="5094AFBF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17 02 03 tworzywa sztuczne,</w:t>
      </w:r>
    </w:p>
    <w:p w14:paraId="73271C42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17 09 04 zmieszane odpady z budowy, remontów i demontażu inne niż wymienione w 17 09 01, 17 09 02 i 17 09 03</w:t>
      </w:r>
    </w:p>
    <w:p w14:paraId="3E740311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01 01 papier i tektura,</w:t>
      </w:r>
    </w:p>
    <w:p w14:paraId="03A67D05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01 02 szkło,</w:t>
      </w:r>
    </w:p>
    <w:p w14:paraId="2516D420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01 11 tekstylia,</w:t>
      </w:r>
    </w:p>
    <w:p w14:paraId="77D4A903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01 39 tworzywa sztuczne</w:t>
      </w:r>
    </w:p>
    <w:p w14:paraId="3464CCAE" w14:textId="77777777" w:rsidR="006A5FB6" w:rsidRPr="006A5FB6" w:rsidRDefault="006A5FB6" w:rsidP="00954F79">
      <w:pPr>
        <w:numPr>
          <w:ilvl w:val="0"/>
          <w:numId w:val="114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01 40 metale,</w:t>
      </w:r>
    </w:p>
    <w:p w14:paraId="1A0CFAF7" w14:textId="77777777" w:rsidR="006A5FB6" w:rsidRPr="006A5FB6" w:rsidRDefault="006A5FB6" w:rsidP="00954F79">
      <w:pPr>
        <w:numPr>
          <w:ilvl w:val="0"/>
          <w:numId w:val="114"/>
        </w:numPr>
        <w:tabs>
          <w:tab w:val="left" w:pos="567"/>
          <w:tab w:val="left" w:pos="993"/>
        </w:tabs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02 01 odpady ulegające biodegradacji,</w:t>
      </w:r>
    </w:p>
    <w:p w14:paraId="7F04A1B4" w14:textId="77777777" w:rsidR="006A5FB6" w:rsidRPr="006A5FB6" w:rsidRDefault="006A5FB6" w:rsidP="00954F79">
      <w:pPr>
        <w:numPr>
          <w:ilvl w:val="0"/>
          <w:numId w:val="114"/>
        </w:numPr>
        <w:tabs>
          <w:tab w:val="left" w:pos="567"/>
          <w:tab w:val="left" w:pos="993"/>
        </w:tabs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03 01 niesegregowane (zmieszane) odpady komunalne</w:t>
      </w:r>
    </w:p>
    <w:p w14:paraId="6FBC7DA2" w14:textId="77777777" w:rsidR="006A5FB6" w:rsidRPr="006A5FB6" w:rsidRDefault="006A5FB6" w:rsidP="00954F79">
      <w:pPr>
        <w:numPr>
          <w:ilvl w:val="0"/>
          <w:numId w:val="114"/>
        </w:numPr>
        <w:tabs>
          <w:tab w:val="left" w:pos="567"/>
          <w:tab w:val="left" w:pos="993"/>
        </w:tabs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03 07 odpady wielkogabarytowe</w:t>
      </w:r>
    </w:p>
    <w:p w14:paraId="2D2CAACF" w14:textId="77777777" w:rsidR="006A5FB6" w:rsidRPr="006A5FB6" w:rsidRDefault="006A5FB6" w:rsidP="00954F79">
      <w:pPr>
        <w:numPr>
          <w:ilvl w:val="0"/>
          <w:numId w:val="114"/>
        </w:numPr>
        <w:tabs>
          <w:tab w:val="left" w:pos="567"/>
          <w:tab w:val="left" w:pos="993"/>
        </w:tabs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20 03 99 odpady komunalne niewymienione w innych podgrupach.</w:t>
      </w:r>
    </w:p>
    <w:p w14:paraId="25A1A3E3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190964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2</w:t>
      </w:r>
    </w:p>
    <w:p w14:paraId="6C8A1791" w14:textId="397C5288" w:rsidR="006A5FB6" w:rsidRPr="006A5FB6" w:rsidRDefault="006A5FB6" w:rsidP="00954F79">
      <w:pPr>
        <w:numPr>
          <w:ilvl w:val="1"/>
          <w:numId w:val="123"/>
        </w:numPr>
        <w:tabs>
          <w:tab w:val="clear" w:pos="1080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Wykonawca dostarczy Zamawiającemu pojemniki do gromadzenia odpadów zgodnie z</w:t>
      </w:r>
      <w:r w:rsidR="00D0193C">
        <w:rPr>
          <w:rFonts w:asciiTheme="minorHAnsi" w:hAnsiTheme="minorHAnsi" w:cstheme="minorHAnsi"/>
          <w:sz w:val="24"/>
          <w:szCs w:val="24"/>
        </w:rPr>
        <w:t> </w:t>
      </w:r>
      <w:r w:rsidRPr="006A5FB6">
        <w:rPr>
          <w:rFonts w:asciiTheme="minorHAnsi" w:hAnsiTheme="minorHAnsi" w:cstheme="minorHAnsi"/>
          <w:sz w:val="24"/>
          <w:szCs w:val="24"/>
        </w:rPr>
        <w:t>obowiązującym systemem zbioru odpadów w ilości:</w:t>
      </w:r>
    </w:p>
    <w:p w14:paraId="08B71881" w14:textId="77777777" w:rsidR="006A5FB6" w:rsidRPr="006A5FB6" w:rsidRDefault="006A5FB6" w:rsidP="00831B52">
      <w:p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1904"/>
        <w:gridCol w:w="1769"/>
        <w:gridCol w:w="2688"/>
      </w:tblGrid>
      <w:tr w:rsidR="006A5FB6" w:rsidRPr="006A5FB6" w14:paraId="1AD68474" w14:textId="77777777" w:rsidTr="008E5A5A">
        <w:tc>
          <w:tcPr>
            <w:tcW w:w="2182" w:type="dxa"/>
            <w:shd w:val="clear" w:color="auto" w:fill="auto"/>
            <w:vAlign w:val="center"/>
          </w:tcPr>
          <w:p w14:paraId="7333C608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odpady zmieszane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24411173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KP 7 – 5 szt.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F473C05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1100l – 12 szt.</w:t>
            </w:r>
          </w:p>
        </w:tc>
      </w:tr>
      <w:tr w:rsidR="006A5FB6" w:rsidRPr="006A5FB6" w14:paraId="321E8AD2" w14:textId="77777777" w:rsidTr="008E5A5A">
        <w:tc>
          <w:tcPr>
            <w:tcW w:w="2182" w:type="dxa"/>
            <w:shd w:val="clear" w:color="auto" w:fill="auto"/>
            <w:vAlign w:val="center"/>
          </w:tcPr>
          <w:p w14:paraId="32A41AB3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szkło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CA12695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240l – 3 szt.</w:t>
            </w:r>
          </w:p>
        </w:tc>
        <w:tc>
          <w:tcPr>
            <w:tcW w:w="1769" w:type="dxa"/>
          </w:tcPr>
          <w:p w14:paraId="2D520F00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120l – 1 szt.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01649EB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1100l – 2 szt.</w:t>
            </w:r>
          </w:p>
        </w:tc>
      </w:tr>
      <w:tr w:rsidR="006A5FB6" w:rsidRPr="006A5FB6" w14:paraId="5BFCCAB2" w14:textId="77777777" w:rsidTr="008E5A5A">
        <w:tc>
          <w:tcPr>
            <w:tcW w:w="2182" w:type="dxa"/>
            <w:shd w:val="clear" w:color="auto" w:fill="auto"/>
            <w:vAlign w:val="center"/>
          </w:tcPr>
          <w:p w14:paraId="58C07AF2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plastik i metale</w:t>
            </w:r>
          </w:p>
        </w:tc>
        <w:tc>
          <w:tcPr>
            <w:tcW w:w="3673" w:type="dxa"/>
            <w:gridSpan w:val="2"/>
            <w:vAlign w:val="center"/>
          </w:tcPr>
          <w:p w14:paraId="6B397BE4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1100l – 5 szt.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752BBD6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120l – 1 szt.</w:t>
            </w:r>
          </w:p>
        </w:tc>
      </w:tr>
      <w:tr w:rsidR="006A5FB6" w:rsidRPr="006A5FB6" w14:paraId="0DA25B1E" w14:textId="77777777" w:rsidTr="008E5A5A">
        <w:tc>
          <w:tcPr>
            <w:tcW w:w="2182" w:type="dxa"/>
            <w:shd w:val="clear" w:color="auto" w:fill="auto"/>
            <w:vAlign w:val="center"/>
          </w:tcPr>
          <w:p w14:paraId="0BF8F339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 xml:space="preserve">papier </w:t>
            </w:r>
          </w:p>
        </w:tc>
        <w:tc>
          <w:tcPr>
            <w:tcW w:w="3673" w:type="dxa"/>
            <w:gridSpan w:val="2"/>
          </w:tcPr>
          <w:p w14:paraId="68977C0A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1100l – 5 szt.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67E7D87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120l – 1 szt.</w:t>
            </w:r>
          </w:p>
        </w:tc>
      </w:tr>
      <w:tr w:rsidR="006A5FB6" w:rsidRPr="006A5FB6" w14:paraId="7C5CA6FD" w14:textId="77777777" w:rsidTr="008E5A5A">
        <w:tc>
          <w:tcPr>
            <w:tcW w:w="2182" w:type="dxa"/>
            <w:shd w:val="clear" w:color="auto" w:fill="auto"/>
            <w:vAlign w:val="center"/>
          </w:tcPr>
          <w:p w14:paraId="288E54C8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bioodpady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7757500C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 xml:space="preserve">pojemnik 660l – 3 szt.   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BA6E2EE" w14:textId="77777777" w:rsidR="006A5FB6" w:rsidRPr="006A5FB6" w:rsidRDefault="006A5FB6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6A5FB6">
              <w:rPr>
                <w:rFonts w:asciiTheme="minorHAnsi" w:hAnsiTheme="minorHAnsi" w:cstheme="minorHAnsi"/>
                <w:bCs/>
              </w:rPr>
              <w:t>pojemnik 120l – 3 szt.</w:t>
            </w:r>
          </w:p>
        </w:tc>
      </w:tr>
    </w:tbl>
    <w:p w14:paraId="097F32B9" w14:textId="77777777" w:rsidR="006A5FB6" w:rsidRPr="006A5FB6" w:rsidRDefault="006A5FB6" w:rsidP="00831B52">
      <w:p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p w14:paraId="6FC98B97" w14:textId="6EB9BD44" w:rsidR="006A5FB6" w:rsidRPr="006A5FB6" w:rsidRDefault="006A5FB6" w:rsidP="00954F79">
      <w:pPr>
        <w:numPr>
          <w:ilvl w:val="1"/>
          <w:numId w:val="123"/>
        </w:numPr>
        <w:tabs>
          <w:tab w:val="clear" w:pos="1080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Wykonawca zobowiązuje się do zmiany rodzajów (pojemność) lub ilości pojemników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A5FB6">
        <w:rPr>
          <w:rFonts w:asciiTheme="minorHAnsi" w:hAnsiTheme="minorHAnsi" w:cstheme="minorHAnsi"/>
          <w:sz w:val="24"/>
          <w:szCs w:val="24"/>
        </w:rPr>
        <w:t>ustalonych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br/>
      </w:r>
      <w:r w:rsidRPr="006A5FB6">
        <w:rPr>
          <w:rFonts w:asciiTheme="minorHAnsi" w:hAnsiTheme="minorHAnsi" w:cstheme="minorHAnsi"/>
          <w:sz w:val="24"/>
          <w:szCs w:val="24"/>
        </w:rPr>
        <w:t>w ust. 1, na podstawie pisemnego zlecenia Zamawiającego.</w:t>
      </w:r>
    </w:p>
    <w:p w14:paraId="21FD1C63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636D79D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3</w:t>
      </w:r>
    </w:p>
    <w:p w14:paraId="00FA46C1" w14:textId="3EBBA0D7" w:rsidR="006A5FB6" w:rsidRPr="006A5FB6" w:rsidRDefault="006A5FB6" w:rsidP="00954F79">
      <w:pPr>
        <w:numPr>
          <w:ilvl w:val="0"/>
          <w:numId w:val="11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 xml:space="preserve">Wykonawca zapewni dodatkowy wywóz odpadów z pojemników, poza ustalonym 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>harmonogramem, na podstawie telefonicznego zgłoszenia od Zamawiającego.</w:t>
      </w:r>
    </w:p>
    <w:p w14:paraId="1C790DBE" w14:textId="0711F571" w:rsidR="006A5FB6" w:rsidRPr="006A5FB6" w:rsidRDefault="006A5FB6" w:rsidP="00954F79">
      <w:pPr>
        <w:numPr>
          <w:ilvl w:val="0"/>
          <w:numId w:val="11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 xml:space="preserve">Dodatkowy wywóz pojemników nastąpi w terminie do 48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godzin od </w:t>
      </w:r>
      <w:r w:rsidR="00D0193C"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otrzymania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zgłoszenia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>.</w:t>
      </w:r>
    </w:p>
    <w:p w14:paraId="6B10EB44" w14:textId="0B97760A" w:rsidR="006A5FB6" w:rsidRDefault="006A5FB6" w:rsidP="00954F79">
      <w:pPr>
        <w:numPr>
          <w:ilvl w:val="0"/>
          <w:numId w:val="11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lastRenderedPageBreak/>
        <w:t>Zamawiający zastrzega możliwość zmiany częstotliwości wywozu określonego rodzaju odpadów zarówno w górę (częściej niż raz w tygodniu) lub w dół (rzadziej niż raz w tygodniu).</w:t>
      </w:r>
    </w:p>
    <w:p w14:paraId="4C9812FB" w14:textId="77777777" w:rsidR="003A4364" w:rsidRPr="006A5FB6" w:rsidRDefault="003A4364" w:rsidP="00831B52">
      <w:pPr>
        <w:spacing w:line="276" w:lineRule="auto"/>
        <w:ind w:left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031E92B8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4</w:t>
      </w:r>
    </w:p>
    <w:p w14:paraId="46EF5437" w14:textId="51C16F34" w:rsidR="006A5FB6" w:rsidRPr="006A5FB6" w:rsidRDefault="006A5FB6" w:rsidP="00954F79">
      <w:pPr>
        <w:numPr>
          <w:ilvl w:val="0"/>
          <w:numId w:val="10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Wykonawca zobowiązuje się do dostarczenia dodatkowych pojemników na odpady po pracach porządkowych (gałęzie, liście, gruz, odpady poprodukcyjne, itp.) w terminie uzgodnionym przez Zamawiającego na podstawie telefonicznego zgłoszenia od Zamawiającego.</w:t>
      </w:r>
    </w:p>
    <w:p w14:paraId="667EA4BC" w14:textId="53354E35" w:rsidR="006A5FB6" w:rsidRPr="006A5FB6" w:rsidRDefault="006A5FB6" w:rsidP="00954F79">
      <w:pPr>
        <w:numPr>
          <w:ilvl w:val="0"/>
          <w:numId w:val="10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Dodatkowy wywóz odpadów ustalony w § 3 ust. 1 i § 4 ust. 1, będzie każdorazowo potwierdzany pisemnie przez Zamawiającego na druku „potwierdzenie wywozu” wystawionym przez Wykonawcę.</w:t>
      </w:r>
    </w:p>
    <w:p w14:paraId="2382C093" w14:textId="77777777" w:rsidR="006A5FB6" w:rsidRPr="006A5FB6" w:rsidRDefault="006A5FB6" w:rsidP="00831B52">
      <w:pPr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6A22A00A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5</w:t>
      </w:r>
    </w:p>
    <w:p w14:paraId="4D629B44" w14:textId="4C9A5376" w:rsidR="006A5FB6" w:rsidRPr="006A5FB6" w:rsidRDefault="006A5FB6" w:rsidP="00954F79">
      <w:pPr>
        <w:numPr>
          <w:ilvl w:val="0"/>
          <w:numId w:val="10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Wykonawca zobowiązuje się do zmniejszenia częstotliwości wywozu odpadów z obiektów ujętych w</w:t>
      </w:r>
      <w:r w:rsidR="00C62FAF">
        <w:rPr>
          <w:rFonts w:asciiTheme="minorHAnsi" w:hAnsiTheme="minorHAnsi" w:cstheme="minorHAnsi"/>
          <w:sz w:val="24"/>
          <w:szCs w:val="24"/>
        </w:rPr>
        <w:t> </w:t>
      </w:r>
      <w:r w:rsidRPr="006A5FB6">
        <w:rPr>
          <w:rFonts w:asciiTheme="minorHAnsi" w:hAnsiTheme="minorHAnsi" w:cstheme="minorHAnsi"/>
          <w:sz w:val="24"/>
          <w:szCs w:val="24"/>
        </w:rPr>
        <w:t>harmonogramie (załącznik nr 1 do umowy) na podstawie pisemnego zgłoszenia od Zamawiającego.</w:t>
      </w:r>
    </w:p>
    <w:p w14:paraId="5AEB4E4D" w14:textId="77777777" w:rsidR="006A5FB6" w:rsidRPr="006A5FB6" w:rsidRDefault="006A5FB6" w:rsidP="00954F79">
      <w:pPr>
        <w:numPr>
          <w:ilvl w:val="0"/>
          <w:numId w:val="10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Zmiana częstotliwości wywozu nastąpi w terminie 7 dni od daty pisemnego zgłoszenia od Zamawiającego.</w:t>
      </w:r>
    </w:p>
    <w:p w14:paraId="1027CE92" w14:textId="77777777" w:rsidR="006A5FB6" w:rsidRPr="006A5FB6" w:rsidRDefault="006A5FB6" w:rsidP="00954F79">
      <w:pPr>
        <w:numPr>
          <w:ilvl w:val="0"/>
          <w:numId w:val="10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Wykonawca dopuszcza możliwość zmniejszenia częstotliwości wywozu odpadów z obiektów Politechniki Koszalińskiej w okresie całego roku kalendarzowego.</w:t>
      </w:r>
    </w:p>
    <w:p w14:paraId="622C6E69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9494E6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6</w:t>
      </w:r>
    </w:p>
    <w:p w14:paraId="282124D5" w14:textId="77777777" w:rsidR="006A5FB6" w:rsidRPr="005F44A0" w:rsidRDefault="006A5FB6" w:rsidP="00A21CF3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Wykonawca zobowiązuje się do:</w:t>
      </w:r>
    </w:p>
    <w:p w14:paraId="1A8EBABA" w14:textId="6F399B4F" w:rsidR="006A5FB6" w:rsidRPr="006A5FB6" w:rsidRDefault="006A5FB6" w:rsidP="00954F79">
      <w:pPr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wywożenia i zagospodarowania odpadów z pojemników zgodnie z ustalonym harmonogramem oraz zgłaszanych telefonicznie</w:t>
      </w:r>
      <w:r w:rsidR="003D1DC8">
        <w:rPr>
          <w:rFonts w:asciiTheme="minorHAnsi" w:hAnsiTheme="minorHAnsi" w:cstheme="minorHAnsi"/>
          <w:sz w:val="24"/>
          <w:szCs w:val="24"/>
        </w:rPr>
        <w:t>;</w:t>
      </w:r>
    </w:p>
    <w:p w14:paraId="709E1FA6" w14:textId="1FF12B4A" w:rsidR="006A5FB6" w:rsidRPr="006A5FB6" w:rsidRDefault="006A5FB6" w:rsidP="00954F79">
      <w:pPr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ustawienia pojemników po ich opróżnieniu na poprzednie miejsce</w:t>
      </w:r>
      <w:r w:rsidR="003D1DC8">
        <w:rPr>
          <w:rFonts w:asciiTheme="minorHAnsi" w:hAnsiTheme="minorHAnsi" w:cstheme="minorHAnsi"/>
          <w:sz w:val="24"/>
          <w:szCs w:val="24"/>
        </w:rPr>
        <w:t>;</w:t>
      </w:r>
    </w:p>
    <w:p w14:paraId="7D311857" w14:textId="34D1322F" w:rsidR="006A5FB6" w:rsidRPr="006A5FB6" w:rsidRDefault="006A5FB6" w:rsidP="00954F79">
      <w:pPr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usunięcia odpadów pozostałych przy opróżnieniu pojemników</w:t>
      </w:r>
      <w:r w:rsidR="003D1DC8">
        <w:rPr>
          <w:rFonts w:asciiTheme="minorHAnsi" w:hAnsiTheme="minorHAnsi" w:cstheme="minorHAnsi"/>
          <w:sz w:val="24"/>
          <w:szCs w:val="24"/>
        </w:rPr>
        <w:t>;</w:t>
      </w:r>
    </w:p>
    <w:p w14:paraId="5F7FB751" w14:textId="77777777" w:rsidR="006A5FB6" w:rsidRPr="006A5FB6" w:rsidRDefault="006A5FB6" w:rsidP="00954F79">
      <w:pPr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podania dla Zamawiającego koordynatora wraz z numerem telefonu jako odpowiedzialnego za realizację umowy:</w:t>
      </w:r>
    </w:p>
    <w:p w14:paraId="41A8860D" w14:textId="2AC2D46D" w:rsidR="006A5FB6" w:rsidRPr="006A5FB6" w:rsidRDefault="006A5FB6" w:rsidP="00954F79">
      <w:pPr>
        <w:numPr>
          <w:ilvl w:val="4"/>
          <w:numId w:val="12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………………., e-mail: …………………………… tel.: ……………………….</w:t>
      </w:r>
      <w:r w:rsidR="00A21CF3">
        <w:rPr>
          <w:rFonts w:asciiTheme="minorHAnsi" w:hAnsiTheme="minorHAnsi" w:cstheme="minorHAnsi"/>
          <w:color w:val="0D0D0D"/>
          <w:sz w:val="24"/>
          <w:szCs w:val="24"/>
        </w:rPr>
        <w:t>,</w:t>
      </w:r>
    </w:p>
    <w:p w14:paraId="792B8293" w14:textId="77777777" w:rsidR="006A5FB6" w:rsidRPr="006A5FB6" w:rsidRDefault="006A5FB6" w:rsidP="00954F79">
      <w:pPr>
        <w:numPr>
          <w:ilvl w:val="4"/>
          <w:numId w:val="12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………………., e-mail: …………………………… tel.: ……………………….</w:t>
      </w:r>
    </w:p>
    <w:p w14:paraId="153D4A26" w14:textId="77777777" w:rsidR="006A5FB6" w:rsidRPr="006A5FB6" w:rsidRDefault="006A5FB6" w:rsidP="00831B52">
      <w:pPr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6B525A4F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7</w:t>
      </w:r>
    </w:p>
    <w:p w14:paraId="515F85FB" w14:textId="77777777" w:rsidR="006A5FB6" w:rsidRPr="000A0920" w:rsidRDefault="006A5FB6" w:rsidP="000A0920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0920">
        <w:rPr>
          <w:rFonts w:asciiTheme="minorHAnsi" w:hAnsiTheme="minorHAnsi" w:cstheme="minorHAnsi"/>
          <w:sz w:val="24"/>
          <w:szCs w:val="24"/>
        </w:rPr>
        <w:t>Zamawiający zobowiązany jest do:</w:t>
      </w:r>
    </w:p>
    <w:p w14:paraId="58A3BCA2" w14:textId="1C947962" w:rsidR="006A5FB6" w:rsidRPr="006A5FB6" w:rsidRDefault="006A5FB6" w:rsidP="00954F79">
      <w:pPr>
        <w:numPr>
          <w:ilvl w:val="0"/>
          <w:numId w:val="10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wydzielenia utwardzonego stanowiska na pojemniki, położonego przy drodze dojazdowej do obiektów, zapewniającego swobodny dostęp do pojemników</w:t>
      </w:r>
      <w:r w:rsidR="003D1DC8">
        <w:rPr>
          <w:rFonts w:asciiTheme="minorHAnsi" w:hAnsiTheme="minorHAnsi" w:cstheme="minorHAnsi"/>
          <w:sz w:val="24"/>
          <w:szCs w:val="24"/>
        </w:rPr>
        <w:t>;</w:t>
      </w:r>
    </w:p>
    <w:p w14:paraId="1C887383" w14:textId="5E42D365" w:rsidR="006A5FB6" w:rsidRPr="006A5FB6" w:rsidRDefault="006A5FB6" w:rsidP="00954F79">
      <w:pPr>
        <w:numPr>
          <w:ilvl w:val="0"/>
          <w:numId w:val="10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zabezpieczenia utwardzonego dojazdu do stanowisk na pojemniki</w:t>
      </w:r>
      <w:r w:rsidR="003D1DC8">
        <w:rPr>
          <w:rFonts w:asciiTheme="minorHAnsi" w:hAnsiTheme="minorHAnsi" w:cstheme="minorHAnsi"/>
          <w:sz w:val="24"/>
          <w:szCs w:val="24"/>
        </w:rPr>
        <w:t>;</w:t>
      </w:r>
    </w:p>
    <w:p w14:paraId="39C42834" w14:textId="79D8BA8B" w:rsidR="006A5FB6" w:rsidRPr="006A5FB6" w:rsidRDefault="006A5FB6" w:rsidP="00954F79">
      <w:pPr>
        <w:numPr>
          <w:ilvl w:val="0"/>
          <w:numId w:val="10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nieskładowania do pojemników ziemi, gruzu, odpadów poprodukcyjnych</w:t>
      </w:r>
      <w:r w:rsidR="003D1DC8">
        <w:rPr>
          <w:rFonts w:asciiTheme="minorHAnsi" w:hAnsiTheme="minorHAnsi" w:cstheme="minorHAnsi"/>
          <w:sz w:val="24"/>
          <w:szCs w:val="24"/>
        </w:rPr>
        <w:t>;</w:t>
      </w:r>
    </w:p>
    <w:p w14:paraId="354734E6" w14:textId="2BDEAF0B" w:rsidR="006A5FB6" w:rsidRPr="006A5FB6" w:rsidRDefault="00D0193C" w:rsidP="00954F79">
      <w:pPr>
        <w:numPr>
          <w:ilvl w:val="0"/>
          <w:numId w:val="10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aktualizowania wykazu </w:t>
      </w:r>
      <w:r w:rsidR="006A5FB6"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osób </w:t>
      </w:r>
      <w:r w:rsidR="006A5FB6" w:rsidRPr="007F59F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upoważnionych </w:t>
      </w:r>
      <w:r w:rsidR="006A5FB6" w:rsidRPr="006A5FB6">
        <w:rPr>
          <w:rFonts w:asciiTheme="minorHAnsi" w:hAnsiTheme="minorHAnsi" w:cstheme="minorHAnsi"/>
          <w:color w:val="0D0D0D"/>
          <w:sz w:val="24"/>
          <w:szCs w:val="24"/>
        </w:rPr>
        <w:t>do zgłaszania dodatkowych wywozów wraz z adresem e-mail:</w:t>
      </w:r>
    </w:p>
    <w:p w14:paraId="07C52583" w14:textId="74C35619" w:rsidR="006A5FB6" w:rsidRPr="006A5FB6" w:rsidRDefault="006A5FB6" w:rsidP="00954F79">
      <w:pPr>
        <w:numPr>
          <w:ilvl w:val="0"/>
          <w:numId w:val="117"/>
        </w:numPr>
        <w:spacing w:line="276" w:lineRule="auto"/>
        <w:ind w:left="567" w:hanging="283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ul. Śniadeckich 2: ………………………………., e-mail: …………………………… tel.: …………..………..</w:t>
      </w:r>
      <w:r w:rsidR="003D1DC8">
        <w:rPr>
          <w:rFonts w:asciiTheme="minorHAnsi" w:hAnsiTheme="minorHAnsi" w:cstheme="minorHAnsi"/>
          <w:color w:val="0D0D0D"/>
          <w:sz w:val="24"/>
          <w:szCs w:val="24"/>
        </w:rPr>
        <w:t>,</w:t>
      </w:r>
    </w:p>
    <w:p w14:paraId="313CD0C8" w14:textId="04CAEED4" w:rsidR="006A5FB6" w:rsidRPr="006A5FB6" w:rsidRDefault="006A5FB6" w:rsidP="00954F79">
      <w:pPr>
        <w:numPr>
          <w:ilvl w:val="0"/>
          <w:numId w:val="117"/>
        </w:numPr>
        <w:spacing w:line="276" w:lineRule="auto"/>
        <w:ind w:left="567" w:hanging="283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ul. Racławicka 15-17: ………………………………., e-mail: …………………………tel.: …………………..</w:t>
      </w:r>
      <w:r w:rsidR="003D1DC8">
        <w:rPr>
          <w:rFonts w:asciiTheme="minorHAnsi" w:hAnsiTheme="minorHAnsi" w:cstheme="minorHAnsi"/>
          <w:color w:val="0D0D0D"/>
          <w:sz w:val="24"/>
          <w:szCs w:val="24"/>
        </w:rPr>
        <w:t>,</w:t>
      </w:r>
    </w:p>
    <w:p w14:paraId="0522595C" w14:textId="7838E44C" w:rsidR="006A5FB6" w:rsidRDefault="006A5FB6" w:rsidP="00954F79">
      <w:pPr>
        <w:numPr>
          <w:ilvl w:val="0"/>
          <w:numId w:val="117"/>
        </w:numPr>
        <w:spacing w:line="276" w:lineRule="auto"/>
        <w:ind w:left="567" w:hanging="283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 xml:space="preserve">ul. Kwiatkowskiego </w:t>
      </w:r>
      <w:r w:rsidR="003D1DC8">
        <w:rPr>
          <w:rFonts w:asciiTheme="minorHAnsi" w:hAnsiTheme="minorHAnsi" w:cstheme="minorHAnsi"/>
          <w:color w:val="0D0D0D"/>
          <w:sz w:val="24"/>
          <w:szCs w:val="24"/>
        </w:rPr>
        <w:t>6a-d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>: ………………………………., e-mail: …………………… tel.: …………..………..</w:t>
      </w:r>
      <w:r w:rsidR="003D1DC8">
        <w:rPr>
          <w:rFonts w:asciiTheme="minorHAnsi" w:hAnsiTheme="minorHAnsi" w:cstheme="minorHAnsi"/>
          <w:color w:val="0D0D0D"/>
          <w:sz w:val="24"/>
          <w:szCs w:val="24"/>
        </w:rPr>
        <w:t>,</w:t>
      </w:r>
    </w:p>
    <w:p w14:paraId="48B4A6F1" w14:textId="399B3B09" w:rsidR="003D1DC8" w:rsidRPr="003D1DC8" w:rsidRDefault="003D1DC8" w:rsidP="00954F79">
      <w:pPr>
        <w:numPr>
          <w:ilvl w:val="0"/>
          <w:numId w:val="117"/>
        </w:numPr>
        <w:spacing w:line="276" w:lineRule="auto"/>
        <w:ind w:left="567" w:hanging="283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 xml:space="preserve">ul. Kwiatkowskiego </w:t>
      </w:r>
      <w:r>
        <w:rPr>
          <w:rFonts w:asciiTheme="minorHAnsi" w:hAnsiTheme="minorHAnsi" w:cstheme="minorHAnsi"/>
          <w:color w:val="0D0D0D"/>
          <w:sz w:val="24"/>
          <w:szCs w:val="24"/>
        </w:rPr>
        <w:t>6e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>: ………………………………., e-mail: …………………… tel.: …………..………..</w:t>
      </w:r>
      <w:r>
        <w:rPr>
          <w:rFonts w:asciiTheme="minorHAnsi" w:hAnsiTheme="minorHAnsi" w:cstheme="minorHAnsi"/>
          <w:color w:val="0D0D0D"/>
          <w:sz w:val="24"/>
          <w:szCs w:val="24"/>
        </w:rPr>
        <w:t>,</w:t>
      </w:r>
    </w:p>
    <w:p w14:paraId="11CAC397" w14:textId="133492D4" w:rsidR="006A5FB6" w:rsidRDefault="006A5FB6" w:rsidP="00954F79">
      <w:pPr>
        <w:numPr>
          <w:ilvl w:val="0"/>
          <w:numId w:val="117"/>
        </w:numPr>
        <w:spacing w:line="276" w:lineRule="auto"/>
        <w:ind w:left="567" w:hanging="283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Osiedle Domów studenckich ul. Rejtana</w:t>
      </w:r>
      <w:r w:rsidR="003D1DC8">
        <w:rPr>
          <w:rFonts w:asciiTheme="minorHAnsi" w:hAnsiTheme="minorHAnsi" w:cstheme="minorHAnsi"/>
          <w:color w:val="0D0D0D"/>
          <w:sz w:val="24"/>
          <w:szCs w:val="24"/>
        </w:rPr>
        <w:t xml:space="preserve"> 15: 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>………………………, e-mail: ……………tel.: ……………..</w:t>
      </w:r>
      <w:r w:rsidR="003D1DC8">
        <w:rPr>
          <w:rFonts w:asciiTheme="minorHAnsi" w:hAnsiTheme="minorHAnsi" w:cstheme="minorHAnsi"/>
          <w:color w:val="0D0D0D"/>
          <w:sz w:val="24"/>
          <w:szCs w:val="24"/>
        </w:rPr>
        <w:t>,</w:t>
      </w:r>
    </w:p>
    <w:p w14:paraId="2C296699" w14:textId="65AD4803" w:rsidR="003D1DC8" w:rsidRPr="003D1DC8" w:rsidRDefault="003D1DC8" w:rsidP="00954F79">
      <w:pPr>
        <w:numPr>
          <w:ilvl w:val="0"/>
          <w:numId w:val="117"/>
        </w:numPr>
        <w:spacing w:line="276" w:lineRule="auto"/>
        <w:ind w:left="567" w:hanging="283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Osiedle Domów studenckich ul. Rejtana</w:t>
      </w:r>
      <w:r>
        <w:rPr>
          <w:rFonts w:asciiTheme="minorHAnsi" w:hAnsiTheme="minorHAnsi" w:cstheme="minorHAnsi"/>
          <w:color w:val="0D0D0D"/>
          <w:sz w:val="24"/>
          <w:szCs w:val="24"/>
        </w:rPr>
        <w:t xml:space="preserve"> 5a-7a: 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>………………………, e-mail: ……………tel.: ……………</w:t>
      </w:r>
      <w:r>
        <w:rPr>
          <w:rFonts w:asciiTheme="minorHAnsi" w:hAnsiTheme="minorHAnsi" w:cstheme="minorHAnsi"/>
          <w:color w:val="0D0D0D"/>
          <w:sz w:val="24"/>
          <w:szCs w:val="24"/>
        </w:rPr>
        <w:t>…</w:t>
      </w:r>
    </w:p>
    <w:p w14:paraId="2ABE2EEE" w14:textId="77777777" w:rsidR="006A5FB6" w:rsidRPr="006A5FB6" w:rsidRDefault="006A5FB6" w:rsidP="00831B52">
      <w:pPr>
        <w:spacing w:line="276" w:lineRule="auto"/>
        <w:ind w:left="113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lastRenderedPageBreak/>
        <w:t xml:space="preserve"> </w:t>
      </w:r>
    </w:p>
    <w:p w14:paraId="5D1B2757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8</w:t>
      </w:r>
    </w:p>
    <w:p w14:paraId="75C12E5C" w14:textId="3084A832" w:rsidR="006A5FB6" w:rsidRPr="006A5FB6" w:rsidRDefault="006A5FB6" w:rsidP="00954F79">
      <w:pPr>
        <w:numPr>
          <w:ilvl w:val="0"/>
          <w:numId w:val="11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 xml:space="preserve">W przypadku niemożliwości wykonania usługi przez Wykonawcę w określonym harmonogramem terminie z przyczyn niezależnych od Zamawiającego lub Wykonawcy, usługa zostanie wykonana </w:t>
      </w:r>
      <w:r w:rsidR="003D1DC8">
        <w:rPr>
          <w:rFonts w:asciiTheme="minorHAnsi" w:hAnsiTheme="minorHAnsi" w:cstheme="minorHAnsi"/>
          <w:sz w:val="24"/>
          <w:szCs w:val="24"/>
        </w:rPr>
        <w:br/>
      </w:r>
      <w:r w:rsidRPr="006A5FB6">
        <w:rPr>
          <w:rFonts w:asciiTheme="minorHAnsi" w:hAnsiTheme="minorHAnsi" w:cstheme="minorHAnsi"/>
          <w:sz w:val="24"/>
          <w:szCs w:val="24"/>
        </w:rPr>
        <w:t>w terminie do 24 godzin w okresie letnim i do 48 godzin w okresie zimowym.</w:t>
      </w:r>
    </w:p>
    <w:p w14:paraId="0F1C85FF" w14:textId="64CA5163" w:rsidR="006A5FB6" w:rsidRPr="006A5FB6" w:rsidRDefault="006A5FB6" w:rsidP="00954F79">
      <w:pPr>
        <w:numPr>
          <w:ilvl w:val="0"/>
          <w:numId w:val="10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 xml:space="preserve">Wykonanie usługi w terminie ustalonym w § 8 ust. 1 uważa się za wykonaną zgodnie </w:t>
      </w:r>
      <w:r w:rsidRPr="006A5FB6">
        <w:rPr>
          <w:rFonts w:asciiTheme="minorHAnsi" w:hAnsiTheme="minorHAnsi" w:cstheme="minorHAnsi"/>
          <w:sz w:val="24"/>
          <w:szCs w:val="24"/>
        </w:rPr>
        <w:br/>
        <w:t>z harmonogramem.</w:t>
      </w:r>
    </w:p>
    <w:p w14:paraId="544D43CE" w14:textId="124AF563" w:rsidR="006A5FB6" w:rsidRPr="006A5FB6" w:rsidRDefault="006A5FB6" w:rsidP="00954F79">
      <w:pPr>
        <w:numPr>
          <w:ilvl w:val="0"/>
          <w:numId w:val="1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 xml:space="preserve">Pod pojęciem przyczyn niezależnych od Wykonawcy lub Zamawiającego należy rozumieć np.: brak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dojazdu </w:t>
      </w:r>
      <w:r w:rsidR="00330D0F"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terenie Zamawiającego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</w:t>
      </w:r>
      <w:r w:rsidRPr="006A5FB6">
        <w:rPr>
          <w:rFonts w:asciiTheme="minorHAnsi" w:hAnsiTheme="minorHAnsi" w:cstheme="minorHAnsi"/>
          <w:sz w:val="24"/>
          <w:szCs w:val="24"/>
        </w:rPr>
        <w:t>miejsc wyznaczonych na pojemniki (wykopy, zaparkowane pojazdy uniemożliwiające dojazd, nieodśnieżony dojazd).</w:t>
      </w:r>
    </w:p>
    <w:p w14:paraId="332F0A35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EA75AF6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9</w:t>
      </w:r>
    </w:p>
    <w:p w14:paraId="00D06E39" w14:textId="7BC2ED8B" w:rsidR="00321F44" w:rsidRPr="0074301E" w:rsidRDefault="006A5FB6" w:rsidP="007C18FE">
      <w:pPr>
        <w:spacing w:line="276" w:lineRule="auto"/>
        <w:jc w:val="both"/>
        <w:rPr>
          <w:rFonts w:asciiTheme="minorHAnsi" w:hAnsiTheme="minorHAnsi" w:cstheme="minorHAnsi"/>
          <w:color w:val="5B9BD5" w:themeColor="accent1"/>
          <w:sz w:val="24"/>
          <w:szCs w:val="24"/>
        </w:rPr>
      </w:pPr>
      <w:r w:rsidRPr="0074301E">
        <w:rPr>
          <w:rFonts w:asciiTheme="minorHAnsi" w:hAnsiTheme="minorHAnsi" w:cstheme="minorHAnsi"/>
          <w:sz w:val="24"/>
          <w:szCs w:val="24"/>
        </w:rPr>
        <w:t xml:space="preserve">Reklamacja z tytułu niewykonania usługi objętej </w:t>
      </w:r>
      <w:r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umową </w:t>
      </w:r>
      <w:r w:rsidR="00330D0F"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może </w:t>
      </w:r>
      <w:r w:rsidR="0074301E"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>zostać</w:t>
      </w:r>
      <w:r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74301E">
        <w:rPr>
          <w:rFonts w:asciiTheme="minorHAnsi" w:hAnsiTheme="minorHAnsi" w:cstheme="minorHAnsi"/>
          <w:sz w:val="24"/>
          <w:szCs w:val="24"/>
        </w:rPr>
        <w:t xml:space="preserve">złożona za </w:t>
      </w:r>
      <w:r w:rsidRPr="0074301E">
        <w:rPr>
          <w:rFonts w:asciiTheme="minorHAnsi" w:hAnsiTheme="minorHAnsi" w:cstheme="minorHAnsi"/>
          <w:color w:val="0D0D0D"/>
          <w:sz w:val="24"/>
          <w:szCs w:val="24"/>
        </w:rPr>
        <w:t xml:space="preserve">pośrednictwem poczty </w:t>
      </w:r>
      <w:r w:rsidR="00321F44" w:rsidRPr="0074301E">
        <w:rPr>
          <w:rFonts w:asciiTheme="minorHAnsi" w:hAnsiTheme="minorHAnsi" w:cstheme="minorHAnsi"/>
          <w:color w:val="0D0D0D"/>
          <w:sz w:val="24"/>
          <w:szCs w:val="24"/>
        </w:rPr>
        <w:br/>
      </w:r>
      <w:r w:rsidRPr="0074301E">
        <w:rPr>
          <w:rFonts w:asciiTheme="minorHAnsi" w:hAnsiTheme="minorHAnsi" w:cstheme="minorHAnsi"/>
          <w:color w:val="0D0D0D"/>
          <w:sz w:val="24"/>
          <w:szCs w:val="24"/>
        </w:rPr>
        <w:t>e-mail</w:t>
      </w:r>
      <w:r w:rsidRPr="0074301E">
        <w:rPr>
          <w:rFonts w:asciiTheme="minorHAnsi" w:hAnsiTheme="minorHAnsi" w:cstheme="minorHAnsi"/>
          <w:sz w:val="24"/>
          <w:szCs w:val="24"/>
        </w:rPr>
        <w:t xml:space="preserve"> do godziny 12-tej</w:t>
      </w:r>
      <w:r w:rsidR="00330D0F" w:rsidRPr="0074301E">
        <w:rPr>
          <w:rFonts w:asciiTheme="minorHAnsi" w:hAnsiTheme="minorHAnsi" w:cstheme="minorHAnsi"/>
          <w:sz w:val="24"/>
          <w:szCs w:val="24"/>
        </w:rPr>
        <w:t xml:space="preserve"> </w:t>
      </w:r>
      <w:r w:rsidR="00330D0F"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>dnia</w:t>
      </w:r>
      <w:r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74301E"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następnego. </w:t>
      </w:r>
      <w:r w:rsidR="0074301E" w:rsidRPr="0074301E">
        <w:rPr>
          <w:rFonts w:asciiTheme="minorHAnsi" w:hAnsiTheme="minorHAnsi" w:cstheme="minorHAnsi"/>
          <w:sz w:val="24"/>
          <w:szCs w:val="24"/>
        </w:rPr>
        <w:t>Przyjęcie reklamacji zostanie potwierdzone przez Wykonawcę w wiadomości zwrotnej e-mail.</w:t>
      </w:r>
    </w:p>
    <w:p w14:paraId="3EDD6FFF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01E54F0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§ 10</w:t>
      </w:r>
    </w:p>
    <w:p w14:paraId="4B5598DF" w14:textId="3BCDD5F8" w:rsidR="002F52E4" w:rsidRPr="008233BA" w:rsidRDefault="006A5FB6" w:rsidP="00954F79">
      <w:pPr>
        <w:numPr>
          <w:ilvl w:val="0"/>
          <w:numId w:val="10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Cena za wywóz i zagospodarowanie 1 m</w:t>
      </w:r>
      <w:r w:rsidRPr="006A5FB6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6A5FB6">
        <w:rPr>
          <w:rFonts w:asciiTheme="minorHAnsi" w:hAnsiTheme="minorHAnsi" w:cstheme="minorHAnsi"/>
          <w:sz w:val="24"/>
          <w:szCs w:val="24"/>
        </w:rPr>
        <w:t xml:space="preserve"> odpadów komunalnych</w:t>
      </w:r>
      <w:r w:rsidR="004801BB">
        <w:rPr>
          <w:rFonts w:asciiTheme="minorHAnsi" w:hAnsiTheme="minorHAnsi" w:cstheme="minorHAnsi"/>
          <w:sz w:val="24"/>
          <w:szCs w:val="24"/>
        </w:rPr>
        <w:t>,</w:t>
      </w:r>
      <w:r w:rsidRPr="006A5FB6">
        <w:rPr>
          <w:rFonts w:asciiTheme="minorHAnsi" w:hAnsiTheme="minorHAnsi" w:cstheme="minorHAnsi"/>
          <w:sz w:val="24"/>
          <w:szCs w:val="24"/>
        </w:rPr>
        <w:t xml:space="preserve"> o których mowa w § 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>1 ust. 1</w:t>
      </w:r>
      <w:r w:rsidR="001438C9"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95EE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oraz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233B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 </w:t>
      </w:r>
      <w:r w:rsidR="004801BB" w:rsidRPr="006A5FB6">
        <w:rPr>
          <w:rFonts w:asciiTheme="minorHAnsi" w:hAnsiTheme="minorHAnsi" w:cstheme="minorHAnsi"/>
          <w:sz w:val="24"/>
          <w:szCs w:val="24"/>
        </w:rPr>
        <w:t>dodatkowy wywóz odpadów z pojemników</w:t>
      </w:r>
      <w:r w:rsidR="008233BA">
        <w:rPr>
          <w:rFonts w:asciiTheme="minorHAnsi" w:hAnsiTheme="minorHAnsi" w:cstheme="minorHAnsi"/>
          <w:sz w:val="24"/>
          <w:szCs w:val="24"/>
        </w:rPr>
        <w:t xml:space="preserve"> </w:t>
      </w:r>
      <w:r w:rsidR="004801BB" w:rsidRPr="006A5FB6">
        <w:rPr>
          <w:rFonts w:asciiTheme="minorHAnsi" w:hAnsiTheme="minorHAnsi" w:cstheme="minorHAnsi"/>
          <w:sz w:val="24"/>
          <w:szCs w:val="24"/>
        </w:rPr>
        <w:t xml:space="preserve">poza ustalonym </w:t>
      </w:r>
      <w:r w:rsidR="004801BB" w:rsidRPr="006A5FB6">
        <w:rPr>
          <w:rFonts w:asciiTheme="minorHAnsi" w:hAnsiTheme="minorHAnsi" w:cstheme="minorHAnsi"/>
          <w:color w:val="0D0D0D"/>
          <w:sz w:val="24"/>
          <w:szCs w:val="24"/>
        </w:rPr>
        <w:t>harmonogramem</w:t>
      </w:r>
      <w:r w:rsidR="004801BB">
        <w:rPr>
          <w:rFonts w:asciiTheme="minorHAnsi" w:hAnsiTheme="minorHAnsi" w:cstheme="minorHAnsi"/>
          <w:color w:val="0D0D0D"/>
          <w:sz w:val="24"/>
          <w:szCs w:val="24"/>
        </w:rPr>
        <w:t>,</w:t>
      </w:r>
      <w:r w:rsidR="004801BB"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801BB" w:rsidRPr="006A5FB6">
        <w:rPr>
          <w:rFonts w:asciiTheme="minorHAnsi" w:hAnsiTheme="minorHAnsi" w:cstheme="minorHAnsi"/>
          <w:sz w:val="24"/>
          <w:szCs w:val="24"/>
        </w:rPr>
        <w:t>o który</w:t>
      </w:r>
      <w:r w:rsidR="008233BA">
        <w:rPr>
          <w:rFonts w:asciiTheme="minorHAnsi" w:hAnsiTheme="minorHAnsi" w:cstheme="minorHAnsi"/>
          <w:sz w:val="24"/>
          <w:szCs w:val="24"/>
        </w:rPr>
        <w:t>m</w:t>
      </w:r>
      <w:r w:rsidR="004801BB" w:rsidRPr="006A5FB6">
        <w:rPr>
          <w:rFonts w:asciiTheme="minorHAnsi" w:hAnsiTheme="minorHAnsi" w:cstheme="minorHAnsi"/>
          <w:sz w:val="24"/>
          <w:szCs w:val="24"/>
        </w:rPr>
        <w:t xml:space="preserve"> mowa </w:t>
      </w:r>
      <w:r w:rsidR="00060C03">
        <w:rPr>
          <w:rFonts w:asciiTheme="minorHAnsi" w:hAnsiTheme="minorHAnsi" w:cstheme="minorHAnsi"/>
          <w:sz w:val="24"/>
          <w:szCs w:val="24"/>
        </w:rPr>
        <w:t xml:space="preserve">w 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>§ 3</w:t>
      </w:r>
      <w:r w:rsidR="00295EEA"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ust. 1 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niniejszej umowy, 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łącznie z podstawieniem pojemników i kontenerów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określonych </w:t>
      </w:r>
      <w:r w:rsidR="00295EEA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>w § 2 ust.</w:t>
      </w:r>
      <w:r w:rsidR="00695050"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>1 niniejszej umowy, ustala się na kwotę</w:t>
      </w:r>
      <w:r w:rsidR="00685895" w:rsidRPr="00295E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maksymalną</w:t>
      </w:r>
      <w:r w:rsidR="008233BA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35CB7AE0" w14:textId="39DBCE72" w:rsidR="006A5FB6" w:rsidRPr="00D41CD8" w:rsidRDefault="006A5FB6" w:rsidP="00954F79">
      <w:pPr>
        <w:numPr>
          <w:ilvl w:val="0"/>
          <w:numId w:val="115"/>
        </w:numPr>
        <w:spacing w:line="276" w:lineRule="auto"/>
        <w:ind w:left="284" w:firstLine="0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odpady komunalne zmieszane</w:t>
      </w:r>
      <w:r w:rsidR="002E558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:</w:t>
      </w:r>
    </w:p>
    <w:p w14:paraId="5A35B5A5" w14:textId="77777777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 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4CD1D4E4" w14:textId="14664F8D" w:rsidR="002E5580" w:rsidRPr="00D41CD8" w:rsidRDefault="002E5580" w:rsidP="00831B52">
      <w:pPr>
        <w:spacing w:line="276" w:lineRule="auto"/>
        <w:ind w:left="709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13F8F11A" w14:textId="3032051E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 w:rsidR="00D41CD8"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……. 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6690CFC5" w14:textId="03532854" w:rsidR="002E5580" w:rsidRPr="00D41CD8" w:rsidRDefault="002E5580" w:rsidP="00831B52">
      <w:pPr>
        <w:spacing w:line="276" w:lineRule="auto"/>
        <w:ind w:firstLine="709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323FF155" w14:textId="408BB033" w:rsidR="006A5FB6" w:rsidRPr="00D41CD8" w:rsidRDefault="006A5FB6" w:rsidP="00954F79">
      <w:pPr>
        <w:numPr>
          <w:ilvl w:val="0"/>
          <w:numId w:val="115"/>
        </w:numPr>
        <w:spacing w:line="276" w:lineRule="auto"/>
        <w:ind w:left="284" w:firstLine="0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szkło</w:t>
      </w:r>
      <w:r w:rsidR="002E558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:</w:t>
      </w:r>
    </w:p>
    <w:p w14:paraId="5A1A1F5F" w14:textId="77777777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37326304" w14:textId="6F6B5214" w:rsidR="006A5FB6" w:rsidRPr="00D41CD8" w:rsidRDefault="002E558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230D72B0" w14:textId="7A7C66BA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 w:rsidR="00D41CD8"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55F5826F" w14:textId="53029C5A" w:rsidR="006A5FB6" w:rsidRPr="00D41CD8" w:rsidRDefault="002E558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4699B484" w14:textId="49F364A0" w:rsidR="006A5FB6" w:rsidRPr="00D41CD8" w:rsidRDefault="006A5FB6" w:rsidP="00954F79">
      <w:pPr>
        <w:numPr>
          <w:ilvl w:val="0"/>
          <w:numId w:val="115"/>
        </w:numPr>
        <w:spacing w:line="276" w:lineRule="auto"/>
        <w:ind w:left="284" w:firstLine="0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plastik i metale</w:t>
      </w:r>
      <w:r w:rsidR="002E558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:</w:t>
      </w:r>
    </w:p>
    <w:p w14:paraId="11AEFDC7" w14:textId="77777777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56E31E7B" w14:textId="15BAF8D5" w:rsidR="002E5580" w:rsidRPr="00D41CD8" w:rsidRDefault="002E558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218DB5F6" w14:textId="03569A80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 w:rsidR="00D41CD8"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7AABC49C" w14:textId="31D0C244" w:rsidR="002E5580" w:rsidRPr="00D41CD8" w:rsidRDefault="002E558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5D32BD72" w14:textId="2AA29ACC" w:rsidR="006A5FB6" w:rsidRPr="00D41CD8" w:rsidRDefault="006A5FB6" w:rsidP="00954F79">
      <w:pPr>
        <w:numPr>
          <w:ilvl w:val="0"/>
          <w:numId w:val="115"/>
        </w:numPr>
        <w:spacing w:line="276" w:lineRule="auto"/>
        <w:ind w:left="284" w:firstLine="0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papier</w:t>
      </w:r>
      <w:r w:rsidR="002E558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:</w:t>
      </w:r>
    </w:p>
    <w:p w14:paraId="7E9AAB0E" w14:textId="77777777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30449CBA" w14:textId="0A87539C" w:rsidR="002E5580" w:rsidRPr="00D41CD8" w:rsidRDefault="002E558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</w:t>
      </w:r>
      <w:r w:rsidR="00695050"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)</w:t>
      </w:r>
    </w:p>
    <w:p w14:paraId="5C26E78A" w14:textId="61ED327A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 w:rsidR="00D41CD8"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18D6C264" w14:textId="4AB34A7F" w:rsidR="002E5580" w:rsidRPr="00D41CD8" w:rsidRDefault="002E558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2E5580">
        <w:rPr>
          <w:rFonts w:asciiTheme="minorHAnsi" w:hAnsiTheme="minorHAnsi" w:cstheme="minorHAnsi"/>
          <w:color w:val="0D0D0D"/>
          <w:sz w:val="24"/>
          <w:szCs w:val="24"/>
        </w:rPr>
        <w:t>(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>słownie: …………………..………</w:t>
      </w:r>
      <w:r w:rsidR="00695050"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złotych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>)</w:t>
      </w:r>
    </w:p>
    <w:p w14:paraId="5E665645" w14:textId="3A603B7B" w:rsidR="006A5FB6" w:rsidRPr="00D41CD8" w:rsidRDefault="006A5FB6" w:rsidP="00954F79">
      <w:pPr>
        <w:numPr>
          <w:ilvl w:val="0"/>
          <w:numId w:val="115"/>
        </w:numPr>
        <w:spacing w:line="276" w:lineRule="auto"/>
        <w:ind w:left="284" w:firstLine="0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bioodpady</w:t>
      </w:r>
    </w:p>
    <w:p w14:paraId="17088EE7" w14:textId="77777777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  </w:t>
      </w:r>
    </w:p>
    <w:p w14:paraId="51F165AF" w14:textId="2A7C307B" w:rsidR="00695050" w:rsidRPr="00D41CD8" w:rsidRDefault="0069505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lastRenderedPageBreak/>
        <w:t>(słownie: …………………..……… złotych)</w:t>
      </w:r>
    </w:p>
    <w:p w14:paraId="5BDF8858" w14:textId="08475712" w:rsidR="006A5FB6" w:rsidRPr="00D41CD8" w:rsidRDefault="006A5FB6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brutto z podatkiem VAT w wysokości </w:t>
      </w:r>
      <w:r w:rsidR="00D41CD8" w:rsidRPr="00D41CD8">
        <w:rPr>
          <w:rFonts w:asciiTheme="minorHAnsi" w:hAnsiTheme="minorHAnsi" w:cstheme="minorHAnsi"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 xml:space="preserve">3 </w:t>
      </w:r>
    </w:p>
    <w:p w14:paraId="1D0E9BC1" w14:textId="39F36AAE" w:rsidR="00695050" w:rsidRPr="00D41CD8" w:rsidRDefault="00695050" w:rsidP="00831B52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(słownie: …………………..……… złotych)</w:t>
      </w:r>
    </w:p>
    <w:p w14:paraId="721D6CAA" w14:textId="31B3BEF2" w:rsidR="006A5FB6" w:rsidRPr="005F44A0" w:rsidRDefault="006A5FB6" w:rsidP="00954F79">
      <w:pPr>
        <w:numPr>
          <w:ilvl w:val="0"/>
          <w:numId w:val="10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5F44A0">
        <w:rPr>
          <w:rFonts w:asciiTheme="minorHAnsi" w:hAnsiTheme="minorHAnsi" w:cstheme="minorHAnsi"/>
          <w:color w:val="0D0D0D"/>
          <w:sz w:val="24"/>
          <w:szCs w:val="24"/>
        </w:rPr>
        <w:t>Cena za wywóz i zagospodarowanie 1 m</w:t>
      </w:r>
      <w:r w:rsidRPr="005F44A0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5F44A0">
        <w:rPr>
          <w:rFonts w:asciiTheme="minorHAnsi" w:hAnsiTheme="minorHAnsi" w:cstheme="minorHAnsi"/>
          <w:color w:val="0D0D0D"/>
          <w:sz w:val="24"/>
          <w:szCs w:val="24"/>
        </w:rPr>
        <w:t xml:space="preserve"> odpadów po pracach porządkowych, o których mowa w §</w:t>
      </w:r>
      <w:r w:rsidR="00794897" w:rsidRPr="005F44A0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5F44A0">
        <w:rPr>
          <w:rFonts w:asciiTheme="minorHAnsi" w:hAnsiTheme="minorHAnsi" w:cstheme="minorHAnsi"/>
          <w:color w:val="0D0D0D"/>
          <w:sz w:val="24"/>
          <w:szCs w:val="24"/>
        </w:rPr>
        <w:t xml:space="preserve">1 ust. 2 niniejszej umowy, </w:t>
      </w:r>
      <w:r w:rsidRPr="005F44A0">
        <w:rPr>
          <w:rFonts w:asciiTheme="minorHAnsi" w:hAnsiTheme="minorHAnsi" w:cstheme="minorHAnsi"/>
          <w:color w:val="0D0D0D"/>
          <w:sz w:val="24"/>
          <w:szCs w:val="24"/>
          <w:u w:val="single"/>
        </w:rPr>
        <w:t>łącznie z podstawieniem kontenera</w:t>
      </w:r>
      <w:r w:rsidRPr="005F44A0">
        <w:rPr>
          <w:rFonts w:asciiTheme="minorHAnsi" w:hAnsiTheme="minorHAnsi" w:cstheme="minorHAnsi"/>
          <w:color w:val="0D0D0D"/>
          <w:sz w:val="24"/>
          <w:szCs w:val="24"/>
        </w:rPr>
        <w:t xml:space="preserve"> zgodnie z § 4 ust. 1 niniejszej umowy ustala się na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kwotę</w:t>
      </w:r>
      <w:r w:rsidR="00685895"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maksymalną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</w:t>
      </w:r>
    </w:p>
    <w:p w14:paraId="6DDE9AD5" w14:textId="3F76CE51" w:rsidR="006A5FB6" w:rsidRPr="00D41CD8" w:rsidRDefault="006A5FB6" w:rsidP="00954F79">
      <w:pPr>
        <w:numPr>
          <w:ilvl w:val="0"/>
          <w:numId w:val="116"/>
        </w:numPr>
        <w:spacing w:line="276" w:lineRule="auto"/>
        <w:ind w:left="709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netto ……….za 1m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="00764DBD" w:rsidRPr="00D41CD8">
        <w:rPr>
          <w:rFonts w:asciiTheme="minorHAnsi" w:hAnsiTheme="minorHAnsi" w:cstheme="minorHAnsi"/>
          <w:color w:val="0D0D0D"/>
          <w:sz w:val="24"/>
          <w:szCs w:val="24"/>
        </w:rPr>
        <w:t>(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>słownie: ……….za 1 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="00764DBD" w:rsidRPr="00D41CD8">
        <w:rPr>
          <w:rFonts w:asciiTheme="minorHAnsi" w:hAnsiTheme="minorHAnsi" w:cstheme="minorHAnsi"/>
          <w:color w:val="0D0D0D"/>
          <w:sz w:val="24"/>
          <w:szCs w:val="24"/>
        </w:rPr>
        <w:t>)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, </w:t>
      </w:r>
    </w:p>
    <w:p w14:paraId="23DC30B3" w14:textId="77777777" w:rsidR="003301D2" w:rsidRDefault="006A5FB6" w:rsidP="003301D2">
      <w:pPr>
        <w:numPr>
          <w:ilvl w:val="0"/>
          <w:numId w:val="116"/>
        </w:numPr>
        <w:spacing w:line="276" w:lineRule="auto"/>
        <w:ind w:left="709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brutto z podatkiem podatek VAT w wys.</w:t>
      </w:r>
      <w:r w:rsidR="00764DBD"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…..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% ………. za 1 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="00695050" w:rsidRPr="00D41CD8">
        <w:rPr>
          <w:rFonts w:asciiTheme="minorHAnsi" w:hAnsiTheme="minorHAnsi" w:cstheme="minorHAnsi"/>
          <w:color w:val="0D0D0D"/>
          <w:sz w:val="24"/>
          <w:szCs w:val="24"/>
        </w:rPr>
        <w:t>(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>słownie: ……….za 1 m</w:t>
      </w:r>
      <w:r w:rsidR="00695050" w:rsidRPr="00D41CD8">
        <w:rPr>
          <w:rFonts w:asciiTheme="minorHAnsi" w:hAnsiTheme="minorHAnsi" w:cstheme="minorHAnsi"/>
          <w:color w:val="0D0D0D"/>
          <w:sz w:val="24"/>
          <w:szCs w:val="24"/>
        </w:rPr>
        <w:t>)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>.</w:t>
      </w:r>
    </w:p>
    <w:p w14:paraId="27032C8D" w14:textId="1248A39B" w:rsidR="006A5FB6" w:rsidRPr="003301D2" w:rsidRDefault="00A04E3F" w:rsidP="003301D2">
      <w:pPr>
        <w:pStyle w:val="Akapitzlist"/>
        <w:numPr>
          <w:ilvl w:val="0"/>
          <w:numId w:val="10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3301D2">
        <w:rPr>
          <w:rFonts w:asciiTheme="minorHAnsi" w:hAnsiTheme="minorHAnsi" w:cstheme="minorHAnsi"/>
          <w:color w:val="0D0D0D"/>
          <w:sz w:val="24"/>
          <w:szCs w:val="24"/>
        </w:rPr>
        <w:t xml:space="preserve">Ogólna wartość umowy </w:t>
      </w:r>
      <w:r w:rsidR="00AA732A" w:rsidRPr="003301D2">
        <w:rPr>
          <w:rFonts w:asciiTheme="minorHAnsi" w:hAnsiTheme="minorHAnsi" w:cstheme="minorHAnsi"/>
          <w:color w:val="0D0D0D"/>
          <w:sz w:val="24"/>
          <w:szCs w:val="24"/>
        </w:rPr>
        <w:t>netto</w:t>
      </w:r>
      <w:r w:rsidRPr="003301D2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>wynosi</w:t>
      </w:r>
      <w:r w:rsidR="00685895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maksymalnie</w:t>
      </w:r>
      <w:r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………. </w:t>
      </w:r>
      <w:r w:rsidRPr="003301D2">
        <w:rPr>
          <w:rFonts w:asciiTheme="minorHAnsi" w:hAnsiTheme="minorHAnsi" w:cstheme="minorHAnsi"/>
          <w:color w:val="0D0D0D"/>
          <w:sz w:val="24"/>
          <w:szCs w:val="24"/>
        </w:rPr>
        <w:t>zł (słownie: ………………………………………… złotych</w:t>
      </w:r>
      <w:r w:rsidR="00AA732A" w:rsidRPr="003301D2">
        <w:rPr>
          <w:rFonts w:asciiTheme="minorHAnsi" w:hAnsiTheme="minorHAnsi" w:cstheme="minorHAnsi"/>
          <w:color w:val="0D0D0D"/>
          <w:sz w:val="24"/>
          <w:szCs w:val="24"/>
        </w:rPr>
        <w:t xml:space="preserve">), </w:t>
      </w:r>
      <w:r w:rsidR="00764DBD" w:rsidRPr="003301D2">
        <w:rPr>
          <w:rFonts w:asciiTheme="minorHAnsi" w:hAnsiTheme="minorHAnsi" w:cstheme="minorHAnsi"/>
          <w:color w:val="0D0D0D"/>
          <w:sz w:val="24"/>
          <w:szCs w:val="24"/>
        </w:rPr>
        <w:t>o</w:t>
      </w:r>
      <w:r w:rsidR="006A5FB6" w:rsidRPr="003301D2">
        <w:rPr>
          <w:rFonts w:asciiTheme="minorHAnsi" w:hAnsiTheme="minorHAnsi" w:cstheme="minorHAnsi"/>
          <w:color w:val="0D0D0D"/>
          <w:sz w:val="24"/>
          <w:szCs w:val="24"/>
        </w:rPr>
        <w:t xml:space="preserve">gólna </w:t>
      </w:r>
      <w:r w:rsidR="006A5FB6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>wartość umowy brutto wynosi</w:t>
      </w:r>
      <w:r w:rsidR="00685895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maksymalnie</w:t>
      </w:r>
      <w:r w:rsidR="006A5FB6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>: ……….</w:t>
      </w:r>
      <w:r w:rsidR="00695050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zł</w:t>
      </w:r>
      <w:r w:rsidR="006A5FB6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(słownie: …………………………………………</w:t>
      </w:r>
      <w:r w:rsidR="00695050" w:rsidRPr="003301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złotych</w:t>
      </w:r>
      <w:r w:rsidR="00695050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AA732A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A5FB6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- zgodnie z Formularzem ofertowym</w:t>
      </w:r>
      <w:r w:rsidR="007222BD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FD0D9C4" w14:textId="77777777" w:rsidR="006A5FB6" w:rsidRPr="006A5FB6" w:rsidRDefault="006A5FB6" w:rsidP="00954F79">
      <w:pPr>
        <w:numPr>
          <w:ilvl w:val="0"/>
          <w:numId w:val="10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Należność za wykonanie usługi będzie rozliczana w okresach miesięcznych na podstawie wystawionej faktury.</w:t>
      </w:r>
    </w:p>
    <w:p w14:paraId="4A3F050D" w14:textId="77777777" w:rsidR="006A5FB6" w:rsidRPr="006A5FB6" w:rsidRDefault="006A5FB6" w:rsidP="00954F79">
      <w:pPr>
        <w:numPr>
          <w:ilvl w:val="0"/>
          <w:numId w:val="10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Załącznikami do wystawianej faktury będą: harmonogram wywozu odpadów, potwierdzenia dodatkowych wywozów.</w:t>
      </w:r>
    </w:p>
    <w:p w14:paraId="6EB19D2F" w14:textId="77777777" w:rsidR="006A5FB6" w:rsidRPr="006A5FB6" w:rsidRDefault="006A5FB6" w:rsidP="00954F79">
      <w:pPr>
        <w:numPr>
          <w:ilvl w:val="0"/>
          <w:numId w:val="10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Zamówienie mniejszej ilości usług, nie upoważnia Wykonawcy do żądania zrealizowania całości zamówienia lub rekompensaty pieniężnej za niezrealizowaną część zamówienia.</w:t>
      </w:r>
    </w:p>
    <w:p w14:paraId="2EE80FA2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</w:p>
    <w:p w14:paraId="17AC8190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§ 11</w:t>
      </w:r>
    </w:p>
    <w:p w14:paraId="4FF31E45" w14:textId="77777777" w:rsidR="006A5FB6" w:rsidRPr="006A5FB6" w:rsidRDefault="006A5FB6" w:rsidP="00D41CD8">
      <w:pPr>
        <w:numPr>
          <w:ilvl w:val="0"/>
          <w:numId w:val="67"/>
        </w:numPr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Zgodnie z art. 436 pkt. 4 lit b oraz art. 439 ustawy PZP, wynagrodzenie należne Wykonawcy będzie ulegało zmianie w przypadkach:</w:t>
      </w:r>
    </w:p>
    <w:p w14:paraId="3CDD164E" w14:textId="73299109" w:rsidR="006A5FB6" w:rsidRPr="006A5FB6" w:rsidRDefault="006A5FB6" w:rsidP="00D41CD8">
      <w:pPr>
        <w:numPr>
          <w:ilvl w:val="0"/>
          <w:numId w:val="68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zmiany stawki podatku od towarów i usług oraz podatku akcyzowego. Zmiana stawki VAT dotyczyć będzie wynagrodzenia umownego za prace wykonane po dacie podpisania aneksu do umowy</w:t>
      </w:r>
      <w:r w:rsidR="00FC087D">
        <w:rPr>
          <w:rFonts w:asciiTheme="minorHAnsi" w:eastAsia="Calibri" w:hAnsiTheme="minorHAnsi" w:cstheme="minorHAnsi"/>
          <w:sz w:val="24"/>
          <w:szCs w:val="24"/>
          <w:lang w:eastAsia="en-US"/>
        </w:rPr>
        <w:t>;</w:t>
      </w:r>
    </w:p>
    <w:p w14:paraId="08AD94FE" w14:textId="5B100391" w:rsidR="006A5FB6" w:rsidRPr="006A5FB6" w:rsidRDefault="006A5FB6" w:rsidP="00D41CD8">
      <w:pPr>
        <w:numPr>
          <w:ilvl w:val="0"/>
          <w:numId w:val="68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zmiany wysokości minimalnego wynagrodzenia za pracę albo wysokości minimalnej stawki godzinowej, ustalonych na podstawie przepisów ustawy z dnia 10 października 2002 r. o minimalnym wynagrodzeniu za pracę</w:t>
      </w:r>
      <w:r w:rsidR="00FC087D">
        <w:rPr>
          <w:rFonts w:asciiTheme="minorHAnsi" w:eastAsia="Calibri" w:hAnsiTheme="minorHAnsi" w:cstheme="minorHAnsi"/>
          <w:sz w:val="24"/>
          <w:szCs w:val="24"/>
          <w:lang w:eastAsia="en-US"/>
        </w:rPr>
        <w:t>;</w:t>
      </w:r>
    </w:p>
    <w:p w14:paraId="063981E9" w14:textId="2AE430EC" w:rsidR="006A5FB6" w:rsidRPr="006A5FB6" w:rsidRDefault="006A5FB6" w:rsidP="00D41CD8">
      <w:pPr>
        <w:numPr>
          <w:ilvl w:val="0"/>
          <w:numId w:val="68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zmian zasad podlegania ubezpieczeniom społecznym lub ubezpieczeniu zdrowotnemu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>lub zmiany wysokości stawki składki na ubezpieczenia społeczne lub ubezpieczenie zdrowotne</w:t>
      </w:r>
      <w:r w:rsidR="00FC087D">
        <w:rPr>
          <w:rFonts w:asciiTheme="minorHAnsi" w:eastAsia="Calibri" w:hAnsiTheme="minorHAnsi" w:cstheme="minorHAnsi"/>
          <w:sz w:val="24"/>
          <w:szCs w:val="24"/>
          <w:lang w:eastAsia="en-US"/>
        </w:rPr>
        <w:t>;</w:t>
      </w:r>
    </w:p>
    <w:p w14:paraId="21049F28" w14:textId="4F156087" w:rsidR="006A5FB6" w:rsidRPr="003D5FAE" w:rsidRDefault="006A5FB6" w:rsidP="00D41CD8">
      <w:pPr>
        <w:numPr>
          <w:ilvl w:val="0"/>
          <w:numId w:val="68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zasad gromadzenia i wysokości wpłat do pracowniczych planów kapitałowych, o których mowa w ustawie z dnia 4 października 2018 r. o pracowniczych planach kapitałowych</w:t>
      </w:r>
      <w:r w:rsidR="00FC087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- </w:t>
      </w:r>
      <w:r w:rsidRPr="00FC087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jeżeli zmiany </w:t>
      </w:r>
      <w:r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wymienione w pkt 1-4 będą miały wpływ na koszty wykonania zamówienia przez Wykonawcę i z</w:t>
      </w:r>
      <w:r w:rsidR="00634A19"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mieniają</w:t>
      </w:r>
      <w:r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ten koszt o co najmniej 5%</w:t>
      </w:r>
      <w:r w:rsidR="003301D2"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;</w:t>
      </w:r>
    </w:p>
    <w:p w14:paraId="495A7289" w14:textId="41819E56" w:rsidR="006A5FB6" w:rsidRPr="003D5FAE" w:rsidRDefault="006A5FB6" w:rsidP="00D41CD8">
      <w:pPr>
        <w:numPr>
          <w:ilvl w:val="0"/>
          <w:numId w:val="68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</w:pP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zmiany ceny materiałów służących do realizacji przedmiotu zamówienia (waloryzacja), przy czym Zamawiający określa, że:</w:t>
      </w:r>
    </w:p>
    <w:p w14:paraId="2DE8C3AB" w14:textId="04D01A6E" w:rsidR="006A5FB6" w:rsidRPr="003D5FAE" w:rsidRDefault="006A5FB6" w:rsidP="00D41CD8">
      <w:pPr>
        <w:numPr>
          <w:ilvl w:val="0"/>
          <w:numId w:val="7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</w:pP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wynagrodzenie będzie podlegało waloryzacji począwszy od dnia</w:t>
      </w:r>
      <w:r w:rsidR="00FC087D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zawarcia umowy gdy 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wartość zmiany cen </w:t>
      </w:r>
      <w:r w:rsidR="00CA2156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tych środków 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przekroczy 30 % w stosunku do stawek przyjętych przez Wykonawcę i zmiany utrzymywały się przez okres co najmniej 6 miesięcy przed waloryzacją,</w:t>
      </w:r>
    </w:p>
    <w:p w14:paraId="55A73F0D" w14:textId="02925D8D" w:rsidR="006A5FB6" w:rsidRPr="003D5FAE" w:rsidRDefault="006A5FB6" w:rsidP="00D41CD8">
      <w:pPr>
        <w:numPr>
          <w:ilvl w:val="0"/>
          <w:numId w:val="7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</w:pP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waloryzacja będzie odbywać się po przedstawieniu przez Wykonawcę faktur zakupu materiałów służących do realizacji przedmiotu zamówienia w okresie od zawarcia umowy lub od dnia ostatniej waloryzacji do dnia poprzedzającego waloryzację, oraz w oparciu </w:t>
      </w:r>
      <w:r w:rsidR="00CA2156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br/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o wskaźniki </w:t>
      </w:r>
      <w:r w:rsidR="00634A19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zmiany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cen materiałów eksploatacyjnych, publikowane przez Prezesa Głównego Urzędu Statystycznego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 Biuletynie Statystycznym. W przypadku, gdyby ww. wskaźnik nie 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lastRenderedPageBreak/>
        <w:t>byłby dostępny, zastosowanie znajdzie wskazany przez Zamawiającego inny, najbardziej zbliżony wskaźnik,</w:t>
      </w:r>
    </w:p>
    <w:p w14:paraId="0C2ABDF4" w14:textId="6B0D0F9C" w:rsidR="006A5FB6" w:rsidRPr="006A5FB6" w:rsidRDefault="006A5FB6" w:rsidP="00D41CD8">
      <w:pPr>
        <w:numPr>
          <w:ilvl w:val="0"/>
          <w:numId w:val="7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przez z</w:t>
      </w:r>
      <w:r w:rsidR="00634A19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większenie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ceny środków rozumie się wzrost odpowiednio cen, względem ceny przyjętych przez Wykonawcę. Wykonawca będzie uprawniony do waloryzacji wynagrodzenia wyłącznie w sytuacji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wykazania Zamawiającemu, że na dzień zaistnienia podstaw do waloryzacji, ceny te są wyższe,</w:t>
      </w:r>
    </w:p>
    <w:p w14:paraId="5EC5E027" w14:textId="77777777" w:rsidR="006A5FB6" w:rsidRPr="006A5FB6" w:rsidRDefault="006A5FB6" w:rsidP="00D41CD8">
      <w:pPr>
        <w:numPr>
          <w:ilvl w:val="0"/>
          <w:numId w:val="7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Wykonawca jest obowiązany powiadomić Zamawiającego o podstawie do dokonania waloryzacji, nie później niż miesiąc przed terminem, o którym mowa w lit. a. W tym terminie, Wykonawca ma obowiązek wykazać okoliczności potwierdzające zmianę i przedłożyć kalkulację nowej wysokości wynagrodzenia,</w:t>
      </w:r>
    </w:p>
    <w:p w14:paraId="68351FF1" w14:textId="25C71424" w:rsidR="006A5FB6" w:rsidRPr="006A5FB6" w:rsidRDefault="006A5FB6" w:rsidP="00D41CD8">
      <w:pPr>
        <w:numPr>
          <w:ilvl w:val="0"/>
          <w:numId w:val="7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Wynagrodzenie będzie podlegało waloryzacji maksymalnie do 1,5% wynagrodzenia umownego </w:t>
      </w:r>
      <w:r w:rsidR="00CA2156">
        <w:rPr>
          <w:rFonts w:asciiTheme="minorHAnsi" w:eastAsia="Calibri" w:hAnsiTheme="minorHAnsi" w:cstheme="minorHAnsi"/>
          <w:sz w:val="24"/>
          <w:szCs w:val="24"/>
          <w:lang w:eastAsia="en-US"/>
        </w:rPr>
        <w:t>netto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, o którym mowa w § 9 umowy, </w:t>
      </w:r>
    </w:p>
    <w:p w14:paraId="59175058" w14:textId="42472432" w:rsidR="006A5FB6" w:rsidRPr="006A5FB6" w:rsidRDefault="006A5FB6" w:rsidP="00D41CD8">
      <w:pPr>
        <w:numPr>
          <w:ilvl w:val="0"/>
          <w:numId w:val="7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postanowień umownych w zakresie waloryzacji nie stosuje się od chwili osiągnięcia limitu, o którym mowa </w:t>
      </w:r>
      <w:r w:rsidR="00A50448">
        <w:rPr>
          <w:rFonts w:asciiTheme="minorHAnsi" w:eastAsia="Calibri" w:hAnsiTheme="minorHAnsi" w:cstheme="minorHAnsi"/>
          <w:sz w:val="24"/>
          <w:szCs w:val="24"/>
          <w:lang w:eastAsia="en-US"/>
        </w:rPr>
        <w:t>powyżej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583F273B" w14:textId="0923D609" w:rsidR="00FC087D" w:rsidRPr="00327856" w:rsidRDefault="006A5FB6" w:rsidP="00D41CD8">
      <w:pPr>
        <w:numPr>
          <w:ilvl w:val="0"/>
          <w:numId w:val="67"/>
        </w:numPr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Zmiana wynagrodzenia dokonana zostanie w formie aneksu do umowy i będzie obowiązywała od dnia </w:t>
      </w:r>
      <w:r w:rsidR="00A50448">
        <w:rPr>
          <w:rFonts w:asciiTheme="minorHAnsi" w:eastAsia="Calibri" w:hAnsiTheme="minorHAnsi" w:cstheme="minorHAnsi"/>
          <w:sz w:val="24"/>
          <w:szCs w:val="24"/>
          <w:lang w:eastAsia="en-US"/>
        </w:rPr>
        <w:t>zawarcia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aneksu na przyszłość.</w:t>
      </w:r>
    </w:p>
    <w:p w14:paraId="2A606B5B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0AD1622D" w14:textId="08CB43C1" w:rsidR="00DD0EC6" w:rsidRPr="005F44A0" w:rsidRDefault="006A5FB6" w:rsidP="00973A71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§ 12</w:t>
      </w:r>
    </w:p>
    <w:p w14:paraId="29657532" w14:textId="77777777" w:rsidR="006A5FB6" w:rsidRPr="004E1391" w:rsidRDefault="006A5FB6" w:rsidP="00954F79">
      <w:pPr>
        <w:numPr>
          <w:ilvl w:val="0"/>
          <w:numId w:val="10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4E1391">
        <w:rPr>
          <w:rFonts w:asciiTheme="minorHAnsi" w:hAnsiTheme="minorHAnsi" w:cstheme="minorHAnsi"/>
          <w:color w:val="0D0D0D"/>
          <w:sz w:val="24"/>
          <w:szCs w:val="24"/>
        </w:rPr>
        <w:t>Wykonawca będzie wystawiać faktury VAT za wykonanie usługi po zakończeniu każdego miesiąca kalendarzowego.</w:t>
      </w:r>
    </w:p>
    <w:p w14:paraId="4D33E22E" w14:textId="46D6AD5C" w:rsidR="004E1391" w:rsidRPr="004E1391" w:rsidRDefault="006A5FB6" w:rsidP="00954F79">
      <w:pPr>
        <w:numPr>
          <w:ilvl w:val="0"/>
          <w:numId w:val="10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4E1391">
        <w:rPr>
          <w:rFonts w:asciiTheme="minorHAnsi" w:hAnsiTheme="minorHAnsi" w:cstheme="minorHAnsi"/>
          <w:color w:val="0D0D0D"/>
          <w:sz w:val="24"/>
          <w:szCs w:val="24"/>
        </w:rPr>
        <w:t xml:space="preserve">Zamawiający zobowiązuje się dokonać zapłaty należności za wykonanie usługi, przelewem na konto Wykonawcy </w:t>
      </w:r>
      <w:r w:rsidR="004A784A" w:rsidRPr="004E1391">
        <w:rPr>
          <w:rFonts w:asciiTheme="minorHAnsi" w:hAnsiTheme="minorHAnsi" w:cstheme="minorHAnsi"/>
          <w:color w:val="0D0D0D"/>
          <w:sz w:val="24"/>
          <w:szCs w:val="24"/>
        </w:rPr>
        <w:t xml:space="preserve">wskazane na fakturze </w:t>
      </w:r>
      <w:r w:rsidRPr="004E1391">
        <w:rPr>
          <w:rFonts w:asciiTheme="minorHAnsi" w:hAnsiTheme="minorHAnsi" w:cstheme="minorHAnsi"/>
          <w:color w:val="0D0D0D"/>
          <w:sz w:val="24"/>
          <w:szCs w:val="24"/>
        </w:rPr>
        <w:t xml:space="preserve">w terminie do 30 dni po </w:t>
      </w:r>
      <w:r w:rsidRPr="004E1391">
        <w:rPr>
          <w:rFonts w:asciiTheme="minorHAnsi" w:hAnsiTheme="minorHAnsi" w:cstheme="minorHAnsi"/>
          <w:sz w:val="24"/>
          <w:szCs w:val="24"/>
        </w:rPr>
        <w:t xml:space="preserve">upływie każdego miesiąca świadczenia usługi i po otrzymaniu </w:t>
      </w:r>
      <w:r w:rsidR="004E1391" w:rsidRPr="004E1391">
        <w:rPr>
          <w:rFonts w:asciiTheme="minorHAnsi" w:hAnsiTheme="minorHAnsi" w:cstheme="minorHAnsi"/>
          <w:sz w:val="24"/>
          <w:szCs w:val="24"/>
        </w:rPr>
        <w:t xml:space="preserve">prawidłowo wystawionej </w:t>
      </w:r>
      <w:r w:rsidRPr="004E1391">
        <w:rPr>
          <w:rFonts w:asciiTheme="minorHAnsi" w:hAnsiTheme="minorHAnsi" w:cstheme="minorHAnsi"/>
          <w:sz w:val="24"/>
          <w:szCs w:val="24"/>
        </w:rPr>
        <w:t>faktury</w:t>
      </w:r>
      <w:r w:rsidR="004A784A" w:rsidRPr="004E1391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="004A784A" w:rsidRPr="004E1391">
        <w:rPr>
          <w:rFonts w:asciiTheme="minorHAnsi" w:hAnsiTheme="minorHAnsi" w:cstheme="minorHAnsi"/>
          <w:sz w:val="24"/>
          <w:szCs w:val="24"/>
        </w:rPr>
        <w:t>lub innego dokumentu księgowego.</w:t>
      </w:r>
      <w:r w:rsidR="00493E89" w:rsidRPr="004E139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9D589AD" w14:textId="34C58C99" w:rsidR="006A5FB6" w:rsidRPr="004E1391" w:rsidRDefault="00493E89" w:rsidP="00954F79">
      <w:pPr>
        <w:numPr>
          <w:ilvl w:val="0"/>
          <w:numId w:val="10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4E1391">
        <w:rPr>
          <w:rFonts w:asciiTheme="minorHAnsi" w:hAnsiTheme="minorHAnsi" w:cstheme="minorHAnsi"/>
          <w:sz w:val="24"/>
          <w:szCs w:val="24"/>
        </w:rPr>
        <w:t>Zapłata następuje w dniu obciążenia rachunku bankowego Zamawiającego</w:t>
      </w:r>
      <w:r w:rsidR="004E1391" w:rsidRPr="004E1391">
        <w:rPr>
          <w:rFonts w:asciiTheme="minorHAnsi" w:hAnsiTheme="minorHAnsi" w:cstheme="minorHAnsi"/>
          <w:sz w:val="24"/>
          <w:szCs w:val="24"/>
        </w:rPr>
        <w:t>.</w:t>
      </w:r>
    </w:p>
    <w:p w14:paraId="3FBA376B" w14:textId="77777777" w:rsidR="004E1391" w:rsidRPr="004E1391" w:rsidRDefault="004E1391" w:rsidP="00954F79">
      <w:pPr>
        <w:widowControl w:val="0"/>
        <w:numPr>
          <w:ilvl w:val="3"/>
          <w:numId w:val="147"/>
        </w:numPr>
        <w:suppressAutoHyphens/>
        <w:autoSpaceDE/>
        <w:autoSpaceDN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kern w:val="2"/>
          <w:sz w:val="24"/>
          <w:szCs w:val="24"/>
          <w:lang w:bidi="hi-IN"/>
        </w:rPr>
      </w:pPr>
      <w:r w:rsidRPr="004E1391"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  <w:t xml:space="preserve">Wykonawca będzie wystawiał i przekazywał Zamawiającemu faktury zgodnie z obowiązującymi przepisami prawa: </w:t>
      </w:r>
    </w:p>
    <w:p w14:paraId="65ECE820" w14:textId="437E9E15" w:rsidR="004E1391" w:rsidRPr="004E1391" w:rsidRDefault="004E1391" w:rsidP="00954F79">
      <w:pPr>
        <w:pStyle w:val="Akapitzlist"/>
        <w:widowControl w:val="0"/>
        <w:numPr>
          <w:ilvl w:val="0"/>
          <w:numId w:val="148"/>
        </w:numPr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</w:pPr>
      <w:r w:rsidRPr="004E1391">
        <w:rPr>
          <w:rFonts w:asciiTheme="minorHAnsi" w:hAnsiTheme="minorHAnsi" w:cstheme="minorHAnsi"/>
          <w:bCs/>
          <w:sz w:val="24"/>
          <w:szCs w:val="24"/>
        </w:rPr>
        <w:t xml:space="preserve">ustrukturyzowane za pośrednictwem Krajowego Systemu e-Faktur (KSeF) - podstawą i wiążącą formą identyfikacji każdej faktury, dla celów umowy i wszelkich powiązanych rozliczeń, jest unikalny numer identyfikujący fakturę nadany przez KSeF (numer KSeF). Za datę doręczenia takiej faktury uznaje się datę nadania fakturze numeru KSeF przez system - </w:t>
      </w:r>
      <w:r w:rsidR="00973A71">
        <w:rPr>
          <w:rFonts w:asciiTheme="minorHAnsi" w:hAnsiTheme="minorHAnsi" w:cstheme="minorHAnsi"/>
          <w:bCs/>
          <w:sz w:val="24"/>
          <w:szCs w:val="24"/>
        </w:rPr>
        <w:br/>
      </w:r>
      <w:r w:rsidRPr="004E1391">
        <w:rPr>
          <w:rFonts w:asciiTheme="minorHAnsi" w:hAnsiTheme="minorHAnsi" w:cstheme="minorHAnsi"/>
          <w:bCs/>
          <w:sz w:val="24"/>
          <w:szCs w:val="24"/>
        </w:rPr>
        <w:t xml:space="preserve">z zastrzeżeniem postanowień wskazanych w pkt </w:t>
      </w:r>
      <w:r w:rsidR="00973A71">
        <w:rPr>
          <w:rFonts w:asciiTheme="minorHAnsi" w:hAnsiTheme="minorHAnsi" w:cstheme="minorHAnsi"/>
          <w:bCs/>
          <w:sz w:val="24"/>
          <w:szCs w:val="24"/>
        </w:rPr>
        <w:t>2-</w:t>
      </w:r>
      <w:r w:rsidRPr="004E1391">
        <w:rPr>
          <w:rFonts w:asciiTheme="minorHAnsi" w:hAnsiTheme="minorHAnsi" w:cstheme="minorHAnsi"/>
          <w:bCs/>
          <w:sz w:val="24"/>
          <w:szCs w:val="24"/>
        </w:rPr>
        <w:t>3;</w:t>
      </w:r>
    </w:p>
    <w:p w14:paraId="4C91EED0" w14:textId="77777777" w:rsidR="004E1391" w:rsidRPr="004E1391" w:rsidRDefault="004E1391" w:rsidP="00954F79">
      <w:pPr>
        <w:pStyle w:val="Akapitzlist"/>
        <w:widowControl w:val="0"/>
        <w:numPr>
          <w:ilvl w:val="0"/>
          <w:numId w:val="148"/>
        </w:numPr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E1391">
        <w:rPr>
          <w:rFonts w:asciiTheme="minorHAnsi" w:hAnsiTheme="minorHAnsi" w:cstheme="minorHAnsi"/>
          <w:bCs/>
          <w:sz w:val="24"/>
          <w:szCs w:val="24"/>
        </w:rPr>
        <w:t xml:space="preserve">do dnia, gdy stosowanie Krajowego Systemu e-Faktur (w skrócie KSeF) stanie się obowiązkowe - przekazanie prawidłowo wystawionej faktury następuje drogą elektroniczną na adres e-mail: </w:t>
      </w:r>
      <w:hyperlink r:id="rId25" w:history="1">
        <w:r w:rsidRPr="004E1391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efaktury@tu.koszalin.pl</w:t>
        </w:r>
      </w:hyperlink>
      <w:r w:rsidRPr="004E1391">
        <w:rPr>
          <w:rFonts w:asciiTheme="minorHAnsi" w:hAnsiTheme="minorHAnsi" w:cstheme="minorHAnsi"/>
          <w:bCs/>
          <w:sz w:val="24"/>
          <w:szCs w:val="24"/>
        </w:rPr>
        <w:t>;</w:t>
      </w:r>
    </w:p>
    <w:p w14:paraId="19AF8BD2" w14:textId="3CC925D2" w:rsidR="004E1391" w:rsidRPr="00973A71" w:rsidRDefault="004E1391" w:rsidP="00954F79">
      <w:pPr>
        <w:pStyle w:val="Akapitzlist"/>
        <w:widowControl w:val="0"/>
        <w:numPr>
          <w:ilvl w:val="0"/>
          <w:numId w:val="148"/>
        </w:numPr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E1391">
        <w:rPr>
          <w:rFonts w:asciiTheme="minorHAnsi" w:hAnsiTheme="minorHAnsi" w:cstheme="minorHAnsi"/>
          <w:bCs/>
          <w:sz w:val="24"/>
          <w:szCs w:val="24"/>
        </w:rPr>
        <w:t xml:space="preserve">w przypadku wystąpienia awarii/niedostępności KSeF opisanych ustawowo - decyduje procedura opisana ustawą i przepisami wykonawczymi do ustawy, z tym, że gdy ustawa odsyła do umownego uregulowania daty otrzymania faktury w okresie ww. awarii przyjmuje się, że otrzymanie faktury wystawionej zgodnie z ustawową procedurą będzie skuteczne przez faktyczne doręczenie na adres e-mail: </w:t>
      </w:r>
      <w:hyperlink r:id="rId26" w:history="1">
        <w:r w:rsidRPr="004E1391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efaktury@tu.koszalin.pl</w:t>
        </w:r>
      </w:hyperlink>
      <w:r w:rsidRPr="004E139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4E1391">
        <w:rPr>
          <w:rFonts w:asciiTheme="minorHAnsi" w:hAnsiTheme="minorHAnsi" w:cstheme="minorHAnsi"/>
          <w:bCs/>
          <w:iCs/>
          <w:sz w:val="24"/>
          <w:szCs w:val="24"/>
        </w:rPr>
        <w:t xml:space="preserve">albo z datą przydzielenia </w:t>
      </w:r>
      <w:r w:rsidR="00973A71">
        <w:rPr>
          <w:rFonts w:asciiTheme="minorHAnsi" w:hAnsiTheme="minorHAnsi" w:cstheme="minorHAnsi"/>
          <w:bCs/>
          <w:iCs/>
          <w:sz w:val="24"/>
          <w:szCs w:val="24"/>
        </w:rPr>
        <w:br/>
      </w:r>
      <w:r w:rsidRPr="004E1391">
        <w:rPr>
          <w:rFonts w:asciiTheme="minorHAnsi" w:hAnsiTheme="minorHAnsi" w:cstheme="minorHAnsi"/>
          <w:bCs/>
          <w:iCs/>
          <w:sz w:val="24"/>
          <w:szCs w:val="24"/>
        </w:rPr>
        <w:t>nr KSeF, w zależności od tego co nastąpi wcześniej.</w:t>
      </w:r>
    </w:p>
    <w:p w14:paraId="455360C2" w14:textId="77777777" w:rsidR="00327856" w:rsidRPr="000118B0" w:rsidRDefault="00327856" w:rsidP="00954F79">
      <w:pPr>
        <w:numPr>
          <w:ilvl w:val="0"/>
          <w:numId w:val="124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118B0">
        <w:rPr>
          <w:rFonts w:asciiTheme="minorHAnsi" w:hAnsiTheme="minorHAnsi" w:cstheme="minorHAnsi"/>
          <w:color w:val="000000" w:themeColor="text1"/>
          <w:sz w:val="24"/>
          <w:szCs w:val="24"/>
        </w:rPr>
        <w:t>Zamawiający dokona płatności wyłącznie na podstawie faktur wystawionych i przekazanych zgodnie z postanowieniami umowy.</w:t>
      </w:r>
    </w:p>
    <w:p w14:paraId="131885F5" w14:textId="45BC3104" w:rsidR="00327856" w:rsidRPr="000118B0" w:rsidRDefault="00327856" w:rsidP="00954F79">
      <w:pPr>
        <w:numPr>
          <w:ilvl w:val="0"/>
          <w:numId w:val="124"/>
        </w:numPr>
        <w:autoSpaceDE/>
        <w:autoSpaceDN/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0118B0">
        <w:rPr>
          <w:rFonts w:ascii="Calibri" w:hAnsi="Calibri" w:cs="Calibri"/>
          <w:color w:val="000000" w:themeColor="text1"/>
          <w:sz w:val="24"/>
          <w:szCs w:val="24"/>
        </w:rPr>
        <w:lastRenderedPageBreak/>
        <w:t>Wykonawca jest zobowiązany do umieszczania na fakturze danych wymaganych przez Zamawiających (m.in. numer umowy</w:t>
      </w:r>
      <w:r w:rsidR="0074301E">
        <w:rPr>
          <w:rFonts w:ascii="Calibri" w:hAnsi="Calibri" w:cs="Calibri"/>
          <w:color w:val="000000" w:themeColor="text1"/>
          <w:sz w:val="24"/>
          <w:szCs w:val="24"/>
        </w:rPr>
        <w:t xml:space="preserve"> oraz miejsc</w:t>
      </w:r>
      <w:r w:rsidR="00085D90">
        <w:rPr>
          <w:rFonts w:ascii="Calibri" w:hAnsi="Calibri" w:cs="Calibri"/>
          <w:color w:val="000000" w:themeColor="text1"/>
          <w:sz w:val="24"/>
          <w:szCs w:val="24"/>
        </w:rPr>
        <w:t>e</w:t>
      </w:r>
      <w:r w:rsidR="0074301E">
        <w:rPr>
          <w:rFonts w:ascii="Calibri" w:hAnsi="Calibri" w:cs="Calibri"/>
          <w:color w:val="000000" w:themeColor="text1"/>
          <w:sz w:val="24"/>
          <w:szCs w:val="24"/>
        </w:rPr>
        <w:t xml:space="preserve"> wywozu odpadów</w:t>
      </w:r>
      <w:r w:rsidRPr="000118B0">
        <w:rPr>
          <w:rFonts w:ascii="Calibri" w:hAnsi="Calibri" w:cs="Calibri"/>
          <w:color w:val="000000" w:themeColor="text1"/>
          <w:sz w:val="24"/>
          <w:szCs w:val="24"/>
        </w:rPr>
        <w:t>).</w:t>
      </w:r>
    </w:p>
    <w:p w14:paraId="2ED7D256" w14:textId="77777777" w:rsidR="00327856" w:rsidRPr="000118B0" w:rsidRDefault="00327856" w:rsidP="00954F79">
      <w:pPr>
        <w:numPr>
          <w:ilvl w:val="0"/>
          <w:numId w:val="124"/>
        </w:numPr>
        <w:autoSpaceDE/>
        <w:autoSpaceDN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118B0">
        <w:rPr>
          <w:rFonts w:ascii="Calibri" w:hAnsi="Calibri" w:cs="Calibri"/>
          <w:color w:val="000000" w:themeColor="text1"/>
          <w:sz w:val="24"/>
          <w:szCs w:val="24"/>
          <w:lang w:eastAsia="zh-CN"/>
        </w:rPr>
        <w:t>Strony przyjmują, że datą zapłaty wynagrodzenia jest dzień obciążenia rachunku bankowego Zamawiających.</w:t>
      </w:r>
    </w:p>
    <w:p w14:paraId="056BCF81" w14:textId="77777777" w:rsidR="00404068" w:rsidRDefault="00404068" w:rsidP="00973A71">
      <w:pPr>
        <w:spacing w:line="276" w:lineRule="auto"/>
        <w:rPr>
          <w:rFonts w:asciiTheme="minorHAnsi" w:hAnsiTheme="minorHAnsi" w:cstheme="minorHAnsi"/>
          <w:color w:val="0D0D0D"/>
          <w:sz w:val="24"/>
          <w:szCs w:val="24"/>
        </w:rPr>
      </w:pPr>
    </w:p>
    <w:p w14:paraId="6ACE65E4" w14:textId="4A0A3A4F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§ 13</w:t>
      </w:r>
    </w:p>
    <w:p w14:paraId="0B27BF1D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Strony oświadczają, iż są podatnikami VAT upoważnionymi do wystawiania i otrzymywania faktur VAT</w:t>
      </w:r>
    </w:p>
    <w:p w14:paraId="0EDB7037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NIP Zamawiającego: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ab/>
        <w:t>669-050-51-68</w:t>
      </w:r>
    </w:p>
    <w:p w14:paraId="47B78B7B" w14:textId="4D1CD6B7" w:rsid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NIP Wykonawcy:</w:t>
      </w:r>
      <w:r w:rsidRPr="006A5FB6">
        <w:rPr>
          <w:rFonts w:asciiTheme="minorHAnsi" w:hAnsiTheme="minorHAnsi" w:cstheme="minorHAnsi"/>
          <w:color w:val="0D0D0D"/>
          <w:sz w:val="24"/>
          <w:szCs w:val="24"/>
        </w:rPr>
        <w:tab/>
        <w:t>………………..</w:t>
      </w:r>
    </w:p>
    <w:p w14:paraId="666609A3" w14:textId="77777777" w:rsidR="00E82DF5" w:rsidRPr="006A5FB6" w:rsidRDefault="00E82DF5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676EC1E7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§ 14</w:t>
      </w:r>
    </w:p>
    <w:p w14:paraId="180EA30E" w14:textId="4FBEFD03" w:rsidR="004A03A8" w:rsidRPr="004A03A8" w:rsidRDefault="004A03A8" w:rsidP="00831B52">
      <w:pPr>
        <w:spacing w:line="276" w:lineRule="auto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4A03A8">
        <w:rPr>
          <w:rFonts w:asciiTheme="minorHAnsi" w:hAnsiTheme="minorHAnsi" w:cstheme="minorHAnsi"/>
          <w:b/>
          <w:bCs/>
          <w:sz w:val="24"/>
          <w:szCs w:val="24"/>
        </w:rPr>
        <w:t xml:space="preserve">Niniejsza umowa zostaje zawarta na czas określony 36 miesięcy, tj. od dnia </w:t>
      </w:r>
      <w:r>
        <w:rPr>
          <w:rFonts w:asciiTheme="minorHAnsi" w:hAnsiTheme="minorHAnsi" w:cstheme="minorHAnsi"/>
          <w:b/>
          <w:bCs/>
          <w:sz w:val="24"/>
          <w:szCs w:val="24"/>
        </w:rPr>
        <w:t>……………</w:t>
      </w:r>
      <w:r w:rsidRPr="004A03A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4A03A8">
        <w:rPr>
          <w:rFonts w:asciiTheme="minorHAnsi" w:hAnsiTheme="minorHAnsi" w:cstheme="minorHAnsi"/>
          <w:b/>
          <w:bCs/>
          <w:sz w:val="24"/>
          <w:szCs w:val="24"/>
        </w:rPr>
        <w:t xml:space="preserve"> dnia </w:t>
      </w:r>
      <w:r>
        <w:rPr>
          <w:rFonts w:asciiTheme="minorHAnsi" w:hAnsiTheme="minorHAnsi" w:cstheme="minorHAnsi"/>
          <w:b/>
          <w:bCs/>
          <w:sz w:val="24"/>
          <w:szCs w:val="24"/>
        </w:rPr>
        <w:t>……………</w:t>
      </w:r>
      <w:r w:rsidRPr="004A03A8">
        <w:rPr>
          <w:rFonts w:asciiTheme="minorHAnsi" w:hAnsiTheme="minorHAnsi" w:cstheme="minorHAnsi"/>
          <w:sz w:val="24"/>
          <w:szCs w:val="24"/>
        </w:rPr>
        <w:t>, z możliwością jej rozwiązania przez każdą ze stron z zachowaniem trzymiesięcznego okresu wypowiedzenia, którego termin upływa z końcem miesiąca</w:t>
      </w:r>
      <w:r w:rsidR="002D4EFF">
        <w:rPr>
          <w:rFonts w:asciiTheme="minorHAnsi" w:hAnsiTheme="minorHAnsi" w:cstheme="minorHAnsi"/>
          <w:sz w:val="24"/>
          <w:szCs w:val="24"/>
        </w:rPr>
        <w:t>.</w:t>
      </w:r>
    </w:p>
    <w:p w14:paraId="01761D4A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2B4E5203" w14:textId="77777777" w:rsidR="006A5FB6" w:rsidRPr="003D5FAE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§ 15</w:t>
      </w:r>
    </w:p>
    <w:p w14:paraId="76AD046B" w14:textId="77777777" w:rsidR="006A5FB6" w:rsidRPr="006A5FB6" w:rsidRDefault="006A5FB6" w:rsidP="00954F79">
      <w:pPr>
        <w:pStyle w:val="Akapitzlist"/>
        <w:numPr>
          <w:ilvl w:val="0"/>
          <w:numId w:val="10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W razie niewykonania lub nienależytego wykonania umowy:</w:t>
      </w:r>
    </w:p>
    <w:p w14:paraId="668F8593" w14:textId="77777777" w:rsidR="006A5FB6" w:rsidRPr="006A5FB6" w:rsidRDefault="006A5FB6" w:rsidP="00954F79">
      <w:pPr>
        <w:pStyle w:val="Akapitzlist"/>
        <w:numPr>
          <w:ilvl w:val="0"/>
          <w:numId w:val="119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Wykonawca zobowiązuje się zapłacić Zamawiającemu kary umowne:</w:t>
      </w:r>
    </w:p>
    <w:p w14:paraId="2B045502" w14:textId="02AE6B30" w:rsidR="006A5FB6" w:rsidRPr="00DE13FC" w:rsidRDefault="006A5FB6" w:rsidP="00954F79">
      <w:pPr>
        <w:numPr>
          <w:ilvl w:val="0"/>
          <w:numId w:val="100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 xml:space="preserve">w 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wysokości 5 % wynagrodzenia umownego </w:t>
      </w:r>
      <w:r w:rsidR="004A03A8" w:rsidRPr="00DE13FC">
        <w:rPr>
          <w:rFonts w:asciiTheme="minorHAnsi" w:hAnsiTheme="minorHAnsi" w:cstheme="minorHAnsi"/>
          <w:color w:val="0D0D0D"/>
          <w:sz w:val="24"/>
          <w:szCs w:val="24"/>
        </w:rPr>
        <w:t>netto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określonego w §</w:t>
      </w:r>
      <w:r w:rsidR="0001196E"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10 ust. </w:t>
      </w:r>
      <w:r w:rsidR="00E95DCA" w:rsidRPr="00DE13FC">
        <w:rPr>
          <w:rFonts w:asciiTheme="minorHAnsi" w:hAnsiTheme="minorHAnsi" w:cstheme="minorHAnsi"/>
          <w:color w:val="0D0D0D"/>
          <w:sz w:val="24"/>
          <w:szCs w:val="24"/>
        </w:rPr>
        <w:t>3</w:t>
      </w:r>
      <w:r w:rsidR="008620B8"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niniejszej umowy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>, gdy Zamawiający</w:t>
      </w:r>
      <w:r w:rsidR="0001196E"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>odstąpi od umowy z powodu okoliczności, za które odpowiada Wykonawca,</w:t>
      </w:r>
    </w:p>
    <w:p w14:paraId="7D90487A" w14:textId="50745A83" w:rsidR="00096623" w:rsidRDefault="006A5FB6" w:rsidP="00096623">
      <w:pPr>
        <w:numPr>
          <w:ilvl w:val="0"/>
          <w:numId w:val="100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w wysokości </w:t>
      </w:r>
      <w:r w:rsidR="00C57027" w:rsidRPr="00DE13FC">
        <w:rPr>
          <w:rFonts w:asciiTheme="minorHAnsi" w:hAnsiTheme="minorHAnsi" w:cstheme="minorHAnsi"/>
          <w:color w:val="0D0D0D"/>
          <w:sz w:val="24"/>
          <w:szCs w:val="24"/>
        </w:rPr>
        <w:t>0,2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% wynagrodzenia umownego </w:t>
      </w:r>
      <w:r w:rsidR="0001196E" w:rsidRPr="00DE13FC">
        <w:rPr>
          <w:rFonts w:asciiTheme="minorHAnsi" w:hAnsiTheme="minorHAnsi" w:cstheme="minorHAnsi"/>
          <w:color w:val="0D0D0D"/>
          <w:sz w:val="24"/>
          <w:szCs w:val="24"/>
        </w:rPr>
        <w:t>netto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określonego w § 10 ust. </w:t>
      </w:r>
      <w:r w:rsidR="00E95DCA" w:rsidRPr="00DE13FC">
        <w:rPr>
          <w:rFonts w:asciiTheme="minorHAnsi" w:hAnsiTheme="minorHAnsi" w:cstheme="minorHAnsi"/>
          <w:color w:val="0D0D0D"/>
          <w:sz w:val="24"/>
          <w:szCs w:val="24"/>
        </w:rPr>
        <w:t>3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="008620B8"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niniejszej umowy 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za każdy dzień </w:t>
      </w:r>
      <w:r w:rsidR="0001196E" w:rsidRPr="00DE13FC">
        <w:rPr>
          <w:rFonts w:asciiTheme="minorHAnsi" w:hAnsiTheme="minorHAnsi" w:cstheme="minorHAnsi"/>
          <w:color w:val="0D0D0D"/>
          <w:sz w:val="24"/>
          <w:szCs w:val="24"/>
        </w:rPr>
        <w:t xml:space="preserve">zwłoki </w:t>
      </w:r>
      <w:r w:rsidRPr="00DE13FC">
        <w:rPr>
          <w:rFonts w:asciiTheme="minorHAnsi" w:hAnsiTheme="minorHAnsi" w:cstheme="minorHAnsi"/>
          <w:color w:val="0D0D0D"/>
          <w:sz w:val="24"/>
          <w:szCs w:val="24"/>
        </w:rPr>
        <w:t>w wykonaniu przedmiotu umowy lub jego części,</w:t>
      </w:r>
    </w:p>
    <w:p w14:paraId="6FC0BDDA" w14:textId="70C62647" w:rsidR="00096623" w:rsidRPr="005B4000" w:rsidRDefault="00096623" w:rsidP="00096623">
      <w:pPr>
        <w:numPr>
          <w:ilvl w:val="0"/>
          <w:numId w:val="100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5B40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wysokości 0,2 % wynagrodzenia umownego netto określonego w § 10 ust. 3 niniejszej umowy za każdy dzień zwłoki </w:t>
      </w:r>
      <w:r w:rsidRPr="005B4000">
        <w:rPr>
          <w:rFonts w:asciiTheme="minorHAnsi" w:hAnsiTheme="minorHAnsi" w:cstheme="minorHAnsi"/>
          <w:sz w:val="24"/>
          <w:szCs w:val="24"/>
        </w:rPr>
        <w:t>w wykonaniu przedmiotu umowy niezgodnie z jej postanowieniami</w:t>
      </w:r>
      <w:r w:rsidRPr="005B4000">
        <w:rPr>
          <w:rFonts w:asciiTheme="minorHAnsi" w:hAnsiTheme="minorHAnsi" w:cstheme="minorHAnsi"/>
          <w:color w:val="000000" w:themeColor="text1"/>
          <w:sz w:val="24"/>
          <w:szCs w:val="24"/>
        </w:rPr>
        <w:t>, chyba że Wykonawca w porozumieniu z Zamawiającym zobowiąże się do prawidłowego wykonania przedmiotu umowy w terminie 3 dni.</w:t>
      </w:r>
    </w:p>
    <w:p w14:paraId="5CACEE5D" w14:textId="4C0E41B9" w:rsidR="008620B8" w:rsidRPr="00285DA3" w:rsidRDefault="008620B8" w:rsidP="00954F79">
      <w:pPr>
        <w:pStyle w:val="Akapitzlist"/>
        <w:numPr>
          <w:ilvl w:val="0"/>
          <w:numId w:val="10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285DA3">
        <w:rPr>
          <w:rFonts w:asciiTheme="minorHAnsi" w:hAnsiTheme="minorHAnsi" w:cstheme="minorHAnsi"/>
          <w:color w:val="000000"/>
          <w:sz w:val="24"/>
          <w:szCs w:val="24"/>
        </w:rPr>
        <w:t xml:space="preserve">Łączna wysokość kar umownych, których może dochodzić Zamawiający, nie może przekroczyć 30% wynagrodzenia </w:t>
      </w:r>
      <w:r w:rsidRPr="00285DA3">
        <w:rPr>
          <w:rFonts w:asciiTheme="minorHAnsi" w:hAnsiTheme="minorHAnsi" w:cstheme="minorHAnsi"/>
          <w:color w:val="0D0D0D"/>
          <w:sz w:val="24"/>
          <w:szCs w:val="24"/>
        </w:rPr>
        <w:t xml:space="preserve">umownego netto określonego w § 10 ust. </w:t>
      </w:r>
      <w:r w:rsidR="00E95DCA" w:rsidRPr="00285DA3">
        <w:rPr>
          <w:rFonts w:asciiTheme="minorHAnsi" w:hAnsiTheme="minorHAnsi" w:cstheme="minorHAnsi"/>
          <w:color w:val="0D0D0D"/>
          <w:sz w:val="24"/>
          <w:szCs w:val="24"/>
        </w:rPr>
        <w:t>3</w:t>
      </w:r>
      <w:r w:rsidRPr="00285DA3">
        <w:rPr>
          <w:rFonts w:asciiTheme="minorHAnsi" w:hAnsiTheme="minorHAnsi" w:cstheme="minorHAnsi"/>
          <w:color w:val="0D0D0D"/>
          <w:sz w:val="24"/>
          <w:szCs w:val="24"/>
        </w:rPr>
        <w:t xml:space="preserve"> niniejszej umowy.</w:t>
      </w:r>
    </w:p>
    <w:p w14:paraId="3FEE04E5" w14:textId="31CC763B" w:rsidR="006A5FB6" w:rsidRPr="00285DA3" w:rsidRDefault="006A5FB6" w:rsidP="00954F79">
      <w:pPr>
        <w:pStyle w:val="Akapitzlist"/>
        <w:numPr>
          <w:ilvl w:val="0"/>
          <w:numId w:val="10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85D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Kara umowna powinna być zapłacona w terminie 10 dni od </w:t>
      </w:r>
      <w:r w:rsidR="008620B8" w:rsidRPr="00285D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doręczenia </w:t>
      </w:r>
      <w:r w:rsidR="00973A71" w:rsidRPr="00285D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Wykonawcy </w:t>
      </w:r>
      <w:r w:rsidRPr="00285DA3">
        <w:rPr>
          <w:rFonts w:asciiTheme="minorHAnsi" w:hAnsiTheme="minorHAnsi" w:cstheme="minorHAnsi"/>
          <w:color w:val="000000" w:themeColor="text1"/>
          <w:sz w:val="24"/>
          <w:szCs w:val="24"/>
        </w:rPr>
        <w:t>wezwania</w:t>
      </w:r>
      <w:r w:rsidR="008620B8" w:rsidRPr="00285D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zapłaty</w:t>
      </w:r>
      <w:r w:rsidR="00285DA3" w:rsidRPr="00285D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noty księgowej.</w:t>
      </w:r>
    </w:p>
    <w:p w14:paraId="7A0FB663" w14:textId="58968AAF" w:rsidR="00285DA3" w:rsidRPr="00285DA3" w:rsidRDefault="00285DA3" w:rsidP="00954F79">
      <w:pPr>
        <w:pStyle w:val="Akapitzlist"/>
        <w:numPr>
          <w:ilvl w:val="0"/>
          <w:numId w:val="109"/>
        </w:numPr>
        <w:spacing w:line="276" w:lineRule="auto"/>
        <w:ind w:left="284" w:hanging="284"/>
        <w:jc w:val="both"/>
        <w:rPr>
          <w:rFonts w:asciiTheme="minorHAnsi" w:hAnsiTheme="minorHAnsi" w:cstheme="minorHAnsi"/>
          <w:strike/>
          <w:color w:val="FF0000"/>
          <w:sz w:val="24"/>
          <w:szCs w:val="24"/>
        </w:rPr>
      </w:pPr>
      <w:r w:rsidRPr="00285DA3">
        <w:rPr>
          <w:rFonts w:asciiTheme="minorHAnsi" w:hAnsiTheme="minorHAnsi" w:cstheme="minorHAnsi"/>
          <w:sz w:val="24"/>
          <w:szCs w:val="24"/>
        </w:rPr>
        <w:t xml:space="preserve">Kary umowne mogą być potrącone z wynagrodzenia Wykonawcy należnego od Zamawiającego. Zamawiający zawiadomi Wykonawcę o zaistnieniu naruszenia umowy, naliczeniu kary umownej </w:t>
      </w:r>
      <w:r w:rsidRPr="00285DA3">
        <w:rPr>
          <w:rFonts w:asciiTheme="minorHAnsi" w:hAnsiTheme="minorHAnsi" w:cstheme="minorHAnsi"/>
          <w:sz w:val="24"/>
          <w:szCs w:val="24"/>
        </w:rPr>
        <w:br/>
        <w:t xml:space="preserve">z tego tytułu przez przesłanie protokołu naruszeń i naliczenia kar umownych na adres elektroniczny wskazany w umowie. Kara umowna staje się wymagalna następnego dnia roboczego od przesłania protokołu jw. Oświadczenie o potrąceniu kar umownych nastąpi odrębnym pismem/notą księgową/dokumentem finansowym z podaniem uzasadnienia. Zawiadomienie i oświadczenie </w:t>
      </w:r>
      <w:r w:rsidRPr="00285DA3">
        <w:rPr>
          <w:rFonts w:asciiTheme="minorHAnsi" w:hAnsiTheme="minorHAnsi" w:cstheme="minorHAnsi"/>
          <w:sz w:val="24"/>
          <w:szCs w:val="24"/>
        </w:rPr>
        <w:br/>
        <w:t xml:space="preserve">o potrąceniu wraz z uzasadnieniem, ewentualnymi dowodami wykazującymi naruszenia umowy mogą być doręczone Wykonawcy na jego adres e-mail (wskazany w komparycji umowy lub ujawniony </w:t>
      </w:r>
      <w:r w:rsidRPr="00285DA3">
        <w:rPr>
          <w:rFonts w:asciiTheme="minorHAnsi" w:hAnsiTheme="minorHAnsi" w:cstheme="minorHAnsi"/>
          <w:sz w:val="24"/>
          <w:szCs w:val="24"/>
        </w:rPr>
        <w:br/>
        <w:t>w rejestrze publicznym działalności gospodarczej Wykonawcy).</w:t>
      </w:r>
    </w:p>
    <w:p w14:paraId="2737E0B6" w14:textId="0F148CF5" w:rsidR="00073AE1" w:rsidRPr="00285DA3" w:rsidRDefault="006A5FB6" w:rsidP="00954F79">
      <w:pPr>
        <w:pStyle w:val="Akapitzlist"/>
        <w:numPr>
          <w:ilvl w:val="0"/>
          <w:numId w:val="10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285DA3">
        <w:rPr>
          <w:rFonts w:asciiTheme="minorHAnsi" w:hAnsiTheme="minorHAnsi" w:cstheme="minorHAnsi"/>
          <w:color w:val="0D0D0D"/>
          <w:sz w:val="24"/>
          <w:szCs w:val="24"/>
        </w:rPr>
        <w:t>Zamawiający zastrzega sobie prawo dochodzenia odszkodowania przewyższającego wysokość kar umownych.</w:t>
      </w:r>
    </w:p>
    <w:p w14:paraId="5C164F14" w14:textId="1EE8AC99" w:rsidR="00484E0D" w:rsidRDefault="00484E0D" w:rsidP="001A4322">
      <w:pPr>
        <w:spacing w:line="276" w:lineRule="auto"/>
        <w:rPr>
          <w:rFonts w:asciiTheme="minorHAnsi" w:hAnsiTheme="minorHAnsi" w:cstheme="minorHAnsi"/>
          <w:color w:val="0D0D0D"/>
          <w:sz w:val="24"/>
          <w:szCs w:val="24"/>
        </w:rPr>
      </w:pPr>
    </w:p>
    <w:p w14:paraId="5F323329" w14:textId="77777777" w:rsidR="001A4322" w:rsidRDefault="001A4322" w:rsidP="001A4322">
      <w:pPr>
        <w:spacing w:line="276" w:lineRule="auto"/>
        <w:rPr>
          <w:rFonts w:asciiTheme="minorHAnsi" w:hAnsiTheme="minorHAnsi" w:cstheme="minorHAnsi"/>
          <w:color w:val="0D0D0D"/>
          <w:sz w:val="24"/>
          <w:szCs w:val="24"/>
        </w:rPr>
      </w:pPr>
    </w:p>
    <w:p w14:paraId="21CF0B0F" w14:textId="1D7CE97E" w:rsidR="0011716D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lastRenderedPageBreak/>
        <w:t>§ 16</w:t>
      </w:r>
    </w:p>
    <w:p w14:paraId="21A76E7A" w14:textId="77777777" w:rsidR="0011716D" w:rsidRPr="00FD7724" w:rsidRDefault="0011716D" w:rsidP="00D41CD8">
      <w:pPr>
        <w:widowControl w:val="0"/>
        <w:numPr>
          <w:ilvl w:val="0"/>
          <w:numId w:val="64"/>
        </w:numPr>
        <w:autoSpaceDN/>
        <w:adjustRightInd w:val="0"/>
        <w:spacing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FD7724">
        <w:rPr>
          <w:rFonts w:ascii="Calibri" w:eastAsia="Calibri" w:hAnsi="Calibri" w:cs="Calibri"/>
          <w:sz w:val="24"/>
          <w:szCs w:val="24"/>
          <w:lang w:eastAsia="en-US"/>
        </w:rPr>
        <w:t>Zamawiającym przysługuje prawo do odstąpienia od umowy:</w:t>
      </w:r>
    </w:p>
    <w:p w14:paraId="2F45F58B" w14:textId="77777777" w:rsidR="0011716D" w:rsidRPr="008D0F06" w:rsidRDefault="0011716D" w:rsidP="00D41CD8">
      <w:pPr>
        <w:widowControl w:val="0"/>
        <w:numPr>
          <w:ilvl w:val="0"/>
          <w:numId w:val="65"/>
        </w:numPr>
        <w:autoSpaceDN/>
        <w:adjustRightInd w:val="0"/>
        <w:spacing w:line="276" w:lineRule="auto"/>
        <w:ind w:left="567" w:hanging="283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FD7724">
        <w:rPr>
          <w:rFonts w:ascii="Calibri" w:hAnsi="Calibri" w:cs="Calibri"/>
          <w:sz w:val="24"/>
          <w:szCs w:val="24"/>
        </w:rPr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</w:t>
      </w:r>
      <w:r w:rsidRPr="008D0F06">
        <w:rPr>
          <w:rFonts w:ascii="Calibri" w:hAnsi="Calibri" w:cs="Calibri"/>
          <w:sz w:val="24"/>
          <w:szCs w:val="24"/>
        </w:rPr>
        <w:t>podstawowemu interesowi bezpieczeństwa państwa lub bezpieczeństwu publicznemu;</w:t>
      </w:r>
    </w:p>
    <w:p w14:paraId="29E9AA51" w14:textId="77777777" w:rsidR="0011716D" w:rsidRPr="008D0F06" w:rsidRDefault="0011716D" w:rsidP="00D41CD8">
      <w:pPr>
        <w:widowControl w:val="0"/>
        <w:numPr>
          <w:ilvl w:val="0"/>
          <w:numId w:val="65"/>
        </w:numPr>
        <w:autoSpaceDN/>
        <w:adjustRightInd w:val="0"/>
        <w:spacing w:line="276" w:lineRule="auto"/>
        <w:ind w:left="567" w:hanging="283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8D0F06">
        <w:rPr>
          <w:rFonts w:ascii="Calibri" w:hAnsi="Calibri" w:cs="Calibri"/>
          <w:sz w:val="24"/>
          <w:szCs w:val="24"/>
        </w:rPr>
        <w:t>jeżeli zachodzi co najmniej jedna z następujących okoliczności:</w:t>
      </w:r>
    </w:p>
    <w:p w14:paraId="0437B095" w14:textId="77777777" w:rsidR="0011716D" w:rsidRPr="008D0F06" w:rsidRDefault="0011716D" w:rsidP="00D41CD8">
      <w:pPr>
        <w:widowControl w:val="0"/>
        <w:numPr>
          <w:ilvl w:val="0"/>
          <w:numId w:val="66"/>
        </w:numPr>
        <w:adjustRightInd w:val="0"/>
        <w:spacing w:line="276" w:lineRule="auto"/>
        <w:ind w:left="851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dokonano zmiany umowy z naruszeniem art. 454 i art. 455 ustawy PZP,</w:t>
      </w:r>
    </w:p>
    <w:p w14:paraId="677DFEB9" w14:textId="77777777" w:rsidR="0011716D" w:rsidRPr="008D0F06" w:rsidRDefault="0011716D" w:rsidP="00D41CD8">
      <w:pPr>
        <w:widowControl w:val="0"/>
        <w:numPr>
          <w:ilvl w:val="0"/>
          <w:numId w:val="66"/>
        </w:numPr>
        <w:adjustRightInd w:val="0"/>
        <w:spacing w:line="276" w:lineRule="auto"/>
        <w:ind w:left="851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Wykonawca w chwili zawarcia umowy podlegał wykluczeniu na podstawie art. 108 ustawy PZP,</w:t>
      </w:r>
    </w:p>
    <w:p w14:paraId="67A1DAB1" w14:textId="77777777" w:rsidR="0011716D" w:rsidRPr="008D0F06" w:rsidRDefault="0011716D" w:rsidP="00D41CD8">
      <w:pPr>
        <w:widowControl w:val="0"/>
        <w:numPr>
          <w:ilvl w:val="0"/>
          <w:numId w:val="66"/>
        </w:numPr>
        <w:adjustRightInd w:val="0"/>
        <w:spacing w:line="276" w:lineRule="auto"/>
        <w:ind w:left="851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Europejskiej.</w:t>
      </w:r>
    </w:p>
    <w:p w14:paraId="474FB030" w14:textId="77777777" w:rsidR="0011716D" w:rsidRPr="008D0F06" w:rsidRDefault="0011716D" w:rsidP="00D41CD8">
      <w:pPr>
        <w:widowControl w:val="0"/>
        <w:numPr>
          <w:ilvl w:val="0"/>
          <w:numId w:val="64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W przypadku, o którym mowa w ust. 1 pkt 2 lit. a, Zamawiający odstępują od umowy w części, której zmiana dotyczy.</w:t>
      </w:r>
    </w:p>
    <w:p w14:paraId="5726ECE4" w14:textId="77777777" w:rsidR="0011716D" w:rsidRPr="008D0F06" w:rsidRDefault="0011716D" w:rsidP="00D41CD8">
      <w:pPr>
        <w:widowControl w:val="0"/>
        <w:numPr>
          <w:ilvl w:val="0"/>
          <w:numId w:val="64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 xml:space="preserve">W przypadkach, o których mowa w ust. 1, Wykonawca może żądać wyłącznie wynagrodzenia należnego z tytułu </w:t>
      </w:r>
      <w:r>
        <w:rPr>
          <w:rFonts w:ascii="Calibri" w:hAnsi="Calibri" w:cs="Calibri"/>
          <w:sz w:val="24"/>
          <w:szCs w:val="24"/>
        </w:rPr>
        <w:t xml:space="preserve">prawidłowego </w:t>
      </w:r>
      <w:r w:rsidRPr="008D0F06">
        <w:rPr>
          <w:rFonts w:ascii="Calibri" w:hAnsi="Calibri" w:cs="Calibri"/>
          <w:sz w:val="24"/>
          <w:szCs w:val="24"/>
        </w:rPr>
        <w:t>wykonania części umowy.</w:t>
      </w:r>
    </w:p>
    <w:p w14:paraId="0B5ABD4D" w14:textId="77777777" w:rsidR="0011716D" w:rsidRPr="008D0F06" w:rsidRDefault="0011716D" w:rsidP="00D41CD8">
      <w:pPr>
        <w:widowControl w:val="0"/>
        <w:numPr>
          <w:ilvl w:val="0"/>
          <w:numId w:val="64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Zamawiający mają prawo odstąpić od umowy także w następujących okolicznościach:</w:t>
      </w:r>
    </w:p>
    <w:p w14:paraId="331CD79D" w14:textId="77777777" w:rsidR="0011716D" w:rsidRPr="008D0F06" w:rsidRDefault="0011716D" w:rsidP="00D41CD8">
      <w:pPr>
        <w:numPr>
          <w:ilvl w:val="4"/>
          <w:numId w:val="69"/>
        </w:numPr>
        <w:autoSpaceDE/>
        <w:autoSpaceDN/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niepodjęcia przez Wykonawcę wykonywania obowiązków wynikających z niniejszej umowy lub przerwania ich wykonania;</w:t>
      </w:r>
    </w:p>
    <w:p w14:paraId="7488750E" w14:textId="3D478953" w:rsidR="0011716D" w:rsidRDefault="0011716D" w:rsidP="00D41CD8">
      <w:pPr>
        <w:numPr>
          <w:ilvl w:val="4"/>
          <w:numId w:val="69"/>
        </w:numPr>
        <w:autoSpaceDE/>
        <w:autoSpaceDN/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wykonywania przez Wykonawcę obowiązków wynikających z niniejszej umowy w sposób rażąco nienależyty;</w:t>
      </w:r>
    </w:p>
    <w:p w14:paraId="3732AEB9" w14:textId="66090269" w:rsidR="00CC1547" w:rsidRPr="00CC1547" w:rsidRDefault="00CC1547" w:rsidP="00D41CD8">
      <w:pPr>
        <w:numPr>
          <w:ilvl w:val="4"/>
          <w:numId w:val="69"/>
        </w:numPr>
        <w:autoSpaceDE/>
        <w:autoSpaceDN/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CC1547">
        <w:rPr>
          <w:rFonts w:asciiTheme="minorHAnsi" w:hAnsiTheme="minorHAnsi" w:cstheme="minorHAnsi"/>
          <w:color w:val="0D0D0D"/>
          <w:sz w:val="24"/>
          <w:szCs w:val="24"/>
        </w:rPr>
        <w:t>w przypadku niewywiązywania się z terminów usług określonych w niniejszej umowie</w:t>
      </w:r>
      <w:r>
        <w:rPr>
          <w:rFonts w:asciiTheme="minorHAnsi" w:hAnsiTheme="minorHAnsi" w:cstheme="minorHAnsi"/>
          <w:color w:val="0D0D0D"/>
          <w:sz w:val="24"/>
          <w:szCs w:val="24"/>
        </w:rPr>
        <w:t>;</w:t>
      </w:r>
    </w:p>
    <w:p w14:paraId="31FF7DD1" w14:textId="77777777" w:rsidR="0011716D" w:rsidRPr="008D0F06" w:rsidRDefault="0011716D" w:rsidP="00D41CD8">
      <w:pPr>
        <w:numPr>
          <w:ilvl w:val="4"/>
          <w:numId w:val="69"/>
        </w:numPr>
        <w:autoSpaceDE/>
        <w:autoSpaceDN/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innego rażącego naruszenia obowiązków określonych w umowie.</w:t>
      </w:r>
    </w:p>
    <w:p w14:paraId="318A8BC6" w14:textId="77777777" w:rsidR="0011716D" w:rsidRPr="008D0F06" w:rsidRDefault="0011716D" w:rsidP="00D41CD8">
      <w:pPr>
        <w:widowControl w:val="0"/>
        <w:numPr>
          <w:ilvl w:val="0"/>
          <w:numId w:val="64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eastAsia="Calibri" w:hAnsi="Calibri" w:cs="Calibri"/>
          <w:sz w:val="24"/>
          <w:szCs w:val="24"/>
          <w:lang w:eastAsia="en-US"/>
        </w:rPr>
        <w:t>Odstąpienie od umowy powinno nastąpić w formie pisemnej pod rygorem nieważności i powinno zawierać uzasadnienie.</w:t>
      </w:r>
    </w:p>
    <w:p w14:paraId="2B210465" w14:textId="77777777" w:rsidR="0011716D" w:rsidRPr="008D0F06" w:rsidRDefault="0011716D" w:rsidP="00D41CD8">
      <w:pPr>
        <w:widowControl w:val="0"/>
        <w:numPr>
          <w:ilvl w:val="0"/>
          <w:numId w:val="64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Zamawiającym, niezależnie od postanowień zawartych w ust. 1 przysługuje prawo odstąpienia od niniejszej umowy na podstawie przepisów ustawowych.</w:t>
      </w:r>
    </w:p>
    <w:p w14:paraId="102D3F19" w14:textId="77777777" w:rsidR="00CC1547" w:rsidRPr="006A5FB6" w:rsidRDefault="00CC1547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38603386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764DBD">
        <w:rPr>
          <w:rFonts w:asciiTheme="minorHAnsi" w:hAnsiTheme="minorHAnsi" w:cstheme="minorHAnsi"/>
          <w:color w:val="0D0D0D"/>
          <w:sz w:val="24"/>
          <w:szCs w:val="24"/>
        </w:rPr>
        <w:t>§ 17</w:t>
      </w:r>
    </w:p>
    <w:p w14:paraId="7324A24D" w14:textId="25D086B9" w:rsidR="00C030AF" w:rsidRPr="00C030AF" w:rsidRDefault="006A5FB6" w:rsidP="00954F79">
      <w:pPr>
        <w:pStyle w:val="Akapitzlist"/>
        <w:numPr>
          <w:ilvl w:val="0"/>
          <w:numId w:val="120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 xml:space="preserve">Zgodnie z art. 95 ustawy pzp, Zamawiający wymaga zatrudnienia przez wykonawcę lub podwykonawcę, na podstawie stosunku pracy, osób wykonujących czynności w zakresie realizacji zamówienia, jeżeli wykonanie tych czynności polega na wykonywaniu pracy w sposób określony </w:t>
      </w:r>
      <w:r w:rsidR="00C030AF">
        <w:rPr>
          <w:rFonts w:asciiTheme="minorHAnsi" w:hAnsiTheme="minorHAnsi" w:cstheme="minorHAnsi"/>
          <w:sz w:val="24"/>
          <w:szCs w:val="24"/>
        </w:rPr>
        <w:br/>
      </w:r>
      <w:r w:rsidRPr="006A5FB6">
        <w:rPr>
          <w:rFonts w:asciiTheme="minorHAnsi" w:hAnsiTheme="minorHAnsi" w:cstheme="minorHAnsi"/>
          <w:sz w:val="24"/>
          <w:szCs w:val="24"/>
        </w:rPr>
        <w:t xml:space="preserve">w art. 22 § 1 ustawy z dnia 26 czerwca 1974 - Kodeks pracy tj.: wykonywanie czynności związanych </w:t>
      </w:r>
      <w:r w:rsidR="00C030AF">
        <w:rPr>
          <w:rFonts w:asciiTheme="minorHAnsi" w:hAnsiTheme="minorHAnsi" w:cstheme="minorHAnsi"/>
          <w:sz w:val="24"/>
          <w:szCs w:val="24"/>
        </w:rPr>
        <w:br/>
      </w:r>
      <w:r w:rsidRPr="006A5FB6">
        <w:rPr>
          <w:rFonts w:asciiTheme="minorHAnsi" w:hAnsiTheme="minorHAnsi" w:cstheme="minorHAnsi"/>
          <w:sz w:val="24"/>
          <w:szCs w:val="24"/>
        </w:rPr>
        <w:t>z obsługą pojazdów do odbierania odpadów komunalnych (kierowca/operator</w:t>
      </w:r>
      <w:r w:rsidR="00C030AF">
        <w:rPr>
          <w:rFonts w:asciiTheme="minorHAnsi" w:hAnsiTheme="minorHAnsi" w:cstheme="minorHAnsi"/>
          <w:sz w:val="24"/>
          <w:szCs w:val="24"/>
        </w:rPr>
        <w:t>/</w:t>
      </w:r>
      <w:r w:rsidRPr="006A5FB6">
        <w:rPr>
          <w:rFonts w:asciiTheme="minorHAnsi" w:hAnsiTheme="minorHAnsi" w:cstheme="minorHAnsi"/>
          <w:sz w:val="24"/>
          <w:szCs w:val="24"/>
        </w:rPr>
        <w:t>ładowacz).</w:t>
      </w:r>
    </w:p>
    <w:p w14:paraId="30A2B517" w14:textId="77777777" w:rsidR="006A5FB6" w:rsidRPr="006A5FB6" w:rsidRDefault="006A5FB6" w:rsidP="00954F79">
      <w:pPr>
        <w:pStyle w:val="Akapitzlist"/>
        <w:numPr>
          <w:ilvl w:val="0"/>
          <w:numId w:val="120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Zamawiający jest uprawniony do wykonywania czynności kontrolnych wobec Wykonawcy, co do spełniania przez wykonawcę lub podwykonawcę wymogu zatrudnienia wskazanego w ust. 1, tj.: może żądać od Wykonawcy lub podwykonawcy przedłożenia:</w:t>
      </w:r>
    </w:p>
    <w:p w14:paraId="6D0A113D" w14:textId="2B966A43" w:rsidR="006A5FB6" w:rsidRPr="00C030AF" w:rsidRDefault="006A5FB6" w:rsidP="00954F79">
      <w:pPr>
        <w:pStyle w:val="Teksttreci0"/>
        <w:numPr>
          <w:ilvl w:val="5"/>
          <w:numId w:val="120"/>
        </w:numPr>
        <w:spacing w:after="0" w:line="276" w:lineRule="auto"/>
        <w:ind w:left="567" w:hanging="284"/>
        <w:jc w:val="both"/>
        <w:rPr>
          <w:rFonts w:cstheme="minorHAnsi"/>
          <w:sz w:val="24"/>
          <w:szCs w:val="24"/>
        </w:rPr>
      </w:pPr>
      <w:r w:rsidRPr="006A5FB6">
        <w:rPr>
          <w:rFonts w:eastAsia="Calibri" w:cstheme="minorHAnsi"/>
          <w:sz w:val="24"/>
          <w:szCs w:val="24"/>
        </w:rPr>
        <w:t>oświadczenia</w:t>
      </w:r>
      <w:r w:rsidRPr="006A5FB6">
        <w:rPr>
          <w:rFonts w:eastAsia="Calibri" w:cstheme="minorHAnsi"/>
          <w:b/>
          <w:sz w:val="24"/>
          <w:szCs w:val="24"/>
        </w:rPr>
        <w:t xml:space="preserve"> </w:t>
      </w:r>
      <w:r w:rsidRPr="006A5FB6">
        <w:rPr>
          <w:rFonts w:eastAsia="Calibri" w:cstheme="minorHAnsi"/>
          <w:sz w:val="24"/>
          <w:szCs w:val="24"/>
        </w:rPr>
        <w:t>o zatrudnieniu na podstawie umowy o pracę osób wykonujących czynności/zadania, których dotyczy wezwanie Zamawiającego.</w:t>
      </w:r>
      <w:r w:rsidRPr="006A5FB6">
        <w:rPr>
          <w:rFonts w:eastAsia="Calibri" w:cstheme="minorHAnsi"/>
          <w:b/>
          <w:sz w:val="24"/>
          <w:szCs w:val="24"/>
        </w:rPr>
        <w:t xml:space="preserve"> </w:t>
      </w:r>
      <w:r w:rsidRPr="006A5FB6">
        <w:rPr>
          <w:rFonts w:eastAsia="Calibri" w:cstheme="minorHAnsi"/>
          <w:sz w:val="24"/>
          <w:szCs w:val="24"/>
        </w:rPr>
        <w:t xml:space="preserve">Oświadczenie to powinno zawierać w szczególności: dokładne określenie podmiotu składającego oświadczenie, datę złożenia oświadczenia, wskazanie, że objęte wezwaniem czynności/zadania wykonują osoby zatrudnione na podstawie umowy o </w:t>
      </w:r>
      <w:r w:rsidRPr="006A5FB6">
        <w:rPr>
          <w:rFonts w:eastAsia="Calibri" w:cstheme="minorHAnsi"/>
          <w:sz w:val="24"/>
          <w:szCs w:val="24"/>
        </w:rPr>
        <w:lastRenderedPageBreak/>
        <w:t>pracę wraz ze wskazaniem liczby tych osób, rodzaju umowy o pracę i wymiaru etatu oraz podpis osoby uprawnionej do złożenia oświadczenia w imieniu Wykonawcy lub podwykonawcy</w:t>
      </w:r>
      <w:r w:rsidR="00C030AF">
        <w:rPr>
          <w:rFonts w:eastAsia="Calibri" w:cstheme="minorHAnsi"/>
          <w:sz w:val="24"/>
          <w:szCs w:val="24"/>
        </w:rPr>
        <w:t>;</w:t>
      </w:r>
    </w:p>
    <w:p w14:paraId="364441DA" w14:textId="11B15604" w:rsidR="006A5FB6" w:rsidRPr="00C030AF" w:rsidRDefault="006A5FB6" w:rsidP="00954F79">
      <w:pPr>
        <w:pStyle w:val="Teksttreci0"/>
        <w:numPr>
          <w:ilvl w:val="5"/>
          <w:numId w:val="120"/>
        </w:numPr>
        <w:spacing w:after="0" w:line="276" w:lineRule="auto"/>
        <w:ind w:left="567" w:hanging="284"/>
        <w:jc w:val="both"/>
        <w:rPr>
          <w:rFonts w:cstheme="minorHAnsi"/>
          <w:sz w:val="24"/>
          <w:szCs w:val="24"/>
        </w:rPr>
      </w:pPr>
      <w:r w:rsidRPr="00C030AF">
        <w:rPr>
          <w:rFonts w:cstheme="minorHAnsi"/>
          <w:sz w:val="24"/>
          <w:szCs w:val="24"/>
        </w:rPr>
        <w:t>stosownych dokumentów np.:</w:t>
      </w:r>
    </w:p>
    <w:p w14:paraId="739F293A" w14:textId="0DB77BD9" w:rsidR="006A5FB6" w:rsidRDefault="006A5FB6" w:rsidP="00D41CD8">
      <w:pPr>
        <w:pStyle w:val="Teksttreci0"/>
        <w:numPr>
          <w:ilvl w:val="0"/>
          <w:numId w:val="62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A5FB6">
        <w:rPr>
          <w:rFonts w:cstheme="minorHAnsi"/>
          <w:sz w:val="24"/>
          <w:szCs w:val="24"/>
        </w:rPr>
        <w:t>dokumentów potwierdzających opłacanie składek na ubezpieczenie społeczne i zdrowotne</w:t>
      </w:r>
      <w:r w:rsidR="005F44A0">
        <w:rPr>
          <w:rFonts w:cstheme="minorHAnsi"/>
          <w:sz w:val="24"/>
          <w:szCs w:val="24"/>
        </w:rPr>
        <w:t xml:space="preserve"> </w:t>
      </w:r>
      <w:r w:rsidRPr="006A5FB6">
        <w:rPr>
          <w:rFonts w:cstheme="minorHAnsi"/>
          <w:sz w:val="24"/>
          <w:szCs w:val="24"/>
        </w:rPr>
        <w:t>z tytułu umów o pracę,</w:t>
      </w:r>
    </w:p>
    <w:p w14:paraId="3BFD7887" w14:textId="2A8DC552" w:rsidR="006A5FB6" w:rsidRDefault="006A5FB6" w:rsidP="00D41CD8">
      <w:pPr>
        <w:pStyle w:val="Teksttreci0"/>
        <w:numPr>
          <w:ilvl w:val="0"/>
          <w:numId w:val="62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C030AF">
        <w:rPr>
          <w:rFonts w:cstheme="minorHAnsi"/>
          <w:sz w:val="24"/>
          <w:szCs w:val="24"/>
        </w:rPr>
        <w:t>kopii umów o pracę spełniających wymogi w zakresie ochrony danych osobowych pracowników,</w:t>
      </w:r>
    </w:p>
    <w:p w14:paraId="0605A099" w14:textId="77777777" w:rsidR="006A5FB6" w:rsidRPr="00C030AF" w:rsidRDefault="006A5FB6" w:rsidP="00D41CD8">
      <w:pPr>
        <w:pStyle w:val="Teksttreci0"/>
        <w:numPr>
          <w:ilvl w:val="0"/>
          <w:numId w:val="62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C030AF">
        <w:rPr>
          <w:rFonts w:cstheme="minorHAnsi"/>
          <w:sz w:val="24"/>
          <w:szCs w:val="24"/>
        </w:rPr>
        <w:t xml:space="preserve">oświadczeń od zatrudnionych pracowników o zakresie wykonywanych przez nich </w:t>
      </w:r>
      <w:r w:rsidRPr="00C030AF">
        <w:rPr>
          <w:rFonts w:eastAsia="Calibri" w:cstheme="minorHAnsi"/>
          <w:sz w:val="24"/>
          <w:szCs w:val="24"/>
        </w:rPr>
        <w:t>czynności/zadań</w:t>
      </w:r>
      <w:r w:rsidRPr="00C030AF">
        <w:rPr>
          <w:rFonts w:cstheme="minorHAnsi"/>
          <w:sz w:val="24"/>
          <w:szCs w:val="24"/>
        </w:rPr>
        <w:t>.</w:t>
      </w:r>
    </w:p>
    <w:p w14:paraId="20EEC0FC" w14:textId="4EC29CC3" w:rsidR="006A5FB6" w:rsidRPr="003D5FAE" w:rsidRDefault="006A5FB6" w:rsidP="00954F79">
      <w:pPr>
        <w:pStyle w:val="Teksttreci0"/>
        <w:numPr>
          <w:ilvl w:val="0"/>
          <w:numId w:val="120"/>
        </w:numPr>
        <w:spacing w:after="0" w:line="276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3D5FAE">
        <w:rPr>
          <w:rFonts w:cstheme="minorHAnsi"/>
          <w:color w:val="000000" w:themeColor="text1"/>
          <w:sz w:val="24"/>
          <w:szCs w:val="24"/>
        </w:rPr>
        <w:t xml:space="preserve">Niewykonanie przez Wykonawcę w wyznaczonym przez Zamawiającego terminie obowiązków wskazanych w ust. 1-2 będzie traktowane, jako niespełnienie przez Wykonawcę lub podwykonawcę wymogu zatrudnienia na podstawie umowy o pracę osób wykonujących </w:t>
      </w:r>
      <w:r w:rsidRPr="003D5FAE">
        <w:rPr>
          <w:rFonts w:eastAsia="Calibri" w:cstheme="minorHAnsi"/>
          <w:color w:val="000000" w:themeColor="text1"/>
          <w:sz w:val="24"/>
          <w:szCs w:val="24"/>
        </w:rPr>
        <w:t>zadania</w:t>
      </w:r>
      <w:r w:rsidRPr="003D5FAE">
        <w:rPr>
          <w:rFonts w:cstheme="minorHAnsi"/>
          <w:color w:val="000000" w:themeColor="text1"/>
          <w:sz w:val="24"/>
          <w:szCs w:val="24"/>
        </w:rPr>
        <w:t xml:space="preserve"> wskazane w ust. 1.</w:t>
      </w:r>
    </w:p>
    <w:p w14:paraId="043A9159" w14:textId="096B743B" w:rsidR="0099297E" w:rsidRPr="003D5FAE" w:rsidRDefault="0099297E" w:rsidP="0099297E">
      <w:pPr>
        <w:pStyle w:val="Teksttreci0"/>
        <w:numPr>
          <w:ilvl w:val="0"/>
          <w:numId w:val="120"/>
        </w:numPr>
        <w:tabs>
          <w:tab w:val="left" w:pos="1134"/>
        </w:tabs>
        <w:spacing w:after="0" w:line="276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3D5FAE">
        <w:rPr>
          <w:rFonts w:cstheme="minorHAnsi"/>
          <w:color w:val="000000" w:themeColor="text1"/>
          <w:sz w:val="24"/>
          <w:szCs w:val="24"/>
        </w:rPr>
        <w:t xml:space="preserve">Z tytułu niewykonania przez Wykonawcę lub podwykonawcę obowiązków wskazanych w ust. 1-2, Zamawiający przewiduje sankcję w postaci obowiązku zapłaty przez Wykonawcę kary umownej w wysokości w wysokości 0,2 % wynagrodzenia umownego netto określonego w § 10 ust. 3 niniejszej umowy liczonej za każdy dzień zwłoki za miesiąc, w którym Wykonawca nie udostępnił oświadczeń lub dokumentów, o których mowa w ust. 2. </w:t>
      </w:r>
    </w:p>
    <w:p w14:paraId="5CBCCAC2" w14:textId="77777777" w:rsidR="006A5FB6" w:rsidRPr="006A5FB6" w:rsidRDefault="006A5FB6" w:rsidP="00831B52">
      <w:pPr>
        <w:spacing w:line="276" w:lineRule="auto"/>
        <w:ind w:left="720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6AB54DDF" w14:textId="621AC05E" w:rsidR="00240379" w:rsidRPr="00240379" w:rsidRDefault="006A5FB6" w:rsidP="00240379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§ 18</w:t>
      </w:r>
    </w:p>
    <w:p w14:paraId="7D7FEC7F" w14:textId="77777777" w:rsidR="00240379" w:rsidRPr="003D5FAE" w:rsidRDefault="00240379" w:rsidP="00240379">
      <w:pPr>
        <w:pStyle w:val="Akapitzlist"/>
        <w:widowControl w:val="0"/>
        <w:numPr>
          <w:ilvl w:val="0"/>
          <w:numId w:val="15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Wykonawca przy realizacji przedmiotu umowy ma prawo posługiwać się podwykonawcami, z tym, że zobowiązany jest do zawarcia pisemnej umowy z podwykonawcą.</w:t>
      </w:r>
    </w:p>
    <w:p w14:paraId="4662464D" w14:textId="633ACEC1" w:rsidR="00240379" w:rsidRDefault="00240379" w:rsidP="00240379">
      <w:pPr>
        <w:pStyle w:val="Akapitzlist"/>
        <w:widowControl w:val="0"/>
        <w:numPr>
          <w:ilvl w:val="0"/>
          <w:numId w:val="15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Zlecenie części zamówienia podwykonawcom nie zmienia zobowiązań Wykonawcy wobec Zamawiającego za wykonanie tej części zamówienia, którą wykonuje podwykonawca. Wykonawca jest odpowiedzialny za działania, uchybienia i zaniedbania podwykonawcy i jego pracowników </w:t>
      </w:r>
      <w:r>
        <w:rPr>
          <w:rFonts w:asciiTheme="minorHAnsi" w:hAnsiTheme="minorHAnsi" w:cstheme="minorHAnsi"/>
          <w:sz w:val="24"/>
          <w:szCs w:val="24"/>
        </w:rPr>
        <w:br/>
        <w:t>w takim samym stopniu jakby to były działania, uchybienia i zaniedbania jego własnych pracowników.</w:t>
      </w:r>
    </w:p>
    <w:p w14:paraId="3E55A869" w14:textId="77777777" w:rsidR="006A5FB6" w:rsidRPr="006F582D" w:rsidRDefault="006A5FB6" w:rsidP="00831B52">
      <w:pPr>
        <w:spacing w:line="276" w:lineRule="auto"/>
        <w:jc w:val="both"/>
        <w:rPr>
          <w:rFonts w:asciiTheme="minorHAnsi" w:hAnsiTheme="minorHAnsi" w:cstheme="minorHAnsi"/>
          <w:strike/>
          <w:color w:val="FF0000"/>
          <w:sz w:val="24"/>
          <w:szCs w:val="24"/>
        </w:rPr>
      </w:pPr>
    </w:p>
    <w:p w14:paraId="772AA579" w14:textId="77777777" w:rsidR="006A5FB6" w:rsidRPr="006A5FB6" w:rsidRDefault="006A5FB6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E95DCA">
        <w:rPr>
          <w:rFonts w:asciiTheme="minorHAnsi" w:hAnsiTheme="minorHAnsi" w:cstheme="minorHAnsi"/>
          <w:color w:val="0D0D0D"/>
          <w:sz w:val="24"/>
          <w:szCs w:val="24"/>
        </w:rPr>
        <w:t>§ 19</w:t>
      </w:r>
    </w:p>
    <w:p w14:paraId="49B18425" w14:textId="77777777" w:rsidR="00A06F78" w:rsidRPr="003D5FAE" w:rsidRDefault="00A06F78" w:rsidP="00A06F78">
      <w:pPr>
        <w:pStyle w:val="Akapitzlist"/>
        <w:numPr>
          <w:ilvl w:val="0"/>
          <w:numId w:val="13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Strony wyłączają możliwość przekazania wierzytelności wynikających z niniejszej umowy osobie trzeciej.</w:t>
      </w:r>
    </w:p>
    <w:p w14:paraId="3A274E0B" w14:textId="1F6EE2BC" w:rsidR="00A06F78" w:rsidRPr="003D5FAE" w:rsidRDefault="00A06F78" w:rsidP="00A06F78">
      <w:pPr>
        <w:pStyle w:val="Akapitzlist"/>
        <w:numPr>
          <w:ilvl w:val="0"/>
          <w:numId w:val="13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="Calibri" w:hAnsi="Calibri" w:cs="Calibri"/>
          <w:color w:val="000000" w:themeColor="text1"/>
          <w:sz w:val="24"/>
          <w:szCs w:val="24"/>
        </w:rPr>
        <w:t>Wezwania do zapłaty, oświadczenia wskazane w § 1</w:t>
      </w:r>
      <w:r w:rsidR="00867246" w:rsidRPr="003D5FAE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3D5FAE">
        <w:rPr>
          <w:rFonts w:ascii="Calibri" w:hAnsi="Calibri" w:cs="Calibri"/>
          <w:color w:val="000000" w:themeColor="text1"/>
          <w:sz w:val="24"/>
          <w:szCs w:val="24"/>
        </w:rPr>
        <w:t xml:space="preserve"> ust. 3-4 umowy mogą być wysyłane do Wykonawcy na jego adres e-mail wskazany w umowie lub rejestrze działalności gospodarczej.</w:t>
      </w:r>
    </w:p>
    <w:p w14:paraId="10E9C43B" w14:textId="77777777" w:rsidR="00A06F78" w:rsidRPr="00831B52" w:rsidRDefault="00A06F78" w:rsidP="00A06F78">
      <w:pPr>
        <w:numPr>
          <w:ilvl w:val="0"/>
          <w:numId w:val="135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W sprawach nieuregulowanych w umowie będą miały zastosowanie przepisy powszechnie obowiązujące, w tym ustawy Prawo zamówień publicznych z dnia 11 września 2019 r. oraz przepisy Kodeksu Cywilnego</w:t>
      </w:r>
      <w:r w:rsidRPr="00831B52">
        <w:rPr>
          <w:rFonts w:asciiTheme="minorHAnsi" w:hAnsiTheme="minorHAnsi" w:cstheme="minorHAnsi"/>
          <w:sz w:val="24"/>
          <w:szCs w:val="24"/>
        </w:rPr>
        <w:t>.</w:t>
      </w:r>
    </w:p>
    <w:p w14:paraId="7319C2CE" w14:textId="77777777" w:rsidR="00A06F78" w:rsidRDefault="00A06F78" w:rsidP="00A06F78">
      <w:pPr>
        <w:numPr>
          <w:ilvl w:val="0"/>
          <w:numId w:val="135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Sprawy sporne rozstrzygane będą przez Sąd właściwy dla siedziby Zamawiającego.</w:t>
      </w:r>
    </w:p>
    <w:p w14:paraId="3E533B98" w14:textId="77777777" w:rsidR="00A06F78" w:rsidRDefault="00A06F78" w:rsidP="00A06F78">
      <w:pPr>
        <w:numPr>
          <w:ilvl w:val="0"/>
          <w:numId w:val="135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4E0D">
        <w:rPr>
          <w:rFonts w:asciiTheme="minorHAnsi" w:hAnsiTheme="minorHAnsi" w:cstheme="minorHAnsi"/>
          <w:sz w:val="24"/>
          <w:szCs w:val="24"/>
        </w:rPr>
        <w:t>Wszelkie zmiany i uzupełnienia niniejszej umowy wymagają dla swej ważności formy pisemnej podpisanej przez obie strony.</w:t>
      </w:r>
    </w:p>
    <w:p w14:paraId="1A21F948" w14:textId="77777777" w:rsidR="00A06F78" w:rsidRPr="00484E0D" w:rsidRDefault="00A06F78" w:rsidP="00A06F78">
      <w:pPr>
        <w:numPr>
          <w:ilvl w:val="0"/>
          <w:numId w:val="135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4E0D">
        <w:rPr>
          <w:rFonts w:asciiTheme="minorHAnsi" w:hAnsiTheme="minorHAnsi" w:cstheme="minorHAnsi"/>
          <w:sz w:val="24"/>
          <w:szCs w:val="24"/>
        </w:rPr>
        <w:t>Umowę sporządzono w dwóch jednobrzmiących egzemplarzach po jednym dla każdej ze stron.</w:t>
      </w:r>
    </w:p>
    <w:p w14:paraId="24650870" w14:textId="77777777" w:rsidR="00A06F78" w:rsidRPr="00831B52" w:rsidRDefault="00A06F78" w:rsidP="00A06F78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</w:p>
    <w:p w14:paraId="53017CE4" w14:textId="77777777" w:rsidR="00A06F78" w:rsidRPr="00831B52" w:rsidRDefault="00A06F78" w:rsidP="00A06F78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269011DA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E9299DC" w14:textId="77777777" w:rsidR="006A5FB6" w:rsidRPr="006A5FB6" w:rsidRDefault="006A5FB6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F665E14" w14:textId="0D9474F5" w:rsidR="006A5FB6" w:rsidRPr="002836A6" w:rsidRDefault="006A5FB6" w:rsidP="002836A6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A5FB6">
        <w:rPr>
          <w:rFonts w:asciiTheme="minorHAnsi" w:hAnsiTheme="minorHAnsi" w:cstheme="minorHAnsi"/>
          <w:b/>
          <w:sz w:val="24"/>
          <w:szCs w:val="24"/>
        </w:rPr>
        <w:tab/>
        <w:t xml:space="preserve">Wykonawca  </w:t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</w:r>
      <w:r w:rsidRPr="006A5FB6">
        <w:rPr>
          <w:rFonts w:asciiTheme="minorHAnsi" w:hAnsiTheme="minorHAnsi" w:cstheme="minorHAnsi"/>
          <w:b/>
          <w:sz w:val="24"/>
          <w:szCs w:val="24"/>
        </w:rPr>
        <w:tab/>
        <w:t>Zamawiający</w:t>
      </w:r>
    </w:p>
    <w:p w14:paraId="0533F572" w14:textId="77777777" w:rsidR="006A5FB6" w:rsidRPr="00781B25" w:rsidRDefault="006A5FB6" w:rsidP="006A5FB6">
      <w:pPr>
        <w:spacing w:line="276" w:lineRule="auto"/>
        <w:jc w:val="right"/>
        <w:rPr>
          <w:rFonts w:asciiTheme="minorHAnsi" w:hAnsiTheme="minorHAnsi" w:cstheme="minorHAnsi"/>
          <w:color w:val="FF0000"/>
          <w:szCs w:val="22"/>
        </w:rPr>
      </w:pPr>
      <w:r w:rsidRPr="00CE0D76">
        <w:rPr>
          <w:rFonts w:asciiTheme="minorHAnsi" w:hAnsiTheme="minorHAnsi" w:cstheme="minorHAnsi"/>
          <w:szCs w:val="22"/>
        </w:rPr>
        <w:lastRenderedPageBreak/>
        <w:t>Załącznik Nr 1 do Umowy</w:t>
      </w:r>
      <w:r w:rsidRPr="00CE0D76">
        <w:rPr>
          <w:rFonts w:asciiTheme="minorHAnsi" w:hAnsiTheme="minorHAnsi" w:cstheme="minorHAnsi"/>
          <w:sz w:val="18"/>
        </w:rPr>
        <w:t xml:space="preserve"> </w:t>
      </w:r>
      <w:r w:rsidRPr="00CE0D76">
        <w:rPr>
          <w:rFonts w:asciiTheme="minorHAnsi" w:hAnsiTheme="minorHAnsi" w:cstheme="minorHAnsi"/>
          <w:szCs w:val="22"/>
        </w:rPr>
        <w:t xml:space="preserve">nr </w:t>
      </w:r>
      <w:r w:rsidRPr="00CE0D76">
        <w:rPr>
          <w:rFonts w:asciiTheme="minorHAnsi" w:hAnsiTheme="minorHAnsi" w:cstheme="minorHAnsi"/>
          <w:b/>
          <w:color w:val="0D0D0D"/>
          <w:szCs w:val="22"/>
        </w:rPr>
        <w:t>……….</w:t>
      </w:r>
      <w:r>
        <w:rPr>
          <w:rFonts w:ascii="Arial" w:hAnsi="Arial" w:cs="Arial"/>
          <w:sz w:val="22"/>
          <w:szCs w:val="22"/>
        </w:rPr>
        <w:tab/>
      </w:r>
    </w:p>
    <w:p w14:paraId="355BC82B" w14:textId="77777777" w:rsidR="006A5FB6" w:rsidRPr="00CE0D76" w:rsidRDefault="006A5FB6" w:rsidP="006A5FB6">
      <w:pPr>
        <w:pStyle w:val="Nagwek1"/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</w:rPr>
      </w:pPr>
      <w:r w:rsidRPr="00CE0D76">
        <w:rPr>
          <w:rFonts w:asciiTheme="minorHAnsi" w:hAnsiTheme="minorHAnsi" w:cstheme="minorHAnsi"/>
        </w:rPr>
        <w:t>Harmonogram wywozu odpadów komunalnych</w:t>
      </w:r>
    </w:p>
    <w:p w14:paraId="1D1AE47A" w14:textId="77777777" w:rsidR="006A5FB6" w:rsidRPr="00CE0D76" w:rsidRDefault="006A5FB6" w:rsidP="006A5FB6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CE0D76">
        <w:rPr>
          <w:rFonts w:asciiTheme="minorHAnsi" w:hAnsiTheme="minorHAnsi" w:cstheme="minorHAnsi"/>
          <w:b/>
          <w:sz w:val="24"/>
        </w:rPr>
        <w:t>z obiektów Politechniki Koszalińskiej</w:t>
      </w:r>
    </w:p>
    <w:p w14:paraId="2BBBE168" w14:textId="77777777" w:rsidR="006A5FB6" w:rsidRPr="00B712C6" w:rsidRDefault="006A5FB6" w:rsidP="006A5FB6">
      <w:pPr>
        <w:tabs>
          <w:tab w:val="left" w:pos="851"/>
        </w:tabs>
        <w:spacing w:line="276" w:lineRule="auto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2264"/>
        <w:gridCol w:w="2693"/>
        <w:gridCol w:w="1701"/>
        <w:gridCol w:w="1418"/>
      </w:tblGrid>
      <w:tr w:rsidR="006A5FB6" w:rsidRPr="00CE0D76" w14:paraId="0B08778B" w14:textId="77777777" w:rsidTr="008E5A5A">
        <w:tc>
          <w:tcPr>
            <w:tcW w:w="1955" w:type="dxa"/>
            <w:shd w:val="clear" w:color="auto" w:fill="auto"/>
            <w:vAlign w:val="center"/>
          </w:tcPr>
          <w:p w14:paraId="61C31863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  <w:t>Adres obiektu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148B845B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  <w:t>Rodzaj pojemników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14A3C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  <w:t>Ilość i pojemność pojemników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69BBF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  <w:t>Częstotliwość wywozu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5C8FE1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/>
                <w:color w:val="0D0D0D"/>
                <w:sz w:val="20"/>
                <w:szCs w:val="20"/>
              </w:rPr>
              <w:t>Dni wywozu</w:t>
            </w:r>
          </w:p>
        </w:tc>
      </w:tr>
      <w:tr w:rsidR="006A5FB6" w:rsidRPr="00CE0D76" w14:paraId="54299FD2" w14:textId="77777777" w:rsidTr="008E5A5A">
        <w:tc>
          <w:tcPr>
            <w:tcW w:w="1955" w:type="dxa"/>
            <w:vMerge w:val="restart"/>
            <w:shd w:val="clear" w:color="auto" w:fill="auto"/>
            <w:vAlign w:val="center"/>
          </w:tcPr>
          <w:p w14:paraId="5EDEC9F0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ul. Śniadeckich 2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23F5F01B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odpady zmieszane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08EF36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KP 7 – 2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CDB552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 xml:space="preserve">- na zgłoszenie telefoniczne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B1E84D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</w:t>
            </w:r>
          </w:p>
        </w:tc>
      </w:tr>
      <w:tr w:rsidR="006A5FB6" w:rsidRPr="00CE0D76" w14:paraId="66AE3C4B" w14:textId="77777777" w:rsidTr="008E5A5A">
        <w:tc>
          <w:tcPr>
            <w:tcW w:w="1955" w:type="dxa"/>
            <w:vMerge/>
            <w:shd w:val="clear" w:color="auto" w:fill="auto"/>
            <w:vAlign w:val="center"/>
          </w:tcPr>
          <w:p w14:paraId="5BE530ED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0292D4AF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szkło</w:t>
            </w:r>
          </w:p>
          <w:p w14:paraId="55F5F638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plastik i metale</w:t>
            </w:r>
          </w:p>
          <w:p w14:paraId="57F3A879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papier</w:t>
            </w:r>
          </w:p>
          <w:p w14:paraId="39930A8A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bioodpady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082F24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240l – 1 szt.</w:t>
            </w:r>
          </w:p>
          <w:p w14:paraId="2A055E3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1100l – 1 szt.</w:t>
            </w:r>
          </w:p>
          <w:p w14:paraId="2AFBE0D6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1100l – 1 szt.</w:t>
            </w:r>
          </w:p>
          <w:p w14:paraId="1BED337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660l  – 1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DBCE71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odbiór 1 raz w tygodniu 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8BB512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wtorek *</w:t>
            </w:r>
          </w:p>
        </w:tc>
      </w:tr>
      <w:tr w:rsidR="006A5FB6" w:rsidRPr="00CE0D76" w14:paraId="32A14381" w14:textId="77777777" w:rsidTr="008E5A5A">
        <w:trPr>
          <w:trHeight w:val="380"/>
        </w:trPr>
        <w:tc>
          <w:tcPr>
            <w:tcW w:w="1955" w:type="dxa"/>
            <w:vMerge w:val="restart"/>
            <w:shd w:val="clear" w:color="auto" w:fill="auto"/>
            <w:vAlign w:val="center"/>
          </w:tcPr>
          <w:p w14:paraId="454BF16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ul. Kwiatkowskiego 6e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0D789BF7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odpady zmieszane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041843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KP 7 – 1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23B1C3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 xml:space="preserve">- na zgłoszenie telefoniczne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673D23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</w:t>
            </w:r>
          </w:p>
        </w:tc>
      </w:tr>
      <w:tr w:rsidR="006A5FB6" w:rsidRPr="00CE0D76" w14:paraId="65A1349C" w14:textId="77777777" w:rsidTr="008E5A5A">
        <w:trPr>
          <w:trHeight w:val="380"/>
        </w:trPr>
        <w:tc>
          <w:tcPr>
            <w:tcW w:w="1955" w:type="dxa"/>
            <w:vMerge/>
            <w:shd w:val="clear" w:color="auto" w:fill="auto"/>
          </w:tcPr>
          <w:p w14:paraId="6FA772E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05EF9C87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szkło</w:t>
            </w:r>
          </w:p>
          <w:p w14:paraId="545498B8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plastik i metale</w:t>
            </w:r>
          </w:p>
          <w:p w14:paraId="4C73B517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papier</w:t>
            </w:r>
          </w:p>
          <w:p w14:paraId="0DF722ED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bioodpady</w:t>
            </w:r>
          </w:p>
        </w:tc>
        <w:tc>
          <w:tcPr>
            <w:tcW w:w="2693" w:type="dxa"/>
            <w:shd w:val="clear" w:color="auto" w:fill="auto"/>
          </w:tcPr>
          <w:p w14:paraId="5D03A354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240l – 1 szt.</w:t>
            </w:r>
          </w:p>
          <w:p w14:paraId="6F9DC76C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1100l – 1 szt.</w:t>
            </w:r>
          </w:p>
          <w:p w14:paraId="12F86862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1100l – 1 szt.</w:t>
            </w:r>
          </w:p>
          <w:p w14:paraId="5EC92BAD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660l  – 1 szt.</w:t>
            </w:r>
          </w:p>
        </w:tc>
        <w:tc>
          <w:tcPr>
            <w:tcW w:w="1701" w:type="dxa"/>
            <w:shd w:val="clear" w:color="auto" w:fill="auto"/>
          </w:tcPr>
          <w:p w14:paraId="669D6EE7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odbiór 1 raz w tygodniu 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472B4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wtorek *</w:t>
            </w:r>
          </w:p>
        </w:tc>
      </w:tr>
      <w:tr w:rsidR="006A5FB6" w:rsidRPr="00CE0D76" w14:paraId="1885AB8B" w14:textId="77777777" w:rsidTr="008E5A5A">
        <w:trPr>
          <w:trHeight w:val="380"/>
        </w:trPr>
        <w:tc>
          <w:tcPr>
            <w:tcW w:w="1955" w:type="dxa"/>
            <w:vMerge w:val="restart"/>
            <w:shd w:val="clear" w:color="auto" w:fill="auto"/>
            <w:vAlign w:val="center"/>
          </w:tcPr>
          <w:p w14:paraId="746C40FA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ul. Racławicka 15-17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78059DC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odpady zmieszane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827E96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KP 7 – 1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3F093F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na zgłoszenie telefoniczne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29E09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</w:t>
            </w:r>
          </w:p>
        </w:tc>
      </w:tr>
      <w:tr w:rsidR="006A5FB6" w:rsidRPr="00CE0D76" w14:paraId="15F9BC4E" w14:textId="77777777" w:rsidTr="008E5A5A">
        <w:trPr>
          <w:trHeight w:val="380"/>
        </w:trPr>
        <w:tc>
          <w:tcPr>
            <w:tcW w:w="1955" w:type="dxa"/>
            <w:vMerge/>
            <w:shd w:val="clear" w:color="auto" w:fill="auto"/>
          </w:tcPr>
          <w:p w14:paraId="5B12B907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785130F5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szkło</w:t>
            </w:r>
          </w:p>
          <w:p w14:paraId="5DD02B07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plastik i metale</w:t>
            </w:r>
          </w:p>
          <w:p w14:paraId="160F877C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papier</w:t>
            </w:r>
          </w:p>
          <w:p w14:paraId="6CCD4EA6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bioodpady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4F35C3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240l – 1 szt.</w:t>
            </w:r>
          </w:p>
          <w:p w14:paraId="48CE2C44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1100l – 1 szt.</w:t>
            </w:r>
          </w:p>
          <w:p w14:paraId="28850FE9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1100l – 1 szt.</w:t>
            </w:r>
          </w:p>
          <w:p w14:paraId="13C02401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pojemnik 660l  – 1 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320358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- odbiór 1 raz w tygodniu 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B71DAA" w14:textId="77777777" w:rsidR="006A5FB6" w:rsidRPr="00CE0D76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</w:pPr>
            <w:r w:rsidRPr="00CE0D76">
              <w:rPr>
                <w:rFonts w:asciiTheme="minorHAnsi" w:hAnsiTheme="minorHAnsi" w:cstheme="minorHAnsi"/>
                <w:bCs/>
                <w:color w:val="0D0D0D"/>
                <w:sz w:val="20"/>
                <w:szCs w:val="20"/>
              </w:rPr>
              <w:t>wtorek *</w:t>
            </w:r>
          </w:p>
        </w:tc>
      </w:tr>
    </w:tbl>
    <w:p w14:paraId="28B9C2FF" w14:textId="77777777" w:rsidR="006A5FB6" w:rsidRDefault="006A5FB6" w:rsidP="006A5FB6">
      <w:pPr>
        <w:rPr>
          <w:lang w:val="x-none" w:eastAsia="x-none"/>
        </w:rPr>
      </w:pPr>
    </w:p>
    <w:p w14:paraId="797A6F20" w14:textId="77777777" w:rsidR="006A5FB6" w:rsidRPr="00C60D2C" w:rsidRDefault="006A5FB6" w:rsidP="006A5FB6">
      <w:pPr>
        <w:rPr>
          <w:lang w:val="x-none" w:eastAsia="x-none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264"/>
        <w:gridCol w:w="2693"/>
        <w:gridCol w:w="1560"/>
        <w:gridCol w:w="1588"/>
      </w:tblGrid>
      <w:tr w:rsidR="006A5FB6" w:rsidRPr="00EB4B41" w14:paraId="4CBA8D27" w14:textId="77777777" w:rsidTr="008E5A5A">
        <w:tc>
          <w:tcPr>
            <w:tcW w:w="1955" w:type="dxa"/>
            <w:shd w:val="clear" w:color="auto" w:fill="auto"/>
            <w:vAlign w:val="center"/>
          </w:tcPr>
          <w:p w14:paraId="69060B32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/>
                <w:sz w:val="20"/>
                <w:szCs w:val="20"/>
              </w:rPr>
              <w:t>Adres obiektu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27E85EA6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/>
                <w:sz w:val="20"/>
                <w:szCs w:val="20"/>
              </w:rPr>
              <w:t>Rodzaj pojemników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83C5D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/>
                <w:sz w:val="20"/>
                <w:szCs w:val="20"/>
              </w:rPr>
              <w:t>Ilość i pojemność pojemników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49CA82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/>
                <w:sz w:val="20"/>
                <w:szCs w:val="20"/>
              </w:rPr>
              <w:t>Częstotliwość wywozu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3EAAB4E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/>
                <w:sz w:val="20"/>
                <w:szCs w:val="20"/>
              </w:rPr>
              <w:t>Dni wywozu</w:t>
            </w:r>
          </w:p>
        </w:tc>
      </w:tr>
      <w:tr w:rsidR="006A5FB6" w:rsidRPr="00EB4B41" w14:paraId="439263E0" w14:textId="77777777" w:rsidTr="008E5A5A">
        <w:tc>
          <w:tcPr>
            <w:tcW w:w="1955" w:type="dxa"/>
            <w:vMerge w:val="restart"/>
            <w:shd w:val="clear" w:color="auto" w:fill="auto"/>
            <w:vAlign w:val="center"/>
          </w:tcPr>
          <w:p w14:paraId="2BC5E564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ul. Rejtana 15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61FDE71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odpady zmieszane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9785A4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8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EEE36F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odbiór 2 razy w tygodniu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E97E0A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poniedziałek, czwartek</w:t>
            </w:r>
          </w:p>
        </w:tc>
      </w:tr>
      <w:tr w:rsidR="006A5FB6" w:rsidRPr="00EB4B41" w14:paraId="2E33E7C6" w14:textId="77777777" w:rsidTr="008E5A5A">
        <w:tc>
          <w:tcPr>
            <w:tcW w:w="1955" w:type="dxa"/>
            <w:vMerge/>
            <w:shd w:val="clear" w:color="auto" w:fill="auto"/>
            <w:vAlign w:val="center"/>
          </w:tcPr>
          <w:p w14:paraId="620E4FDB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5A1A6956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szkło</w:t>
            </w:r>
          </w:p>
          <w:p w14:paraId="4247EDD8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plastik i metale</w:t>
            </w:r>
          </w:p>
          <w:p w14:paraId="5C7C5CFF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papier</w:t>
            </w:r>
          </w:p>
          <w:p w14:paraId="2A088133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bioodpady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513DD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1 szt.</w:t>
            </w:r>
          </w:p>
          <w:p w14:paraId="7EBE69C5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1 szt.</w:t>
            </w:r>
          </w:p>
          <w:p w14:paraId="69ECB6C1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1 szt.</w:t>
            </w:r>
          </w:p>
          <w:p w14:paraId="392C049F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120l – 1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A20ED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odbiór 2 razy w tygodniu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78E03C8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wtorek, piątek</w:t>
            </w:r>
          </w:p>
        </w:tc>
      </w:tr>
      <w:tr w:rsidR="006A5FB6" w:rsidRPr="00EB4B41" w14:paraId="50B9C22B" w14:textId="77777777" w:rsidTr="008E5A5A">
        <w:trPr>
          <w:trHeight w:val="380"/>
        </w:trPr>
        <w:tc>
          <w:tcPr>
            <w:tcW w:w="1955" w:type="dxa"/>
            <w:vMerge w:val="restart"/>
            <w:shd w:val="clear" w:color="auto" w:fill="auto"/>
            <w:vAlign w:val="center"/>
          </w:tcPr>
          <w:p w14:paraId="184F61C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ul. Rejtana 5a-7a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3867211B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odpady zmieszane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6DCE6A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4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94AEE4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odbiór 2 razy w tygodniu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50660BB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poniedziałek, czwartek</w:t>
            </w:r>
          </w:p>
        </w:tc>
      </w:tr>
      <w:tr w:rsidR="006A5FB6" w:rsidRPr="00EB4B41" w14:paraId="70E9841A" w14:textId="77777777" w:rsidTr="008E5A5A">
        <w:trPr>
          <w:trHeight w:val="380"/>
        </w:trPr>
        <w:tc>
          <w:tcPr>
            <w:tcW w:w="1955" w:type="dxa"/>
            <w:vMerge/>
            <w:shd w:val="clear" w:color="auto" w:fill="auto"/>
          </w:tcPr>
          <w:p w14:paraId="015ADC78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15C889D7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szkło</w:t>
            </w:r>
          </w:p>
          <w:p w14:paraId="495CB0F5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plastik i metale</w:t>
            </w:r>
          </w:p>
          <w:p w14:paraId="03FD80A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papier</w:t>
            </w:r>
          </w:p>
          <w:p w14:paraId="2F3D8081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bioodpady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7795AD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1 szt.</w:t>
            </w:r>
          </w:p>
          <w:p w14:paraId="37B5EC42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1 szt.</w:t>
            </w:r>
          </w:p>
          <w:p w14:paraId="593574B8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1100l – 1 szt.</w:t>
            </w:r>
          </w:p>
          <w:p w14:paraId="72CBA164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120l – 1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B5E69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odbiór 2 razy w tygodniu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E6196F8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wtorek, piątek</w:t>
            </w:r>
          </w:p>
        </w:tc>
      </w:tr>
      <w:tr w:rsidR="006A5FB6" w:rsidRPr="00EB4B41" w14:paraId="35E55837" w14:textId="77777777" w:rsidTr="008E5A5A">
        <w:trPr>
          <w:trHeight w:val="516"/>
        </w:trPr>
        <w:tc>
          <w:tcPr>
            <w:tcW w:w="1955" w:type="dxa"/>
            <w:vMerge w:val="restart"/>
            <w:shd w:val="clear" w:color="auto" w:fill="auto"/>
            <w:vAlign w:val="center"/>
          </w:tcPr>
          <w:p w14:paraId="497DDBBF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ul. Kwiatkowskiego 6 A-D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7C64036D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odpady zmieszane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E47305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KP 7 – 1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1D5B90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odbiór 2 razy w tygodniu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74E6780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poniedziałek, czwartek</w:t>
            </w:r>
          </w:p>
        </w:tc>
      </w:tr>
      <w:tr w:rsidR="006A5FB6" w:rsidRPr="00EB4B41" w14:paraId="2B75391A" w14:textId="77777777" w:rsidTr="008E5A5A">
        <w:trPr>
          <w:trHeight w:val="516"/>
        </w:trPr>
        <w:tc>
          <w:tcPr>
            <w:tcW w:w="1955" w:type="dxa"/>
            <w:vMerge/>
            <w:shd w:val="clear" w:color="auto" w:fill="auto"/>
            <w:vAlign w:val="center"/>
          </w:tcPr>
          <w:p w14:paraId="3A761118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5E7A9AC3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szkło</w:t>
            </w:r>
          </w:p>
          <w:p w14:paraId="20900AE6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plastik i metale</w:t>
            </w:r>
          </w:p>
          <w:p w14:paraId="50FEEE26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papier</w:t>
            </w:r>
          </w:p>
          <w:p w14:paraId="5F03046A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bioodpady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CD43D5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120l – 1 szt.</w:t>
            </w:r>
          </w:p>
          <w:p w14:paraId="0AAFF662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120l – 1 szt.</w:t>
            </w:r>
          </w:p>
          <w:p w14:paraId="1B8BC354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120l – 1 szt.</w:t>
            </w:r>
          </w:p>
          <w:p w14:paraId="5BD12A0E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pojemnik 120l – 1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7524D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- odbiór 2 razy w tygodniu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52D0714" w14:textId="77777777" w:rsidR="006A5FB6" w:rsidRPr="00781B25" w:rsidRDefault="006A5FB6" w:rsidP="008E5A5A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81B25">
              <w:rPr>
                <w:rFonts w:asciiTheme="minorHAnsi" w:hAnsiTheme="minorHAnsi" w:cstheme="minorHAnsi"/>
                <w:bCs/>
                <w:sz w:val="20"/>
                <w:szCs w:val="20"/>
              </w:rPr>
              <w:t>wtorek, piątek</w:t>
            </w:r>
          </w:p>
        </w:tc>
      </w:tr>
    </w:tbl>
    <w:p w14:paraId="4B1C52B5" w14:textId="77777777" w:rsidR="006A5FB6" w:rsidRPr="00D345A1" w:rsidRDefault="006A5FB6" w:rsidP="006A5FB6">
      <w:pPr>
        <w:rPr>
          <w:rFonts w:asciiTheme="minorHAnsi" w:hAnsiTheme="minorHAnsi" w:cstheme="minorHAnsi"/>
          <w:sz w:val="22"/>
          <w:lang w:val="x-none" w:eastAsia="x-none"/>
        </w:rPr>
      </w:pPr>
    </w:p>
    <w:p w14:paraId="189DC428" w14:textId="77777777" w:rsidR="006A5FB6" w:rsidRPr="00D345A1" w:rsidRDefault="006A5FB6" w:rsidP="006A5FB6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2"/>
        </w:rPr>
      </w:pPr>
    </w:p>
    <w:p w14:paraId="777AFEF4" w14:textId="77777777" w:rsidR="006A5FB6" w:rsidRPr="00781B25" w:rsidRDefault="006A5FB6" w:rsidP="006A5FB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2"/>
        </w:rPr>
      </w:pPr>
      <w:r w:rsidRPr="00D345A1">
        <w:rPr>
          <w:rFonts w:asciiTheme="minorHAnsi" w:hAnsiTheme="minorHAnsi" w:cstheme="minorHAnsi"/>
          <w:b/>
          <w:sz w:val="24"/>
          <w:szCs w:val="22"/>
        </w:rPr>
        <w:t xml:space="preserve">Wykonawca </w:t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</w:r>
      <w:r w:rsidRPr="00D345A1">
        <w:rPr>
          <w:rFonts w:asciiTheme="minorHAnsi" w:hAnsiTheme="minorHAnsi" w:cstheme="minorHAnsi"/>
          <w:b/>
          <w:sz w:val="24"/>
          <w:szCs w:val="22"/>
        </w:rPr>
        <w:tab/>
        <w:t>Zamawiający</w:t>
      </w:r>
    </w:p>
    <w:p w14:paraId="595B9239" w14:textId="77777777" w:rsidR="0074301E" w:rsidRDefault="0074301E" w:rsidP="002A151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CC7E498" w14:textId="77777777" w:rsidR="00831B52" w:rsidRPr="00F249AC" w:rsidRDefault="00831B52" w:rsidP="00831B52">
      <w:pPr>
        <w:shd w:val="clear" w:color="auto" w:fill="E7E6E6"/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249A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DOKUMENTU </w:t>
      </w:r>
      <w:r w:rsidRPr="00F249AC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NIE SKŁADAMY </w:t>
      </w:r>
      <w:r w:rsidRPr="00F249AC">
        <w:rPr>
          <w:rFonts w:asciiTheme="minorHAnsi" w:hAnsiTheme="minorHAnsi" w:cstheme="minorHAnsi"/>
          <w:b/>
          <w:sz w:val="28"/>
          <w:szCs w:val="28"/>
        </w:rPr>
        <w:t>WRAZ Z OFERTĄ</w:t>
      </w:r>
    </w:p>
    <w:p w14:paraId="3B996972" w14:textId="77777777" w:rsidR="00831B52" w:rsidRPr="00F249AC" w:rsidRDefault="00831B52" w:rsidP="00831B52">
      <w:pPr>
        <w:tabs>
          <w:tab w:val="left" w:pos="1644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76F062C" w14:textId="74F08560" w:rsidR="00831B52" w:rsidRPr="00F249AC" w:rsidRDefault="00831B52" w:rsidP="00831B52">
      <w:pPr>
        <w:tabs>
          <w:tab w:val="left" w:pos="1644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sz w:val="24"/>
          <w:szCs w:val="24"/>
        </w:rPr>
        <w:t>12/II</w:t>
      </w:r>
    </w:p>
    <w:p w14:paraId="494C6B99" w14:textId="77777777" w:rsidR="00831B52" w:rsidRPr="00831B52" w:rsidRDefault="00831B52" w:rsidP="00831B5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31B52">
        <w:rPr>
          <w:rFonts w:asciiTheme="minorHAnsi" w:hAnsiTheme="minorHAnsi" w:cstheme="minorHAnsi"/>
          <w:b/>
          <w:bCs/>
          <w:sz w:val="24"/>
          <w:szCs w:val="24"/>
        </w:rPr>
        <w:t>Umowa nr ….. (projekt umowy)</w:t>
      </w:r>
    </w:p>
    <w:p w14:paraId="13C8AD78" w14:textId="0AAEF4C3" w:rsidR="00831B52" w:rsidRPr="00831B52" w:rsidRDefault="00831B52" w:rsidP="00831B5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31B52">
        <w:rPr>
          <w:rFonts w:asciiTheme="minorHAnsi" w:hAnsiTheme="minorHAnsi" w:cstheme="minorHAnsi"/>
          <w:b/>
          <w:bCs/>
          <w:sz w:val="24"/>
          <w:szCs w:val="24"/>
        </w:rPr>
        <w:t>Zadanie II</w:t>
      </w:r>
    </w:p>
    <w:p w14:paraId="14B382C1" w14:textId="77777777" w:rsidR="00831B52" w:rsidRPr="00831B52" w:rsidRDefault="00831B52" w:rsidP="00831B52">
      <w:pPr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530CFE3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zawarta w dniu …………………r. w Koszalinie z Wykonawcą wybranym w trybie przetargu nieograniczonego (art. 132 ustawy z dnia 11 września 2019 r. - Prawo zamówień publicznych, t.j. Dz.U. z 2024 r., poz. 1320 </w:t>
      </w:r>
      <w:r>
        <w:rPr>
          <w:rFonts w:asciiTheme="minorHAnsi" w:hAnsiTheme="minorHAnsi" w:cstheme="minorHAnsi"/>
          <w:sz w:val="24"/>
          <w:szCs w:val="24"/>
        </w:rPr>
        <w:t xml:space="preserve">z późn. </w:t>
      </w:r>
      <w:r w:rsidRPr="00F249AC">
        <w:rPr>
          <w:rFonts w:asciiTheme="minorHAnsi" w:hAnsiTheme="minorHAnsi" w:cstheme="minorHAnsi"/>
          <w:sz w:val="24"/>
          <w:szCs w:val="24"/>
        </w:rPr>
        <w:t>zm.), zwanej dalej „ustawą PZP” lub „PZP”.</w:t>
      </w:r>
    </w:p>
    <w:p w14:paraId="1CA421B7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FAE32AF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249AC">
        <w:rPr>
          <w:rFonts w:asciiTheme="minorHAnsi" w:hAnsiTheme="minorHAnsi" w:cstheme="minorHAnsi"/>
          <w:i/>
          <w:iCs/>
          <w:sz w:val="24"/>
          <w:szCs w:val="24"/>
        </w:rPr>
        <w:t>(w przypadku umowy zawieranej elektronicznie)</w:t>
      </w:r>
    </w:p>
    <w:p w14:paraId="38DB4F2C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Zawarta w Koszalinie z Wykonawcą wybranym w trybie przetargu nieograniczonego (art. 132 ustawy </w:t>
      </w:r>
      <w:r w:rsidRPr="00F249AC">
        <w:rPr>
          <w:rFonts w:asciiTheme="minorHAnsi" w:hAnsiTheme="minorHAnsi" w:cstheme="minorHAnsi"/>
          <w:sz w:val="24"/>
          <w:szCs w:val="24"/>
        </w:rPr>
        <w:br/>
        <w:t>z dnia 11 września 2019 r. - Prawo zamówień publicznych, t.j. Dz.U. z 2024 r., poz. 1320</w:t>
      </w:r>
      <w:r>
        <w:rPr>
          <w:rFonts w:asciiTheme="minorHAnsi" w:hAnsiTheme="minorHAnsi" w:cstheme="minorHAnsi"/>
          <w:sz w:val="24"/>
          <w:szCs w:val="24"/>
        </w:rPr>
        <w:t xml:space="preserve"> z późn. </w:t>
      </w:r>
      <w:r w:rsidRPr="00F249AC">
        <w:rPr>
          <w:rFonts w:asciiTheme="minorHAnsi" w:hAnsiTheme="minorHAnsi" w:cstheme="minorHAnsi"/>
          <w:sz w:val="24"/>
          <w:szCs w:val="24"/>
        </w:rPr>
        <w:t>zm.), zwanej dalej „ustawą PZP” lub „PZP”. Umowę uważa się za zawartą z dniem podpisaniem umowy przez wszystkie strony umowy.</w:t>
      </w:r>
    </w:p>
    <w:p w14:paraId="50791E87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950F30" w14:textId="77777777" w:rsidR="004B0851" w:rsidRPr="00366F88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366F88">
        <w:rPr>
          <w:rFonts w:asciiTheme="minorHAnsi" w:hAnsiTheme="minorHAnsi" w:cstheme="minorHAnsi"/>
          <w:sz w:val="24"/>
          <w:szCs w:val="24"/>
        </w:rPr>
        <w:t xml:space="preserve">Politechnika Koszalińska, ul. Śniadeckich 2, 75-453 Koszalin, </w:t>
      </w:r>
      <w:r w:rsidRPr="00366F88">
        <w:rPr>
          <w:rFonts w:asciiTheme="minorHAnsi" w:hAnsiTheme="minorHAnsi" w:cstheme="minorHAnsi"/>
          <w:snapToGrid w:val="0"/>
          <w:sz w:val="24"/>
          <w:szCs w:val="24"/>
          <w:lang w:val="de-DE"/>
        </w:rPr>
        <w:t>NIP: 6690505168,</w:t>
      </w:r>
    </w:p>
    <w:p w14:paraId="5E747EB9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reprezentowany przez:</w:t>
      </w:r>
    </w:p>
    <w:p w14:paraId="362E7AB1" w14:textId="77777777" w:rsidR="004B0851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…………………………………………. - …………………………………. Politechniki Koszalińskiej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302598F7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6A0C34" w14:textId="77777777" w:rsidR="004B0851" w:rsidRPr="00F249AC" w:rsidRDefault="004B0851" w:rsidP="004B0851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 Wykonawca</w:t>
      </w:r>
      <w:r w:rsidRPr="00F249AC">
        <w:rPr>
          <w:rFonts w:asciiTheme="minorHAnsi" w:hAnsiTheme="minorHAnsi" w:cstheme="minorHAnsi"/>
          <w:i/>
          <w:sz w:val="24"/>
          <w:szCs w:val="24"/>
        </w:rPr>
        <w:t>:</w:t>
      </w:r>
    </w:p>
    <w:p w14:paraId="586303E0" w14:textId="77777777" w:rsidR="004B0851" w:rsidRPr="00F249AC" w:rsidRDefault="004B0851" w:rsidP="004B0851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F249AC">
        <w:rPr>
          <w:rFonts w:asciiTheme="minorHAnsi" w:hAnsiTheme="minorHAnsi" w:cstheme="minorHAnsi"/>
          <w:i/>
          <w:sz w:val="24"/>
          <w:szCs w:val="24"/>
        </w:rPr>
        <w:t>(w przypadku wpisu do CEiDG)</w:t>
      </w:r>
    </w:p>
    <w:p w14:paraId="6998922C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Imię i nazwisko: ……………................ zamieszkały/a w ……………………. (</w:t>
      </w:r>
      <w:r w:rsidRPr="00F249AC">
        <w:rPr>
          <w:rFonts w:asciiTheme="minorHAnsi" w:hAnsiTheme="minorHAnsi" w:cstheme="minorHAnsi"/>
          <w:bCs/>
          <w:sz w:val="24"/>
          <w:szCs w:val="24"/>
        </w:rPr>
        <w:t>kod pocztowy:</w:t>
      </w:r>
      <w:r>
        <w:rPr>
          <w:rFonts w:asciiTheme="minorHAnsi" w:hAnsiTheme="minorHAnsi" w:cstheme="minorHAnsi"/>
          <w:bCs/>
          <w:sz w:val="24"/>
          <w:szCs w:val="24"/>
        </w:rPr>
        <w:t xml:space="preserve"> …..</w:t>
      </w:r>
      <w:r w:rsidRPr="00F249AC">
        <w:rPr>
          <w:rFonts w:asciiTheme="minorHAnsi" w:hAnsiTheme="minorHAnsi" w:cstheme="minorHAnsi"/>
          <w:bCs/>
          <w:sz w:val="24"/>
          <w:szCs w:val="24"/>
        </w:rPr>
        <w:t>-…..</w:t>
      </w:r>
      <w:r w:rsidRPr="00F249AC">
        <w:rPr>
          <w:rFonts w:asciiTheme="minorHAnsi" w:hAnsiTheme="minorHAnsi" w:cstheme="minorHAnsi"/>
          <w:sz w:val="24"/>
          <w:szCs w:val="24"/>
        </w:rPr>
        <w:t xml:space="preserve">),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ul. …….………, prowadzący/a działalność gospodarczą pod nazwą ............... z siedzibą </w:t>
      </w:r>
      <w:r w:rsidRPr="00F249AC">
        <w:rPr>
          <w:rFonts w:asciiTheme="minorHAnsi" w:hAnsiTheme="minorHAnsi" w:cstheme="minorHAnsi"/>
          <w:sz w:val="24"/>
          <w:szCs w:val="24"/>
        </w:rPr>
        <w:br/>
        <w:t>w ……………………. (</w:t>
      </w:r>
      <w:r w:rsidRPr="00F249AC">
        <w:rPr>
          <w:rFonts w:asciiTheme="minorHAnsi" w:hAnsiTheme="minorHAnsi" w:cstheme="minorHAnsi"/>
          <w:bCs/>
          <w:sz w:val="24"/>
          <w:szCs w:val="24"/>
        </w:rPr>
        <w:t>kod pocztowy: …-…..</w:t>
      </w:r>
      <w:r w:rsidRPr="00F249AC">
        <w:rPr>
          <w:rFonts w:asciiTheme="minorHAnsi" w:hAnsiTheme="minorHAnsi" w:cstheme="minorHAnsi"/>
          <w:sz w:val="24"/>
          <w:szCs w:val="24"/>
        </w:rPr>
        <w:t>), ul. ............., REGON: .................., NIP: ..................... posiadający/a wpis do ewidencji działalności gospodarczej prowadzonej przez CEiDG, adres e-mail do kontaktu: .....................</w:t>
      </w:r>
    </w:p>
    <w:p w14:paraId="1D2C8E1C" w14:textId="77777777" w:rsidR="004B0851" w:rsidRPr="00F249AC" w:rsidRDefault="004B0851" w:rsidP="004B0851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51547FC5" w14:textId="77777777" w:rsidR="004B0851" w:rsidRPr="00F249AC" w:rsidRDefault="004B0851" w:rsidP="004B0851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F249AC">
        <w:rPr>
          <w:rFonts w:asciiTheme="minorHAnsi" w:hAnsiTheme="minorHAnsi" w:cstheme="minorHAnsi"/>
          <w:i/>
          <w:sz w:val="24"/>
          <w:szCs w:val="24"/>
        </w:rPr>
        <w:t>(lub w przypadku wpisu do KRS)</w:t>
      </w:r>
    </w:p>
    <w:p w14:paraId="31B679DD" w14:textId="77777777" w:rsidR="004B0851" w:rsidRPr="00F249AC" w:rsidRDefault="004B0851" w:rsidP="004B0851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249AC">
        <w:rPr>
          <w:rFonts w:asciiTheme="minorHAnsi" w:hAnsiTheme="minorHAnsi" w:cstheme="minorHAnsi"/>
          <w:bCs/>
          <w:sz w:val="24"/>
          <w:szCs w:val="24"/>
        </w:rPr>
        <w:t xml:space="preserve">Nazwa firmy: …………………….. ul. ………….., (kod pocztowy: …-………) (miejscowość: …………………) zarejestrowana w rejestrze przedsiębiorców Krajowego Rejestru Sądowego prowadzonym przez Sąd Rejonowy ………………, …………….. Wydział Gospodarczy Krajowego Rejestru Sadowego, pod </w:t>
      </w:r>
      <w:r w:rsidRPr="00F249AC">
        <w:rPr>
          <w:rFonts w:asciiTheme="minorHAnsi" w:hAnsiTheme="minorHAnsi" w:cstheme="minorHAnsi"/>
          <w:bCs/>
          <w:sz w:val="24"/>
          <w:szCs w:val="24"/>
        </w:rPr>
        <w:br/>
        <w:t xml:space="preserve">Nr KRS ……………………, </w:t>
      </w:r>
      <w:r w:rsidRPr="00F249AC">
        <w:rPr>
          <w:rFonts w:asciiTheme="minorHAnsi" w:hAnsiTheme="minorHAnsi" w:cstheme="minorHAnsi"/>
          <w:sz w:val="24"/>
          <w:szCs w:val="24"/>
        </w:rPr>
        <w:t>REGON: .................., NIP: ....................., adres e-mail do kontaktu: .....................</w:t>
      </w:r>
    </w:p>
    <w:p w14:paraId="406DF032" w14:textId="77777777" w:rsidR="004B0851" w:rsidRPr="00F249AC" w:rsidRDefault="004B0851" w:rsidP="004B085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4A490FE" w14:textId="77777777" w:rsidR="004B0851" w:rsidRPr="00F249AC" w:rsidRDefault="004B0851" w:rsidP="004B085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reprezentowany przez: </w:t>
      </w:r>
    </w:p>
    <w:p w14:paraId="485B5084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……………………. - …………………….</w:t>
      </w:r>
    </w:p>
    <w:p w14:paraId="722CB589" w14:textId="77777777" w:rsidR="004B0851" w:rsidRPr="00F249AC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83D43F4" w14:textId="77777777" w:rsidR="004B0851" w:rsidRDefault="004B0851" w:rsidP="004B085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zawarli umowę następującej treści:</w:t>
      </w:r>
    </w:p>
    <w:p w14:paraId="5FDE730D" w14:textId="77777777" w:rsidR="00831B52" w:rsidRPr="00831B52" w:rsidRDefault="00831B52" w:rsidP="00831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341751" w14:textId="77777777" w:rsidR="00831B52" w:rsidRPr="00831B52" w:rsidRDefault="00831B52" w:rsidP="004C526B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1</w:t>
      </w:r>
    </w:p>
    <w:p w14:paraId="106F5DF6" w14:textId="687861C3" w:rsidR="00831B52" w:rsidRPr="00831B52" w:rsidRDefault="00831B52" w:rsidP="00954F79">
      <w:pPr>
        <w:pStyle w:val="Tekstpodstawowy"/>
        <w:widowControl w:val="0"/>
        <w:numPr>
          <w:ilvl w:val="0"/>
          <w:numId w:val="131"/>
        </w:numPr>
        <w:tabs>
          <w:tab w:val="clear" w:pos="360"/>
        </w:tabs>
        <w:autoSpaceDE/>
        <w:autoSpaceDN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Zamawiający powierza, a Wykonawca przyjmuje na siebie obowiązek wywozu i zagospodarowania odpadów komunalnych (z podziałem na frakcje) z pojemników w ilości ok. 1 912 m</w:t>
      </w:r>
      <w:r w:rsidRPr="00831B52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831B52">
        <w:rPr>
          <w:rFonts w:asciiTheme="minorHAnsi" w:hAnsiTheme="minorHAnsi" w:cstheme="minorHAnsi"/>
          <w:sz w:val="24"/>
          <w:szCs w:val="24"/>
        </w:rPr>
        <w:t xml:space="preserve"> z obiektu Hali Widowiskowo-Sportowej przy ul. Śniadeckich 4 w Koszalinie:</w:t>
      </w:r>
    </w:p>
    <w:p w14:paraId="1B74708C" w14:textId="2F12EAF0" w:rsidR="00831B52" w:rsidRPr="00831B52" w:rsidRDefault="00831B52" w:rsidP="00954F79">
      <w:pPr>
        <w:pStyle w:val="Tekstpodstawowy"/>
        <w:widowControl w:val="0"/>
        <w:numPr>
          <w:ilvl w:val="0"/>
          <w:numId w:val="133"/>
        </w:numPr>
        <w:tabs>
          <w:tab w:val="left" w:pos="851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lastRenderedPageBreak/>
        <w:t>odpady komunalne zmieszane</w:t>
      </w:r>
      <w:r w:rsidR="004C526B">
        <w:rPr>
          <w:rFonts w:asciiTheme="minorHAnsi" w:hAnsiTheme="minorHAnsi" w:cstheme="minorHAnsi"/>
          <w:sz w:val="24"/>
          <w:szCs w:val="24"/>
        </w:rPr>
        <w:t>;</w:t>
      </w:r>
    </w:p>
    <w:p w14:paraId="5D0E7DF4" w14:textId="03CBBC54" w:rsidR="00831B52" w:rsidRPr="00831B52" w:rsidRDefault="00831B52" w:rsidP="00954F79">
      <w:pPr>
        <w:pStyle w:val="Tekstpodstawowy"/>
        <w:widowControl w:val="0"/>
        <w:numPr>
          <w:ilvl w:val="0"/>
          <w:numId w:val="133"/>
        </w:numPr>
        <w:tabs>
          <w:tab w:val="left" w:pos="851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szkło</w:t>
      </w:r>
      <w:r w:rsidR="004C526B">
        <w:rPr>
          <w:rFonts w:asciiTheme="minorHAnsi" w:hAnsiTheme="minorHAnsi" w:cstheme="minorHAnsi"/>
          <w:sz w:val="24"/>
          <w:szCs w:val="24"/>
        </w:rPr>
        <w:t>;</w:t>
      </w:r>
    </w:p>
    <w:p w14:paraId="1002E457" w14:textId="3A048C67" w:rsidR="00831B52" w:rsidRPr="00831B52" w:rsidRDefault="00831B52" w:rsidP="00954F79">
      <w:pPr>
        <w:pStyle w:val="Tekstpodstawowy"/>
        <w:widowControl w:val="0"/>
        <w:numPr>
          <w:ilvl w:val="0"/>
          <w:numId w:val="133"/>
        </w:numPr>
        <w:tabs>
          <w:tab w:val="left" w:pos="851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plastik i metale</w:t>
      </w:r>
      <w:r w:rsidR="004C526B">
        <w:rPr>
          <w:rFonts w:asciiTheme="minorHAnsi" w:hAnsiTheme="minorHAnsi" w:cstheme="minorHAnsi"/>
          <w:sz w:val="24"/>
          <w:szCs w:val="24"/>
        </w:rPr>
        <w:t>;</w:t>
      </w:r>
    </w:p>
    <w:p w14:paraId="59FEAA41" w14:textId="5B8B137F" w:rsidR="00831B52" w:rsidRPr="00831B52" w:rsidRDefault="00831B52" w:rsidP="00954F79">
      <w:pPr>
        <w:pStyle w:val="Tekstpodstawowy"/>
        <w:widowControl w:val="0"/>
        <w:numPr>
          <w:ilvl w:val="0"/>
          <w:numId w:val="133"/>
        </w:numPr>
        <w:tabs>
          <w:tab w:val="left" w:pos="851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papier</w:t>
      </w:r>
      <w:r w:rsidR="004C526B">
        <w:rPr>
          <w:rFonts w:asciiTheme="minorHAnsi" w:hAnsiTheme="minorHAnsi" w:cstheme="minorHAnsi"/>
          <w:sz w:val="24"/>
          <w:szCs w:val="24"/>
        </w:rPr>
        <w:t>;</w:t>
      </w:r>
    </w:p>
    <w:p w14:paraId="19D678DA" w14:textId="77777777" w:rsidR="00831B52" w:rsidRPr="00831B52" w:rsidRDefault="00831B52" w:rsidP="00954F79">
      <w:pPr>
        <w:pStyle w:val="Tekstpodstawowy"/>
        <w:widowControl w:val="0"/>
        <w:numPr>
          <w:ilvl w:val="0"/>
          <w:numId w:val="133"/>
        </w:numPr>
        <w:tabs>
          <w:tab w:val="left" w:pos="851"/>
        </w:tabs>
        <w:autoSpaceDE/>
        <w:autoSpaceDN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bioodpady.</w:t>
      </w:r>
    </w:p>
    <w:p w14:paraId="53E6F2A0" w14:textId="77777777" w:rsidR="00831B52" w:rsidRPr="00831B52" w:rsidRDefault="00831B52" w:rsidP="00831B52">
      <w:pPr>
        <w:pStyle w:val="Tekstpodstawowy"/>
        <w:tabs>
          <w:tab w:val="left" w:pos="851"/>
        </w:tabs>
        <w:autoSpaceDE/>
        <w:autoSpaceDN/>
        <w:spacing w:after="0"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5DF6BD23" w14:textId="77777777" w:rsidR="00831B52" w:rsidRPr="00831B52" w:rsidRDefault="00831B52" w:rsidP="00831B52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2</w:t>
      </w:r>
    </w:p>
    <w:p w14:paraId="5DC2DFD3" w14:textId="49E4ECA6" w:rsidR="00831B52" w:rsidRDefault="00831B52" w:rsidP="00954F79">
      <w:pPr>
        <w:numPr>
          <w:ilvl w:val="0"/>
          <w:numId w:val="127"/>
        </w:numPr>
        <w:tabs>
          <w:tab w:val="clear" w:pos="360"/>
        </w:tabs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Wykonawca dostarczy Zamawiającemu pojemniki do gromadzenia odpadów</w:t>
      </w:r>
      <w:r w:rsidR="002F0E60">
        <w:rPr>
          <w:rFonts w:asciiTheme="minorHAnsi" w:hAnsiTheme="minorHAnsi" w:cstheme="minorHAnsi"/>
          <w:sz w:val="24"/>
          <w:szCs w:val="24"/>
        </w:rPr>
        <w:t xml:space="preserve">, </w:t>
      </w:r>
      <w:r w:rsidR="002F0E60" w:rsidRPr="00831B52">
        <w:rPr>
          <w:rFonts w:asciiTheme="minorHAnsi" w:hAnsiTheme="minorHAnsi" w:cstheme="minorHAnsi"/>
          <w:sz w:val="24"/>
          <w:szCs w:val="24"/>
        </w:rPr>
        <w:t>w miejsce wskazane przez Zamawiającego</w:t>
      </w:r>
      <w:r w:rsidR="002F0E60">
        <w:rPr>
          <w:rFonts w:asciiTheme="minorHAnsi" w:hAnsiTheme="minorHAnsi" w:cstheme="minorHAnsi"/>
          <w:sz w:val="24"/>
          <w:szCs w:val="24"/>
        </w:rPr>
        <w:t>,</w:t>
      </w:r>
      <w:r w:rsidRPr="00831B52">
        <w:rPr>
          <w:rFonts w:asciiTheme="minorHAnsi" w:hAnsiTheme="minorHAnsi" w:cstheme="minorHAnsi"/>
          <w:sz w:val="24"/>
          <w:szCs w:val="24"/>
        </w:rPr>
        <w:t xml:space="preserve"> zgodnie</w:t>
      </w:r>
      <w:r w:rsidR="004C526B">
        <w:rPr>
          <w:rFonts w:asciiTheme="minorHAnsi" w:hAnsiTheme="minorHAnsi" w:cstheme="minorHAnsi"/>
          <w:sz w:val="24"/>
          <w:szCs w:val="24"/>
        </w:rPr>
        <w:t xml:space="preserve"> z </w:t>
      </w:r>
      <w:r w:rsidRPr="00831B52">
        <w:rPr>
          <w:rFonts w:asciiTheme="minorHAnsi" w:hAnsiTheme="minorHAnsi" w:cstheme="minorHAnsi"/>
          <w:sz w:val="24"/>
          <w:szCs w:val="24"/>
        </w:rPr>
        <w:t>zobowiązującym systemem zbioru odpadów w ilości:</w:t>
      </w:r>
    </w:p>
    <w:p w14:paraId="7DC70171" w14:textId="77777777" w:rsidR="004C526B" w:rsidRPr="00831B52" w:rsidRDefault="004C526B" w:rsidP="004C526B">
      <w:pPr>
        <w:autoSpaceDE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2694"/>
      </w:tblGrid>
      <w:tr w:rsidR="00831B52" w:rsidRPr="00831B52" w14:paraId="36AA854B" w14:textId="77777777" w:rsidTr="00FB3DA5">
        <w:tc>
          <w:tcPr>
            <w:tcW w:w="3259" w:type="dxa"/>
            <w:shd w:val="clear" w:color="auto" w:fill="auto"/>
            <w:vAlign w:val="center"/>
          </w:tcPr>
          <w:p w14:paraId="18118203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odpady zmieszane</w:t>
            </w:r>
          </w:p>
        </w:tc>
        <w:tc>
          <w:tcPr>
            <w:tcW w:w="2694" w:type="dxa"/>
            <w:shd w:val="clear" w:color="auto" w:fill="auto"/>
          </w:tcPr>
          <w:p w14:paraId="72B57731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pojemnik 1100l – 3 szt.</w:t>
            </w:r>
          </w:p>
        </w:tc>
      </w:tr>
      <w:tr w:rsidR="00831B52" w:rsidRPr="00831B52" w14:paraId="04A08D84" w14:textId="77777777" w:rsidTr="00FB3DA5">
        <w:tc>
          <w:tcPr>
            <w:tcW w:w="3259" w:type="dxa"/>
            <w:shd w:val="clear" w:color="auto" w:fill="auto"/>
            <w:vAlign w:val="center"/>
          </w:tcPr>
          <w:p w14:paraId="46C856B4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szkło</w:t>
            </w:r>
          </w:p>
        </w:tc>
        <w:tc>
          <w:tcPr>
            <w:tcW w:w="2694" w:type="dxa"/>
            <w:shd w:val="clear" w:color="auto" w:fill="auto"/>
          </w:tcPr>
          <w:p w14:paraId="0EB303AC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pojemnik 240l – 1 szt.</w:t>
            </w:r>
          </w:p>
        </w:tc>
      </w:tr>
      <w:tr w:rsidR="00831B52" w:rsidRPr="00831B52" w14:paraId="499BD714" w14:textId="77777777" w:rsidTr="00FB3DA5">
        <w:tc>
          <w:tcPr>
            <w:tcW w:w="3259" w:type="dxa"/>
            <w:shd w:val="clear" w:color="auto" w:fill="auto"/>
            <w:vAlign w:val="center"/>
          </w:tcPr>
          <w:p w14:paraId="1E61C4FE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plastik i metale</w:t>
            </w:r>
          </w:p>
        </w:tc>
        <w:tc>
          <w:tcPr>
            <w:tcW w:w="2694" w:type="dxa"/>
            <w:shd w:val="clear" w:color="auto" w:fill="auto"/>
          </w:tcPr>
          <w:p w14:paraId="27CEF50E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pojemnik 1100l – 1 szt.</w:t>
            </w:r>
          </w:p>
        </w:tc>
      </w:tr>
      <w:tr w:rsidR="00831B52" w:rsidRPr="00831B52" w14:paraId="4F5C892A" w14:textId="77777777" w:rsidTr="00FB3DA5">
        <w:tc>
          <w:tcPr>
            <w:tcW w:w="3259" w:type="dxa"/>
            <w:shd w:val="clear" w:color="auto" w:fill="auto"/>
            <w:vAlign w:val="center"/>
          </w:tcPr>
          <w:p w14:paraId="7A96EE8F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 xml:space="preserve">papier </w:t>
            </w:r>
          </w:p>
        </w:tc>
        <w:tc>
          <w:tcPr>
            <w:tcW w:w="2694" w:type="dxa"/>
            <w:shd w:val="clear" w:color="auto" w:fill="auto"/>
          </w:tcPr>
          <w:p w14:paraId="0B4ACB0E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pojemnik 1100l – 1 szt.</w:t>
            </w:r>
          </w:p>
        </w:tc>
      </w:tr>
      <w:tr w:rsidR="00831B52" w:rsidRPr="00831B52" w14:paraId="0E2A6EED" w14:textId="77777777" w:rsidTr="00FB3DA5">
        <w:tc>
          <w:tcPr>
            <w:tcW w:w="3259" w:type="dxa"/>
            <w:shd w:val="clear" w:color="auto" w:fill="auto"/>
            <w:vAlign w:val="center"/>
          </w:tcPr>
          <w:p w14:paraId="2C06E920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bioodpady</w:t>
            </w:r>
          </w:p>
        </w:tc>
        <w:tc>
          <w:tcPr>
            <w:tcW w:w="2694" w:type="dxa"/>
            <w:shd w:val="clear" w:color="auto" w:fill="auto"/>
          </w:tcPr>
          <w:p w14:paraId="202A3470" w14:textId="77777777" w:rsidR="00831B52" w:rsidRPr="00831B52" w:rsidRDefault="00831B52" w:rsidP="00831B52">
            <w:pPr>
              <w:pStyle w:val="default0"/>
              <w:spacing w:before="0" w:beforeAutospacing="0" w:after="0" w:afterAutospacing="0" w:line="276" w:lineRule="auto"/>
              <w:rPr>
                <w:rFonts w:asciiTheme="minorHAnsi" w:hAnsiTheme="minorHAnsi" w:cstheme="minorHAnsi"/>
                <w:bCs/>
              </w:rPr>
            </w:pPr>
            <w:r w:rsidRPr="00831B52">
              <w:rPr>
                <w:rFonts w:asciiTheme="minorHAnsi" w:hAnsiTheme="minorHAnsi" w:cstheme="minorHAnsi"/>
                <w:bCs/>
              </w:rPr>
              <w:t>pojemnik 1100l – 1 szt.</w:t>
            </w:r>
          </w:p>
        </w:tc>
      </w:tr>
    </w:tbl>
    <w:p w14:paraId="0CEE4375" w14:textId="39D4B69A" w:rsidR="00831B52" w:rsidRPr="002F0E60" w:rsidRDefault="00831B52" w:rsidP="002F0E60">
      <w:pPr>
        <w:pStyle w:val="Akapitzlist"/>
        <w:tabs>
          <w:tab w:val="left" w:pos="851"/>
        </w:tabs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 xml:space="preserve">       </w:t>
      </w:r>
    </w:p>
    <w:p w14:paraId="2B9E8C50" w14:textId="78D56711" w:rsidR="00831B52" w:rsidRPr="00831B52" w:rsidRDefault="00831B52" w:rsidP="00954F79">
      <w:pPr>
        <w:pStyle w:val="Tekstpodstawowy"/>
        <w:numPr>
          <w:ilvl w:val="0"/>
          <w:numId w:val="127"/>
        </w:numPr>
        <w:tabs>
          <w:tab w:val="clear" w:pos="360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 xml:space="preserve">Wykonawca zobowiązuje się do zmiany rodzajów (pojemność) lub ilości pojemników ustalonych </w:t>
      </w:r>
      <w:r w:rsidR="006E5E6D">
        <w:rPr>
          <w:rFonts w:asciiTheme="minorHAnsi" w:hAnsiTheme="minorHAnsi" w:cstheme="minorHAnsi"/>
          <w:sz w:val="24"/>
          <w:szCs w:val="24"/>
        </w:rPr>
        <w:br/>
      </w:r>
      <w:r w:rsidRPr="00831B52">
        <w:rPr>
          <w:rFonts w:asciiTheme="minorHAnsi" w:hAnsiTheme="minorHAnsi" w:cstheme="minorHAnsi"/>
          <w:sz w:val="24"/>
          <w:szCs w:val="24"/>
        </w:rPr>
        <w:t>w § 2 ust. 1, na podstawie pisemnego zlecenia Zamawiającego.</w:t>
      </w:r>
    </w:p>
    <w:p w14:paraId="61A372AD" w14:textId="77777777" w:rsidR="00831B52" w:rsidRPr="00831B52" w:rsidRDefault="00831B52" w:rsidP="006E5E6D">
      <w:pPr>
        <w:tabs>
          <w:tab w:val="left" w:pos="851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6735075" w14:textId="77777777" w:rsidR="00831B52" w:rsidRPr="00831B52" w:rsidRDefault="00831B52" w:rsidP="006E5E6D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3</w:t>
      </w:r>
    </w:p>
    <w:p w14:paraId="20E26AC7" w14:textId="311573CB" w:rsidR="00831B52" w:rsidRPr="00831B52" w:rsidRDefault="00831B52" w:rsidP="00954F79">
      <w:pPr>
        <w:pStyle w:val="Tekstpodstawowy"/>
        <w:numPr>
          <w:ilvl w:val="0"/>
          <w:numId w:val="126"/>
        </w:numPr>
        <w:tabs>
          <w:tab w:val="clear" w:pos="360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 xml:space="preserve">Wykonawca zapewni wywóz </w:t>
      </w:r>
      <w:r w:rsidRPr="00831B52">
        <w:rPr>
          <w:rFonts w:asciiTheme="minorHAnsi" w:hAnsiTheme="minorHAnsi" w:cstheme="minorHAnsi"/>
          <w:color w:val="0D0D0D"/>
          <w:sz w:val="24"/>
          <w:szCs w:val="24"/>
        </w:rPr>
        <w:t>odpadów z pojemników na podstawie zgłoszenia</w:t>
      </w:r>
      <w:r w:rsidR="006E5E6D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831B52">
        <w:rPr>
          <w:rFonts w:asciiTheme="minorHAnsi" w:hAnsiTheme="minorHAnsi" w:cstheme="minorHAnsi"/>
          <w:color w:val="0D0D0D"/>
          <w:sz w:val="24"/>
          <w:szCs w:val="24"/>
        </w:rPr>
        <w:t>od Zamawiającego dokonanego telefonicznie lub za pośrednictwem poczty e-mail.</w:t>
      </w:r>
    </w:p>
    <w:p w14:paraId="292718B4" w14:textId="2CE97125" w:rsidR="00831B52" w:rsidRPr="00831B52" w:rsidRDefault="00831B52" w:rsidP="00954F79">
      <w:pPr>
        <w:pStyle w:val="Tekstpodstawowy"/>
        <w:numPr>
          <w:ilvl w:val="0"/>
          <w:numId w:val="126"/>
        </w:numPr>
        <w:tabs>
          <w:tab w:val="left" w:pos="851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Osobą wyznaczoną po stronie Zamawiającego jest …………………………………………………., adres e-</w:t>
      </w:r>
      <w:r w:rsidR="006E5E6D">
        <w:rPr>
          <w:rFonts w:asciiTheme="minorHAnsi" w:hAnsiTheme="minorHAnsi" w:cstheme="minorHAnsi"/>
          <w:color w:val="0D0D0D"/>
          <w:sz w:val="24"/>
          <w:szCs w:val="24"/>
        </w:rPr>
        <w:t xml:space="preserve">mail: ……………………….., </w:t>
      </w:r>
      <w:r w:rsidRPr="00831B52">
        <w:rPr>
          <w:rFonts w:asciiTheme="minorHAnsi" w:hAnsiTheme="minorHAnsi" w:cstheme="minorHAnsi"/>
          <w:color w:val="0D0D0D"/>
          <w:sz w:val="24"/>
          <w:szCs w:val="24"/>
        </w:rPr>
        <w:t>tel. ……………………………………………</w:t>
      </w:r>
    </w:p>
    <w:p w14:paraId="5BEB8502" w14:textId="77777777" w:rsidR="00831B52" w:rsidRPr="00831B52" w:rsidRDefault="00831B52" w:rsidP="00954F79">
      <w:pPr>
        <w:pStyle w:val="Tekstpodstawowy"/>
        <w:numPr>
          <w:ilvl w:val="0"/>
          <w:numId w:val="126"/>
        </w:numPr>
        <w:tabs>
          <w:tab w:val="left" w:pos="851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Osobami wyznaczonymi po stronie Wykonawcy są:</w:t>
      </w:r>
    </w:p>
    <w:p w14:paraId="755A92D6" w14:textId="75340CF9" w:rsidR="00831B52" w:rsidRPr="006E5E6D" w:rsidRDefault="00831B52" w:rsidP="00954F79">
      <w:pPr>
        <w:pStyle w:val="Akapitzlist"/>
        <w:numPr>
          <w:ilvl w:val="5"/>
          <w:numId w:val="120"/>
        </w:numPr>
        <w:spacing w:line="276" w:lineRule="auto"/>
        <w:ind w:left="284" w:firstLine="9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E5E6D">
        <w:rPr>
          <w:rFonts w:asciiTheme="minorHAnsi" w:hAnsiTheme="minorHAnsi" w:cstheme="minorHAnsi"/>
          <w:color w:val="0D0D0D"/>
          <w:sz w:val="24"/>
          <w:szCs w:val="24"/>
          <w:lang w:val="en-US"/>
        </w:rPr>
        <w:t>………………., e-mail: …………………………… tel.: ……………………….</w:t>
      </w:r>
    </w:p>
    <w:p w14:paraId="2EC01846" w14:textId="77777777" w:rsidR="00831B52" w:rsidRPr="006E5E6D" w:rsidRDefault="00831B52" w:rsidP="00954F79">
      <w:pPr>
        <w:pStyle w:val="Akapitzlist"/>
        <w:numPr>
          <w:ilvl w:val="5"/>
          <w:numId w:val="120"/>
        </w:numPr>
        <w:spacing w:line="276" w:lineRule="auto"/>
        <w:ind w:left="284" w:firstLine="9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E5E6D">
        <w:rPr>
          <w:rFonts w:asciiTheme="minorHAnsi" w:hAnsiTheme="minorHAnsi" w:cstheme="minorHAnsi"/>
          <w:color w:val="0D0D0D"/>
          <w:sz w:val="24"/>
          <w:szCs w:val="24"/>
          <w:lang w:val="en-US"/>
        </w:rPr>
        <w:t>………………., e-mail: …………………………… tel.: ……………………….</w:t>
      </w:r>
    </w:p>
    <w:p w14:paraId="1A700B13" w14:textId="39E66ED7" w:rsidR="00831B52" w:rsidRPr="00831B52" w:rsidRDefault="00831B52" w:rsidP="00954F79">
      <w:pPr>
        <w:pStyle w:val="Tekstpodstawowy"/>
        <w:numPr>
          <w:ilvl w:val="0"/>
          <w:numId w:val="126"/>
        </w:numPr>
        <w:tabs>
          <w:tab w:val="left" w:pos="851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 xml:space="preserve">Wywóz pojemników nastąpi w terminie do 48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g</w:t>
      </w:r>
      <w:r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odzin od </w:t>
      </w:r>
      <w:r w:rsidR="00613F15"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otrzymania </w:t>
      </w:r>
      <w:r w:rsidRPr="005F44A0">
        <w:rPr>
          <w:rFonts w:asciiTheme="minorHAnsi" w:hAnsiTheme="minorHAnsi" w:cstheme="minorHAnsi"/>
          <w:color w:val="000000" w:themeColor="text1"/>
          <w:sz w:val="24"/>
          <w:szCs w:val="24"/>
        </w:rPr>
        <w:t>zgłoszenia</w:t>
      </w:r>
      <w:r w:rsidRPr="00831B52">
        <w:rPr>
          <w:rFonts w:asciiTheme="minorHAnsi" w:hAnsiTheme="minorHAnsi" w:cstheme="minorHAnsi"/>
          <w:sz w:val="24"/>
          <w:szCs w:val="24"/>
        </w:rPr>
        <w:t>.</w:t>
      </w:r>
    </w:p>
    <w:p w14:paraId="5765A2FB" w14:textId="77777777" w:rsidR="00831B52" w:rsidRPr="00831B52" w:rsidRDefault="00831B52" w:rsidP="00831B52">
      <w:p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2A512B" w14:textId="77777777" w:rsidR="00831B52" w:rsidRPr="00831B52" w:rsidRDefault="00831B52" w:rsidP="00831B52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4</w:t>
      </w:r>
    </w:p>
    <w:p w14:paraId="7F78E497" w14:textId="455A0025" w:rsidR="00831B52" w:rsidRPr="00831B52" w:rsidRDefault="00831B52" w:rsidP="00831B52">
      <w:pPr>
        <w:pStyle w:val="Tekstpodstawowy"/>
        <w:tabs>
          <w:tab w:val="left" w:pos="851"/>
        </w:tabs>
        <w:autoSpaceDE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Wywóz odpadów ustalony w § 3 ust. 1 będzie każdorazowo potwierdzany pisemnie przez</w:t>
      </w:r>
      <w:r w:rsidR="006E5E6D">
        <w:rPr>
          <w:rFonts w:asciiTheme="minorHAnsi" w:hAnsiTheme="minorHAnsi" w:cstheme="minorHAnsi"/>
          <w:sz w:val="24"/>
          <w:szCs w:val="24"/>
        </w:rPr>
        <w:t xml:space="preserve"> </w:t>
      </w:r>
      <w:r w:rsidRPr="00831B52">
        <w:rPr>
          <w:rFonts w:asciiTheme="minorHAnsi" w:hAnsiTheme="minorHAnsi" w:cstheme="minorHAnsi"/>
          <w:sz w:val="24"/>
          <w:szCs w:val="24"/>
        </w:rPr>
        <w:t>Zamawiającego na druku „potwierdzenie wywozu” wystawionym przez Wykonawcę</w:t>
      </w:r>
    </w:p>
    <w:p w14:paraId="5BE66C5D" w14:textId="77777777" w:rsidR="00831B52" w:rsidRPr="00831B52" w:rsidRDefault="00831B52" w:rsidP="00831B52">
      <w:pPr>
        <w:pStyle w:val="Tekstpodstawowy"/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31D82133" w14:textId="77777777" w:rsidR="00831B52" w:rsidRPr="00831B52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D4414">
        <w:rPr>
          <w:rFonts w:asciiTheme="minorHAnsi" w:hAnsiTheme="minorHAnsi" w:cstheme="minorHAnsi"/>
          <w:sz w:val="24"/>
          <w:szCs w:val="24"/>
        </w:rPr>
        <w:t>§ 5</w:t>
      </w:r>
    </w:p>
    <w:p w14:paraId="4B7E6D34" w14:textId="77777777" w:rsidR="00831B52" w:rsidRPr="00831B52" w:rsidRDefault="00831B52" w:rsidP="00831B5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Wykonawca zobowiązuje się do:</w:t>
      </w:r>
    </w:p>
    <w:p w14:paraId="4C304F43" w14:textId="55628C7B" w:rsidR="00831B52" w:rsidRPr="00831B52" w:rsidRDefault="00831B52" w:rsidP="00954F79">
      <w:pPr>
        <w:pStyle w:val="Tekstpodstawowy"/>
        <w:widowControl w:val="0"/>
        <w:numPr>
          <w:ilvl w:val="0"/>
          <w:numId w:val="12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wywożenia i zagospodarowania odpadów z pojemników zgodnie ze zgłoszeniem telefonicznym</w:t>
      </w:r>
      <w:r w:rsidR="006E5E6D">
        <w:rPr>
          <w:rFonts w:asciiTheme="minorHAnsi" w:hAnsiTheme="minorHAnsi" w:cstheme="minorHAnsi"/>
          <w:sz w:val="24"/>
          <w:szCs w:val="24"/>
        </w:rPr>
        <w:t>;</w:t>
      </w:r>
    </w:p>
    <w:p w14:paraId="745DA257" w14:textId="595A40D1" w:rsidR="00831B52" w:rsidRPr="00831B52" w:rsidRDefault="00831B52" w:rsidP="00954F79">
      <w:pPr>
        <w:numPr>
          <w:ilvl w:val="0"/>
          <w:numId w:val="128"/>
        </w:numPr>
        <w:tabs>
          <w:tab w:val="left" w:pos="851"/>
        </w:tabs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ustawienia pojemników po ich opróżnieniu na poprzednie miejsce</w:t>
      </w:r>
      <w:r w:rsidR="006E5E6D">
        <w:rPr>
          <w:rFonts w:asciiTheme="minorHAnsi" w:hAnsiTheme="minorHAnsi" w:cstheme="minorHAnsi"/>
          <w:sz w:val="24"/>
          <w:szCs w:val="24"/>
        </w:rPr>
        <w:t>;</w:t>
      </w:r>
    </w:p>
    <w:p w14:paraId="4729DE1D" w14:textId="77777777" w:rsidR="00831B52" w:rsidRPr="00831B52" w:rsidRDefault="00831B52" w:rsidP="00954F79">
      <w:pPr>
        <w:numPr>
          <w:ilvl w:val="0"/>
          <w:numId w:val="128"/>
        </w:numPr>
        <w:tabs>
          <w:tab w:val="left" w:pos="851"/>
        </w:tabs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usunięcia odpadów pozostałych przy opróżnieniu pojemników.</w:t>
      </w:r>
    </w:p>
    <w:p w14:paraId="2C3AD7C7" w14:textId="77777777" w:rsidR="00831B52" w:rsidRPr="00831B52" w:rsidRDefault="00831B52" w:rsidP="00831B52">
      <w:pPr>
        <w:tabs>
          <w:tab w:val="left" w:pos="851"/>
        </w:tabs>
        <w:autoSpaceDE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874AD94" w14:textId="77777777" w:rsidR="00831B52" w:rsidRPr="00831B52" w:rsidRDefault="00831B52" w:rsidP="00831B52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6</w:t>
      </w:r>
    </w:p>
    <w:p w14:paraId="5F34011F" w14:textId="77777777" w:rsidR="00831B52" w:rsidRPr="00831B52" w:rsidRDefault="00831B52" w:rsidP="00831B5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Zamawiający zobowiązany jest do:</w:t>
      </w:r>
    </w:p>
    <w:p w14:paraId="691BF3DA" w14:textId="2E44F392" w:rsidR="00831B52" w:rsidRPr="00831B52" w:rsidRDefault="00831B52" w:rsidP="00954F79">
      <w:pPr>
        <w:numPr>
          <w:ilvl w:val="0"/>
          <w:numId w:val="129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wydzielenia utwardzonego stanowiska na pojemniki, położonego przy drodze dojazdowej do obiektu, zapewniającego swobodny dostęp do pojemników</w:t>
      </w:r>
      <w:r w:rsidR="006D4414">
        <w:rPr>
          <w:rFonts w:asciiTheme="minorHAnsi" w:hAnsiTheme="minorHAnsi" w:cstheme="minorHAnsi"/>
          <w:sz w:val="24"/>
          <w:szCs w:val="24"/>
        </w:rPr>
        <w:t>;</w:t>
      </w:r>
    </w:p>
    <w:p w14:paraId="7066DA1E" w14:textId="2736E34F" w:rsidR="00831B52" w:rsidRPr="00831B52" w:rsidRDefault="00831B52" w:rsidP="00954F79">
      <w:pPr>
        <w:numPr>
          <w:ilvl w:val="0"/>
          <w:numId w:val="129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lastRenderedPageBreak/>
        <w:t>zabezpieczenia utwardzonego dojazdu do stanowisk na pojemniki</w:t>
      </w:r>
      <w:r w:rsidR="006D4414">
        <w:rPr>
          <w:rFonts w:asciiTheme="minorHAnsi" w:hAnsiTheme="minorHAnsi" w:cstheme="minorHAnsi"/>
          <w:sz w:val="24"/>
          <w:szCs w:val="24"/>
        </w:rPr>
        <w:t>;</w:t>
      </w:r>
    </w:p>
    <w:p w14:paraId="34CAAEA1" w14:textId="0A7956D1" w:rsidR="00831B52" w:rsidRPr="00831B52" w:rsidRDefault="00831B52" w:rsidP="00954F79">
      <w:pPr>
        <w:numPr>
          <w:ilvl w:val="0"/>
          <w:numId w:val="129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nieskładowania do pojemników ziemi, gruzu, odpadów poprodukcyjnych.</w:t>
      </w:r>
    </w:p>
    <w:p w14:paraId="5E9A2889" w14:textId="77777777" w:rsidR="00831B52" w:rsidRPr="00831B52" w:rsidRDefault="00831B52" w:rsidP="00831B52">
      <w:p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11E5A3" w14:textId="77777777" w:rsidR="00831B52" w:rsidRPr="00831B52" w:rsidRDefault="00831B52" w:rsidP="00831B52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7</w:t>
      </w:r>
    </w:p>
    <w:p w14:paraId="58A37E32" w14:textId="66DC8F3E" w:rsidR="00831B52" w:rsidRPr="00831B52" w:rsidRDefault="00831B52" w:rsidP="00954F79">
      <w:pPr>
        <w:pStyle w:val="Tekstpodstawowy"/>
        <w:numPr>
          <w:ilvl w:val="0"/>
          <w:numId w:val="130"/>
        </w:numPr>
        <w:tabs>
          <w:tab w:val="clear" w:pos="360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 xml:space="preserve">W przypadku niemożliwości wykonania usługi przez Wykonawcę w wyznaczonym terminie                  </w:t>
      </w:r>
      <w:r w:rsidR="006D4414">
        <w:rPr>
          <w:rFonts w:asciiTheme="minorHAnsi" w:hAnsiTheme="minorHAnsi" w:cstheme="minorHAnsi"/>
          <w:sz w:val="24"/>
          <w:szCs w:val="24"/>
        </w:rPr>
        <w:br/>
      </w:r>
      <w:r w:rsidRPr="00831B52">
        <w:rPr>
          <w:rFonts w:asciiTheme="minorHAnsi" w:hAnsiTheme="minorHAnsi" w:cstheme="minorHAnsi"/>
          <w:sz w:val="24"/>
          <w:szCs w:val="24"/>
        </w:rPr>
        <w:t>z</w:t>
      </w:r>
      <w:r w:rsidR="006D4414">
        <w:rPr>
          <w:rFonts w:asciiTheme="minorHAnsi" w:hAnsiTheme="minorHAnsi" w:cstheme="minorHAnsi"/>
          <w:sz w:val="24"/>
          <w:szCs w:val="24"/>
        </w:rPr>
        <w:t xml:space="preserve"> </w:t>
      </w:r>
      <w:r w:rsidRPr="00831B52">
        <w:rPr>
          <w:rFonts w:asciiTheme="minorHAnsi" w:hAnsiTheme="minorHAnsi" w:cstheme="minorHAnsi"/>
          <w:sz w:val="24"/>
          <w:szCs w:val="24"/>
        </w:rPr>
        <w:t xml:space="preserve">przyczyn niezależnych od Zamawiającego lub Wykonawcy, usługa zostanie wykonana w terminie do 24 godzin w okresie letnim i do 48 godzin w okresie zimowym. </w:t>
      </w:r>
    </w:p>
    <w:p w14:paraId="132D3828" w14:textId="77777777" w:rsidR="00831B52" w:rsidRPr="00831B52" w:rsidRDefault="00831B52" w:rsidP="00954F79">
      <w:pPr>
        <w:pStyle w:val="Tekstpodstawowy"/>
        <w:numPr>
          <w:ilvl w:val="0"/>
          <w:numId w:val="130"/>
        </w:numPr>
        <w:tabs>
          <w:tab w:val="clear" w:pos="360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Wykonanie usługi w terminie ustalonym w § 7 ust. 1 uważa się za wykonaną zgodnie z wyznaczonym terminem.</w:t>
      </w:r>
    </w:p>
    <w:p w14:paraId="48D010E6" w14:textId="5918C186" w:rsidR="00831B52" w:rsidRPr="00831B52" w:rsidRDefault="00831B52" w:rsidP="00954F79">
      <w:pPr>
        <w:pStyle w:val="Tekstpodstawowy"/>
        <w:numPr>
          <w:ilvl w:val="0"/>
          <w:numId w:val="130"/>
        </w:numPr>
        <w:tabs>
          <w:tab w:val="clear" w:pos="360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 xml:space="preserve">Pod pojęciem przyczyn niezależnych od Wykonawcy lub Zamawiającego należy rozumieć np.: brak </w:t>
      </w:r>
      <w:r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dojazdu </w:t>
      </w:r>
      <w:r w:rsidR="00C040FA"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terenie Zamawiającego </w:t>
      </w:r>
      <w:r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miejsc </w:t>
      </w:r>
      <w:r w:rsidRPr="00831B52">
        <w:rPr>
          <w:rFonts w:asciiTheme="minorHAnsi" w:hAnsiTheme="minorHAnsi" w:cstheme="minorHAnsi"/>
          <w:sz w:val="24"/>
          <w:szCs w:val="24"/>
        </w:rPr>
        <w:t>wyznaczonych na pojemniki (wykopy, zaparkowane pojazdy uniemożliwiające dojazd, nie odśnieżony dojazd).</w:t>
      </w:r>
    </w:p>
    <w:p w14:paraId="7125347F" w14:textId="77777777" w:rsidR="00831B52" w:rsidRPr="00831B52" w:rsidRDefault="00831B52" w:rsidP="00831B52">
      <w:pPr>
        <w:pStyle w:val="Tekstpodstawowy"/>
        <w:tabs>
          <w:tab w:val="left" w:pos="851"/>
        </w:tabs>
        <w:autoSpaceDE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B5BF063" w14:textId="77777777" w:rsidR="00831B52" w:rsidRPr="00831B52" w:rsidRDefault="00831B52" w:rsidP="00831B52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D51DA">
        <w:rPr>
          <w:rFonts w:asciiTheme="minorHAnsi" w:hAnsiTheme="minorHAnsi" w:cstheme="minorHAnsi"/>
          <w:sz w:val="24"/>
          <w:szCs w:val="24"/>
        </w:rPr>
        <w:t>§ 8</w:t>
      </w:r>
    </w:p>
    <w:p w14:paraId="059D88A6" w14:textId="77777777" w:rsidR="0074301E" w:rsidRPr="0074301E" w:rsidRDefault="0074301E" w:rsidP="0074301E">
      <w:pPr>
        <w:spacing w:line="276" w:lineRule="auto"/>
        <w:jc w:val="both"/>
        <w:rPr>
          <w:rFonts w:asciiTheme="minorHAnsi" w:hAnsiTheme="minorHAnsi" w:cstheme="minorHAnsi"/>
          <w:color w:val="5B9BD5" w:themeColor="accent1"/>
          <w:sz w:val="24"/>
          <w:szCs w:val="24"/>
        </w:rPr>
      </w:pPr>
      <w:r w:rsidRPr="0074301E">
        <w:rPr>
          <w:rFonts w:asciiTheme="minorHAnsi" w:hAnsiTheme="minorHAnsi" w:cstheme="minorHAnsi"/>
          <w:sz w:val="24"/>
          <w:szCs w:val="24"/>
        </w:rPr>
        <w:t xml:space="preserve">Reklamacja z tytułu niewykonania usługi objętej </w:t>
      </w:r>
      <w:r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umową może zostać </w:t>
      </w:r>
      <w:r w:rsidRPr="0074301E">
        <w:rPr>
          <w:rFonts w:asciiTheme="minorHAnsi" w:hAnsiTheme="minorHAnsi" w:cstheme="minorHAnsi"/>
          <w:sz w:val="24"/>
          <w:szCs w:val="24"/>
        </w:rPr>
        <w:t xml:space="preserve">złożona za </w:t>
      </w:r>
      <w:r w:rsidRPr="0074301E">
        <w:rPr>
          <w:rFonts w:asciiTheme="minorHAnsi" w:hAnsiTheme="minorHAnsi" w:cstheme="minorHAnsi"/>
          <w:color w:val="0D0D0D"/>
          <w:sz w:val="24"/>
          <w:szCs w:val="24"/>
        </w:rPr>
        <w:t xml:space="preserve">pośrednictwem poczty </w:t>
      </w:r>
      <w:r w:rsidRPr="0074301E">
        <w:rPr>
          <w:rFonts w:asciiTheme="minorHAnsi" w:hAnsiTheme="minorHAnsi" w:cstheme="minorHAnsi"/>
          <w:color w:val="0D0D0D"/>
          <w:sz w:val="24"/>
          <w:szCs w:val="24"/>
        </w:rPr>
        <w:br/>
        <w:t>e-mail</w:t>
      </w:r>
      <w:r w:rsidRPr="0074301E">
        <w:rPr>
          <w:rFonts w:asciiTheme="minorHAnsi" w:hAnsiTheme="minorHAnsi" w:cstheme="minorHAnsi"/>
          <w:sz w:val="24"/>
          <w:szCs w:val="24"/>
        </w:rPr>
        <w:t xml:space="preserve"> do godziny 12-tej </w:t>
      </w:r>
      <w:r w:rsidRPr="00743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dnia następnego. </w:t>
      </w:r>
      <w:r w:rsidRPr="0074301E">
        <w:rPr>
          <w:rFonts w:asciiTheme="minorHAnsi" w:hAnsiTheme="minorHAnsi" w:cstheme="minorHAnsi"/>
          <w:sz w:val="24"/>
          <w:szCs w:val="24"/>
        </w:rPr>
        <w:t>Przyjęcie reklamacji zostanie potwierdzone przez Wykonawcę w wiadomości zwrotnej e-mail.</w:t>
      </w:r>
    </w:p>
    <w:p w14:paraId="5A1100DA" w14:textId="77777777" w:rsidR="00831B52" w:rsidRPr="00831B52" w:rsidRDefault="00831B52" w:rsidP="00831B52">
      <w:pPr>
        <w:pStyle w:val="Tekstpodstawowy"/>
        <w:tabs>
          <w:tab w:val="left" w:pos="851"/>
        </w:tabs>
        <w:autoSpaceDE/>
        <w:autoSpaceDN/>
        <w:spacing w:after="0" w:line="276" w:lineRule="auto"/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14:paraId="595A99DD" w14:textId="77777777" w:rsidR="00831B52" w:rsidRPr="00831B52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§ 9</w:t>
      </w:r>
    </w:p>
    <w:p w14:paraId="03CD97FE" w14:textId="6CC902E6" w:rsidR="00831B52" w:rsidRPr="006A2C73" w:rsidRDefault="00831B52" w:rsidP="00954F79">
      <w:pPr>
        <w:numPr>
          <w:ilvl w:val="3"/>
          <w:numId w:val="125"/>
        </w:num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6A2C73">
        <w:rPr>
          <w:rFonts w:asciiTheme="minorHAnsi" w:hAnsiTheme="minorHAnsi" w:cstheme="minorHAnsi"/>
          <w:sz w:val="24"/>
          <w:szCs w:val="24"/>
        </w:rPr>
        <w:t>Cena za wywóz i zagospodarowanie odpadów komunalnych, o których mowa w §</w:t>
      </w:r>
      <w:r w:rsidR="00ED51DA" w:rsidRPr="006A2C73">
        <w:rPr>
          <w:rFonts w:asciiTheme="minorHAnsi" w:hAnsiTheme="minorHAnsi" w:cstheme="minorHAnsi"/>
          <w:sz w:val="24"/>
          <w:szCs w:val="24"/>
        </w:rPr>
        <w:t xml:space="preserve"> </w:t>
      </w:r>
      <w:r w:rsidRPr="006A2C73">
        <w:rPr>
          <w:rFonts w:asciiTheme="minorHAnsi" w:hAnsiTheme="minorHAnsi" w:cstheme="minorHAnsi"/>
          <w:sz w:val="24"/>
          <w:szCs w:val="24"/>
        </w:rPr>
        <w:t>1</w:t>
      </w:r>
      <w:r w:rsidR="00E82DF5" w:rsidRPr="006A2C73">
        <w:rPr>
          <w:rFonts w:asciiTheme="minorHAnsi" w:hAnsiTheme="minorHAnsi" w:cstheme="minorHAnsi"/>
          <w:sz w:val="24"/>
          <w:szCs w:val="24"/>
        </w:rPr>
        <w:t xml:space="preserve"> ust. 1</w:t>
      </w:r>
      <w:r w:rsidRPr="006A2C73">
        <w:rPr>
          <w:rFonts w:asciiTheme="minorHAnsi" w:hAnsiTheme="minorHAnsi" w:cstheme="minorHAnsi"/>
          <w:sz w:val="24"/>
          <w:szCs w:val="24"/>
        </w:rPr>
        <w:t xml:space="preserve"> niniejszej umowy </w:t>
      </w:r>
      <w:r w:rsidRPr="006A2C73">
        <w:rPr>
          <w:rFonts w:asciiTheme="minorHAnsi" w:hAnsiTheme="minorHAnsi" w:cstheme="minorHAnsi"/>
          <w:sz w:val="24"/>
          <w:szCs w:val="24"/>
          <w:u w:val="single"/>
        </w:rPr>
        <w:t>łącznie z podstawieniem pojemników</w:t>
      </w:r>
      <w:r w:rsidRPr="006A2C73">
        <w:rPr>
          <w:rFonts w:asciiTheme="minorHAnsi" w:hAnsiTheme="minorHAnsi" w:cstheme="minorHAnsi"/>
          <w:sz w:val="24"/>
          <w:szCs w:val="24"/>
        </w:rPr>
        <w:t xml:space="preserve"> określonych w § 2 </w:t>
      </w:r>
      <w:r w:rsidR="00E82DF5" w:rsidRPr="006A2C73">
        <w:rPr>
          <w:rFonts w:asciiTheme="minorHAnsi" w:hAnsiTheme="minorHAnsi" w:cstheme="minorHAnsi"/>
          <w:sz w:val="24"/>
          <w:szCs w:val="24"/>
        </w:rPr>
        <w:t xml:space="preserve">ust. 1 </w:t>
      </w:r>
      <w:r w:rsidRPr="006A2C73">
        <w:rPr>
          <w:rFonts w:asciiTheme="minorHAnsi" w:hAnsiTheme="minorHAnsi" w:cstheme="minorHAnsi"/>
          <w:sz w:val="24"/>
          <w:szCs w:val="24"/>
        </w:rPr>
        <w:t xml:space="preserve">niniejszej umowy ustala się na </w:t>
      </w:r>
      <w:r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>kwotę</w:t>
      </w:r>
      <w:r w:rsidR="006D514B"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maksymalną</w:t>
      </w:r>
      <w:r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34A52B1F" w14:textId="77777777" w:rsidR="00E82DF5" w:rsidRPr="00D41CD8" w:rsidRDefault="00E82DF5" w:rsidP="00954F79">
      <w:pPr>
        <w:numPr>
          <w:ilvl w:val="0"/>
          <w:numId w:val="137"/>
        </w:numPr>
        <w:spacing w:line="276" w:lineRule="auto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odpady komunalne zmieszane:</w:t>
      </w:r>
    </w:p>
    <w:p w14:paraId="3F74188E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 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63DEE6AF" w14:textId="77777777" w:rsidR="00E82DF5" w:rsidRPr="00D41CD8" w:rsidRDefault="00E82DF5" w:rsidP="00E82DF5">
      <w:pPr>
        <w:spacing w:line="276" w:lineRule="auto"/>
        <w:ind w:left="709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7944C560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……. 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5E54F31A" w14:textId="77777777" w:rsidR="00E82DF5" w:rsidRPr="00D41CD8" w:rsidRDefault="00E82DF5" w:rsidP="00E82DF5">
      <w:pPr>
        <w:spacing w:line="276" w:lineRule="auto"/>
        <w:ind w:firstLine="709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7BFF16C4" w14:textId="77777777" w:rsidR="00E82DF5" w:rsidRPr="00D41CD8" w:rsidRDefault="00E82DF5" w:rsidP="00954F79">
      <w:pPr>
        <w:numPr>
          <w:ilvl w:val="0"/>
          <w:numId w:val="137"/>
        </w:numPr>
        <w:spacing w:line="276" w:lineRule="auto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szkło:</w:t>
      </w:r>
    </w:p>
    <w:p w14:paraId="041953BE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5AAE6149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6ED70F60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4B75B841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7E2A827B" w14:textId="77777777" w:rsidR="00E82DF5" w:rsidRPr="00D41CD8" w:rsidRDefault="00E82DF5" w:rsidP="00954F79">
      <w:pPr>
        <w:numPr>
          <w:ilvl w:val="0"/>
          <w:numId w:val="137"/>
        </w:numPr>
        <w:spacing w:line="276" w:lineRule="auto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plastik i metale:</w:t>
      </w:r>
    </w:p>
    <w:p w14:paraId="3FDCA5F7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0ED7C32F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06679C5F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4FE6A820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5ECCB5A1" w14:textId="77777777" w:rsidR="00E82DF5" w:rsidRPr="00D41CD8" w:rsidRDefault="00E82DF5" w:rsidP="00954F79">
      <w:pPr>
        <w:numPr>
          <w:ilvl w:val="0"/>
          <w:numId w:val="137"/>
        </w:numPr>
        <w:spacing w:line="276" w:lineRule="auto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papier:</w:t>
      </w:r>
    </w:p>
    <w:p w14:paraId="6E60D1CE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netto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  </w:t>
      </w:r>
    </w:p>
    <w:p w14:paraId="135DB065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>(słownie: …………………..……… złotych)</w:t>
      </w:r>
    </w:p>
    <w:p w14:paraId="0C44BD2E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</w:pP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brutto z podatkiem VAT w wysokości </w:t>
      </w:r>
      <w:r>
        <w:rPr>
          <w:rFonts w:asciiTheme="minorHAnsi" w:hAnsiTheme="minorHAnsi" w:cstheme="minorHAnsi"/>
          <w:bCs/>
          <w:color w:val="0D0D0D"/>
          <w:sz w:val="24"/>
          <w:szCs w:val="24"/>
        </w:rPr>
        <w:t>…..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</w:rPr>
        <w:t xml:space="preserve"> % ……….zł za 1 m</w:t>
      </w:r>
      <w:r w:rsidRPr="00D41CD8">
        <w:rPr>
          <w:rFonts w:asciiTheme="minorHAnsi" w:hAnsiTheme="minorHAnsi" w:cstheme="minorHAnsi"/>
          <w:bCs/>
          <w:color w:val="0D0D0D"/>
          <w:sz w:val="24"/>
          <w:szCs w:val="24"/>
          <w:vertAlign w:val="superscript"/>
        </w:rPr>
        <w:t xml:space="preserve">3 </w:t>
      </w:r>
    </w:p>
    <w:p w14:paraId="441A40D0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2E5580">
        <w:rPr>
          <w:rFonts w:asciiTheme="minorHAnsi" w:hAnsiTheme="minorHAnsi" w:cstheme="minorHAnsi"/>
          <w:color w:val="0D0D0D"/>
          <w:sz w:val="24"/>
          <w:szCs w:val="24"/>
        </w:rPr>
        <w:t>(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>słownie: …………………..……… złotych)</w:t>
      </w:r>
    </w:p>
    <w:p w14:paraId="3E3540C2" w14:textId="77777777" w:rsidR="00E82DF5" w:rsidRPr="00D41CD8" w:rsidRDefault="00E82DF5" w:rsidP="00954F79">
      <w:pPr>
        <w:numPr>
          <w:ilvl w:val="0"/>
          <w:numId w:val="137"/>
        </w:num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bioodpady</w:t>
      </w:r>
    </w:p>
    <w:p w14:paraId="1C021A1C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lastRenderedPageBreak/>
        <w:t>netto ……….zł za 1 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>3</w:t>
      </w:r>
      <w:r w:rsidRPr="00D41CD8">
        <w:rPr>
          <w:rFonts w:asciiTheme="minorHAnsi" w:hAnsiTheme="minorHAnsi" w:cstheme="minorHAnsi"/>
          <w:color w:val="0D0D0D"/>
          <w:sz w:val="24"/>
          <w:szCs w:val="24"/>
        </w:rPr>
        <w:t xml:space="preserve">   </w:t>
      </w:r>
    </w:p>
    <w:p w14:paraId="17B07087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(słownie: …………………..……… złotych)</w:t>
      </w:r>
    </w:p>
    <w:p w14:paraId="66D9A20A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brutto z podatkiem VAT w wysokości ….. % ……….zł za 1 m</w:t>
      </w:r>
      <w:r w:rsidRPr="00D41CD8">
        <w:rPr>
          <w:rFonts w:asciiTheme="minorHAnsi" w:hAnsiTheme="minorHAnsi" w:cstheme="minorHAnsi"/>
          <w:color w:val="0D0D0D"/>
          <w:sz w:val="24"/>
          <w:szCs w:val="24"/>
          <w:vertAlign w:val="superscript"/>
        </w:rPr>
        <w:t xml:space="preserve">3 </w:t>
      </w:r>
    </w:p>
    <w:p w14:paraId="462A3FE9" w14:textId="77777777" w:rsidR="00E82DF5" w:rsidRPr="00D41CD8" w:rsidRDefault="00E82DF5" w:rsidP="00E82DF5">
      <w:pPr>
        <w:spacing w:line="276" w:lineRule="auto"/>
        <w:ind w:left="284" w:firstLine="425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D41CD8">
        <w:rPr>
          <w:rFonts w:asciiTheme="minorHAnsi" w:hAnsiTheme="minorHAnsi" w:cstheme="minorHAnsi"/>
          <w:color w:val="0D0D0D"/>
          <w:sz w:val="24"/>
          <w:szCs w:val="24"/>
        </w:rPr>
        <w:t>(słownie: …………………..……… złotych)</w:t>
      </w:r>
    </w:p>
    <w:p w14:paraId="38AAB254" w14:textId="69CFCD97" w:rsidR="005217D4" w:rsidRPr="005217D4" w:rsidRDefault="005217D4" w:rsidP="00954F79">
      <w:pPr>
        <w:pStyle w:val="Tekstpodstawowywcity"/>
        <w:widowControl w:val="0"/>
        <w:numPr>
          <w:ilvl w:val="0"/>
          <w:numId w:val="134"/>
        </w:numPr>
        <w:autoSpaceDE/>
        <w:autoSpaceDN/>
        <w:spacing w:after="0"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5217D4">
        <w:rPr>
          <w:rFonts w:asciiTheme="minorHAnsi" w:hAnsiTheme="minorHAnsi" w:cstheme="minorHAnsi"/>
          <w:color w:val="0D0D0D"/>
          <w:sz w:val="24"/>
          <w:szCs w:val="24"/>
        </w:rPr>
        <w:t xml:space="preserve">Ogólna </w:t>
      </w: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wartość umowy netto wynosi</w:t>
      </w:r>
      <w:r w:rsidR="006D514B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maksymalnie</w:t>
      </w: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………. zł (słownie: ………………………………… złotych), </w:t>
      </w: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br/>
        <w:t>ogólna wartość umowy brutto wynosi</w:t>
      </w:r>
      <w:r w:rsidR="006D514B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maksymalnie</w:t>
      </w: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………. zł (słownie: ………………………………… złotych) </w:t>
      </w: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zgodnie z Formularzem ofertowym</w:t>
      </w:r>
      <w:r w:rsidR="00C83A87"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53A98CE" w14:textId="77777777" w:rsidR="00831B52" w:rsidRPr="00831B52" w:rsidRDefault="00831B52" w:rsidP="00954F79">
      <w:pPr>
        <w:pStyle w:val="Tekstpodstawowy"/>
        <w:numPr>
          <w:ilvl w:val="0"/>
          <w:numId w:val="134"/>
        </w:numPr>
        <w:tabs>
          <w:tab w:val="left" w:pos="426"/>
          <w:tab w:val="left" w:pos="1134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 xml:space="preserve">Należność za wykonanie usługi będzie rozliczana na podstawie wystawionej faktury VAT. Załącznikiem do wystawionej faktury będzie druk „potwierdzenie wywozu”. </w:t>
      </w:r>
    </w:p>
    <w:p w14:paraId="2404D64D" w14:textId="77777777" w:rsidR="00831B52" w:rsidRPr="00831B52" w:rsidRDefault="00831B52" w:rsidP="00954F79">
      <w:pPr>
        <w:pStyle w:val="Tekstpodstawowy"/>
        <w:numPr>
          <w:ilvl w:val="0"/>
          <w:numId w:val="134"/>
        </w:numPr>
        <w:tabs>
          <w:tab w:val="left" w:pos="426"/>
        </w:tabs>
        <w:autoSpaceDE/>
        <w:spacing w:after="0"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Zamówienie mniejszej ilości usług, nie upoważnia Wykonawcy do żądania zrealizowania całości zamówienia lub rekompensaty pieniężnej za niezrealizowaną część zamówienia.</w:t>
      </w:r>
    </w:p>
    <w:p w14:paraId="689E1C0A" w14:textId="77777777" w:rsidR="00831B52" w:rsidRPr="00831B52" w:rsidRDefault="00831B52" w:rsidP="00831B52">
      <w:pPr>
        <w:pStyle w:val="Akapitzlist"/>
        <w:spacing w:line="276" w:lineRule="auto"/>
        <w:rPr>
          <w:rFonts w:asciiTheme="minorHAnsi" w:hAnsiTheme="minorHAnsi" w:cstheme="minorHAnsi"/>
          <w:color w:val="0D0D0D"/>
          <w:sz w:val="24"/>
          <w:szCs w:val="24"/>
        </w:rPr>
      </w:pPr>
    </w:p>
    <w:p w14:paraId="14A6A432" w14:textId="65F9AF7E" w:rsidR="00831B52" w:rsidRPr="00831B52" w:rsidRDefault="00831B52" w:rsidP="00831B52">
      <w:pPr>
        <w:pStyle w:val="Tekstpodstawowy"/>
        <w:tabs>
          <w:tab w:val="left" w:pos="851"/>
        </w:tabs>
        <w:autoSpaceDE/>
        <w:spacing w:after="0"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§ 10</w:t>
      </w:r>
    </w:p>
    <w:p w14:paraId="1C110E8A" w14:textId="77777777" w:rsidR="005217D4" w:rsidRPr="006A5FB6" w:rsidRDefault="005217D4" w:rsidP="00954F79">
      <w:pPr>
        <w:numPr>
          <w:ilvl w:val="0"/>
          <w:numId w:val="138"/>
        </w:numPr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Zgodnie z art. 436 pkt. 4 lit b oraz art. 439 ustawy PZP, wynagrodzenie należne Wykonawcy będzie ulegało zmianie w przypadkach:</w:t>
      </w:r>
    </w:p>
    <w:p w14:paraId="55677549" w14:textId="77777777" w:rsidR="005217D4" w:rsidRPr="006A5FB6" w:rsidRDefault="005217D4" w:rsidP="00954F79">
      <w:pPr>
        <w:numPr>
          <w:ilvl w:val="0"/>
          <w:numId w:val="139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zmiany stawki podatku od towarów i usług oraz podatku akcyzowego. Zmiana stawki VAT dotyczyć będzie wynagrodzenia umownego za prace wykonane po dacie podpisania aneksu do umowy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;</w:t>
      </w:r>
    </w:p>
    <w:p w14:paraId="7D0B5159" w14:textId="77777777" w:rsidR="005217D4" w:rsidRPr="006A5FB6" w:rsidRDefault="005217D4" w:rsidP="00954F79">
      <w:pPr>
        <w:numPr>
          <w:ilvl w:val="0"/>
          <w:numId w:val="139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zmiany wysokości minimalnego wynagrodzenia za pracę albo wysokości minimalnej stawki godzinowej, ustalonych na podstawie przepisów ustawy z dnia 10 października 2002 r. o minimalnym wynagrodzeniu za pracę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;</w:t>
      </w:r>
    </w:p>
    <w:p w14:paraId="363CCFC0" w14:textId="77777777" w:rsidR="005217D4" w:rsidRPr="006A5FB6" w:rsidRDefault="005217D4" w:rsidP="00954F79">
      <w:pPr>
        <w:numPr>
          <w:ilvl w:val="0"/>
          <w:numId w:val="139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zmian zasad podlegania ubezpieczeniom społecznym lub ubezpieczeniu zdrowotnemu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>lub zmiany wysokości stawki składki na ubezpieczenia społeczne lub ubezpieczenie zdrowotne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;</w:t>
      </w:r>
    </w:p>
    <w:p w14:paraId="55FABB83" w14:textId="0341E289" w:rsidR="005217D4" w:rsidRPr="00FC087D" w:rsidRDefault="005217D4" w:rsidP="00954F79">
      <w:pPr>
        <w:numPr>
          <w:ilvl w:val="0"/>
          <w:numId w:val="139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zasad gromadzenia i wysokości wpłat do pracowniczych planów kapitałowych, o których mowa w ustawie z dnia 4 października 2018 r. o pracowniczych planach kapitałowych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- </w:t>
      </w:r>
      <w:r w:rsidRPr="00FC087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jeżeli zmiany </w:t>
      </w:r>
      <w:r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wymienione w pkt 1-4 będą miały wpływ na koszty wykonania zamówienia przez Wykonawcę i </w:t>
      </w:r>
      <w:r w:rsidR="00605CE7"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zmieniają</w:t>
      </w:r>
      <w:r w:rsidRPr="003D5FAE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ten koszt </w:t>
      </w:r>
      <w:r w:rsidRPr="00FC087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o co najmniej 5%.</w:t>
      </w:r>
    </w:p>
    <w:p w14:paraId="0EF8645D" w14:textId="77777777" w:rsidR="005217D4" w:rsidRPr="006A5FB6" w:rsidRDefault="005217D4" w:rsidP="00954F79">
      <w:pPr>
        <w:numPr>
          <w:ilvl w:val="0"/>
          <w:numId w:val="139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zmiany ceny materiałów służących do realizacji przedmiotu zamówienia (waloryzacja), przy czym Zamawiający określa, że:</w:t>
      </w:r>
    </w:p>
    <w:p w14:paraId="6A2EFA1B" w14:textId="7C388577" w:rsidR="005217D4" w:rsidRPr="006A5FB6" w:rsidRDefault="005217D4" w:rsidP="00954F79">
      <w:pPr>
        <w:numPr>
          <w:ilvl w:val="0"/>
          <w:numId w:val="14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wynagrodzenie będzie podlegało waloryzacji począwszy od dnia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zawarcia</w:t>
      </w:r>
      <w:r w:rsidR="00770C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umowy gdy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wartość zmiany cen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tych środków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przekroczy 30 % w stosunku do stawek przyjętych przez Wykonawcę i zmiany utrzymywały się przez okres co najmniej 6 miesięcy przed waloryzacją,</w:t>
      </w:r>
    </w:p>
    <w:p w14:paraId="273DD219" w14:textId="675AB558" w:rsidR="005217D4" w:rsidRPr="006A5FB6" w:rsidRDefault="005217D4" w:rsidP="00954F79">
      <w:pPr>
        <w:numPr>
          <w:ilvl w:val="0"/>
          <w:numId w:val="14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waloryzacja będzie odbywać się po przedstawieniu przez Wykonawcę faktur zakupu materiałów służących do realizacji przedmiotu zamówienia w okresie od zawarcia umowy lub od dnia ostatniej waloryzacji do dnia poprzedzającego waloryzację, oraz w oparciu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 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wskaźniki </w:t>
      </w:r>
      <w:r w:rsidR="00605CE7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zmiany 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cen materiałów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eksploatacyjnych, publikowane przez Prezesa Głównego Urzędu Statystycznego w Biuletynie Statystycznym. W przypadku, gdyby ww. wskaźnik nie byłby dostępny, zastosowanie znajdzie wskazany przez Zamawiającego inny, najbardziej zbliżony wskaźnik,</w:t>
      </w:r>
    </w:p>
    <w:p w14:paraId="09B1DF54" w14:textId="1E7016B0" w:rsidR="005217D4" w:rsidRPr="006A5FB6" w:rsidRDefault="005217D4" w:rsidP="00954F79">
      <w:pPr>
        <w:numPr>
          <w:ilvl w:val="0"/>
          <w:numId w:val="14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przez </w:t>
      </w:r>
      <w:r w:rsidR="00605CE7"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zwiększenie</w:t>
      </w:r>
      <w:r w:rsidRPr="003D5F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ceny 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środków rozumie się wzrost odpowiednio cen, względem ceny przyjętych przez Wykonawcę. Wykonawca będzie uprawniony do waloryzacji wynagrodzenia wyłącznie w sytuacji wykazania Zamawiającemu, że na dzień zaistnienia podstaw do waloryzacji, ceny te są wyższe,</w:t>
      </w:r>
    </w:p>
    <w:p w14:paraId="07D14F9E" w14:textId="77777777" w:rsidR="005217D4" w:rsidRPr="006A5FB6" w:rsidRDefault="005217D4" w:rsidP="00954F79">
      <w:pPr>
        <w:numPr>
          <w:ilvl w:val="0"/>
          <w:numId w:val="14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lastRenderedPageBreak/>
        <w:t>Wykonawca jest obowiązany powiadomić Zamawiającego o podstawie do dokonania waloryzacji, nie później niż miesiąc przed terminem, o którym mowa w lit. a. W tym terminie, Wykonawca ma obowiązek wykazać okoliczności potwierdzające zmianę i przedłożyć kalkulację nowej wysokości wynagrodzenia,</w:t>
      </w:r>
    </w:p>
    <w:p w14:paraId="03E8196C" w14:textId="77777777" w:rsidR="005217D4" w:rsidRPr="006A5FB6" w:rsidRDefault="005217D4" w:rsidP="00954F79">
      <w:pPr>
        <w:numPr>
          <w:ilvl w:val="0"/>
          <w:numId w:val="14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Wynagrodzenie będzie podlegało waloryzacji maksymalnie do 1,5% wynagrodzenia umownego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netto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, o którym mowa w § 9 umowy, </w:t>
      </w:r>
    </w:p>
    <w:p w14:paraId="7A240079" w14:textId="77777777" w:rsidR="005217D4" w:rsidRPr="006A5FB6" w:rsidRDefault="005217D4" w:rsidP="00954F79">
      <w:pPr>
        <w:numPr>
          <w:ilvl w:val="0"/>
          <w:numId w:val="140"/>
        </w:numPr>
        <w:adjustRightInd w:val="0"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postanowień umownych w zakresie waloryzacji nie stosuje się od chwili osiągnięcia limitu, o którym mowa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powyżej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523323A8" w14:textId="77777777" w:rsidR="005217D4" w:rsidRPr="00327856" w:rsidRDefault="005217D4" w:rsidP="00954F79">
      <w:pPr>
        <w:numPr>
          <w:ilvl w:val="0"/>
          <w:numId w:val="138"/>
        </w:numPr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Zmiana wynagrodzenia dokonana zostanie w formie aneksu do umowy i będzie obowiązywała od dnia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zawarcia</w:t>
      </w:r>
      <w:r w:rsidRPr="006A5FB6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aneksu na przyszłość.</w:t>
      </w:r>
    </w:p>
    <w:p w14:paraId="3098E13B" w14:textId="77777777" w:rsidR="00831B52" w:rsidRPr="00831B52" w:rsidRDefault="00831B52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740573F7" w14:textId="77777777" w:rsidR="00831B52" w:rsidRPr="006A2C73" w:rsidRDefault="00831B52" w:rsidP="00831B52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A2C73">
        <w:rPr>
          <w:rFonts w:asciiTheme="minorHAnsi" w:hAnsiTheme="minorHAnsi" w:cstheme="minorHAnsi"/>
          <w:color w:val="000000" w:themeColor="text1"/>
          <w:sz w:val="24"/>
          <w:szCs w:val="24"/>
        </w:rPr>
        <w:t>§ 11</w:t>
      </w:r>
    </w:p>
    <w:p w14:paraId="191D8E08" w14:textId="77777777" w:rsidR="006D514B" w:rsidRPr="004E1391" w:rsidRDefault="006D514B" w:rsidP="00954F79">
      <w:pPr>
        <w:numPr>
          <w:ilvl w:val="0"/>
          <w:numId w:val="14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4E1391">
        <w:rPr>
          <w:rFonts w:asciiTheme="minorHAnsi" w:hAnsiTheme="minorHAnsi" w:cstheme="minorHAnsi"/>
          <w:color w:val="0D0D0D"/>
          <w:sz w:val="24"/>
          <w:szCs w:val="24"/>
        </w:rPr>
        <w:t>Wykonawca będzie wystawiać faktury VAT za wykonanie usługi po zakończeniu każdego miesiąca kalendarzowego.</w:t>
      </w:r>
    </w:p>
    <w:p w14:paraId="1DDE9ABB" w14:textId="77777777" w:rsidR="006D514B" w:rsidRPr="004E1391" w:rsidRDefault="006D514B" w:rsidP="00954F79">
      <w:pPr>
        <w:numPr>
          <w:ilvl w:val="0"/>
          <w:numId w:val="14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4E1391">
        <w:rPr>
          <w:rFonts w:asciiTheme="minorHAnsi" w:hAnsiTheme="minorHAnsi" w:cstheme="minorHAnsi"/>
          <w:color w:val="0D0D0D"/>
          <w:sz w:val="24"/>
          <w:szCs w:val="24"/>
        </w:rPr>
        <w:t xml:space="preserve">Zamawiający zobowiązuje się dokonać zapłaty należności za wykonanie usługi, przelewem na konto Wykonawcy wskazane na fakturze w terminie do 30 dni po </w:t>
      </w:r>
      <w:r w:rsidRPr="004E1391">
        <w:rPr>
          <w:rFonts w:asciiTheme="minorHAnsi" w:hAnsiTheme="minorHAnsi" w:cstheme="minorHAnsi"/>
          <w:sz w:val="24"/>
          <w:szCs w:val="24"/>
        </w:rPr>
        <w:t>upływie każdego miesiąca świadczenia usługi i po otrzymaniu prawidłowo wystawionej faktury</w:t>
      </w:r>
      <w:r w:rsidRPr="004E1391">
        <w:rPr>
          <w:rFonts w:asciiTheme="minorHAnsi" w:hAnsiTheme="minorHAnsi" w:cstheme="minorHAnsi"/>
          <w:color w:val="0D0D0D"/>
          <w:sz w:val="24"/>
          <w:szCs w:val="24"/>
        </w:rPr>
        <w:t xml:space="preserve"> </w:t>
      </w:r>
      <w:r w:rsidRPr="004E1391">
        <w:rPr>
          <w:rFonts w:asciiTheme="minorHAnsi" w:hAnsiTheme="minorHAnsi" w:cstheme="minorHAnsi"/>
          <w:sz w:val="24"/>
          <w:szCs w:val="24"/>
        </w:rPr>
        <w:t xml:space="preserve">lub innego dokumentu księgowego. </w:t>
      </w:r>
    </w:p>
    <w:p w14:paraId="7FE2B8E5" w14:textId="77777777" w:rsidR="006D514B" w:rsidRPr="004E1391" w:rsidRDefault="006D514B" w:rsidP="00954F79">
      <w:pPr>
        <w:numPr>
          <w:ilvl w:val="0"/>
          <w:numId w:val="149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4E1391">
        <w:rPr>
          <w:rFonts w:asciiTheme="minorHAnsi" w:hAnsiTheme="minorHAnsi" w:cstheme="minorHAnsi"/>
          <w:sz w:val="24"/>
          <w:szCs w:val="24"/>
        </w:rPr>
        <w:t>Zapłata następuje w dniu obciążenia rachunku bankowego Zamawiającego.</w:t>
      </w:r>
    </w:p>
    <w:p w14:paraId="37DC158A" w14:textId="77777777" w:rsidR="006D514B" w:rsidRPr="004E1391" w:rsidRDefault="006D514B" w:rsidP="00954F79">
      <w:pPr>
        <w:widowControl w:val="0"/>
        <w:numPr>
          <w:ilvl w:val="3"/>
          <w:numId w:val="150"/>
        </w:numPr>
        <w:tabs>
          <w:tab w:val="clear" w:pos="0"/>
        </w:tabs>
        <w:suppressAutoHyphens/>
        <w:autoSpaceDE/>
        <w:autoSpaceDN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kern w:val="2"/>
          <w:sz w:val="24"/>
          <w:szCs w:val="24"/>
          <w:lang w:bidi="hi-IN"/>
        </w:rPr>
      </w:pPr>
      <w:r w:rsidRPr="004E1391"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  <w:t xml:space="preserve">Wykonawca będzie wystawiał i przekazywał Zamawiającemu faktury zgodnie z obowiązującymi przepisami prawa: </w:t>
      </w:r>
    </w:p>
    <w:p w14:paraId="11331BCA" w14:textId="77777777" w:rsidR="006D514B" w:rsidRPr="004E1391" w:rsidRDefault="006D514B" w:rsidP="00954F79">
      <w:pPr>
        <w:pStyle w:val="Akapitzlist"/>
        <w:widowControl w:val="0"/>
        <w:numPr>
          <w:ilvl w:val="0"/>
          <w:numId w:val="151"/>
        </w:numPr>
        <w:suppressAutoHyphens/>
        <w:autoSpaceDE/>
        <w:autoSpaceDN/>
        <w:spacing w:line="276" w:lineRule="auto"/>
        <w:ind w:left="567" w:hanging="295"/>
        <w:jc w:val="both"/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</w:pPr>
      <w:r w:rsidRPr="004E1391">
        <w:rPr>
          <w:rFonts w:asciiTheme="minorHAnsi" w:hAnsiTheme="minorHAnsi" w:cstheme="minorHAnsi"/>
          <w:bCs/>
          <w:sz w:val="24"/>
          <w:szCs w:val="24"/>
        </w:rPr>
        <w:t xml:space="preserve">ustrukturyzowane za pośrednictwem Krajowego Systemu e-Faktur (KSeF) - podstawą i wiążącą formą identyfikacji każdej faktury, dla celów umowy i wszelkich powiązanych rozliczeń, jest unikalny numer identyfikujący fakturę nadany przez KSeF (numer KSeF). Za datę doręczenia takiej faktury uznaje się datę nadania fakturze numeru KSeF przez system - </w:t>
      </w:r>
      <w:r>
        <w:rPr>
          <w:rFonts w:asciiTheme="minorHAnsi" w:hAnsiTheme="minorHAnsi" w:cstheme="minorHAnsi"/>
          <w:bCs/>
          <w:sz w:val="24"/>
          <w:szCs w:val="24"/>
        </w:rPr>
        <w:br/>
      </w:r>
      <w:r w:rsidRPr="004E1391">
        <w:rPr>
          <w:rFonts w:asciiTheme="minorHAnsi" w:hAnsiTheme="minorHAnsi" w:cstheme="minorHAnsi"/>
          <w:bCs/>
          <w:sz w:val="24"/>
          <w:szCs w:val="24"/>
        </w:rPr>
        <w:t xml:space="preserve">z zastrzeżeniem postanowień wskazanych w pkt </w:t>
      </w:r>
      <w:r>
        <w:rPr>
          <w:rFonts w:asciiTheme="minorHAnsi" w:hAnsiTheme="minorHAnsi" w:cstheme="minorHAnsi"/>
          <w:bCs/>
          <w:sz w:val="24"/>
          <w:szCs w:val="24"/>
        </w:rPr>
        <w:t>2-</w:t>
      </w:r>
      <w:r w:rsidRPr="004E1391">
        <w:rPr>
          <w:rFonts w:asciiTheme="minorHAnsi" w:hAnsiTheme="minorHAnsi" w:cstheme="minorHAnsi"/>
          <w:bCs/>
          <w:sz w:val="24"/>
          <w:szCs w:val="24"/>
        </w:rPr>
        <w:t>3;</w:t>
      </w:r>
    </w:p>
    <w:p w14:paraId="70BDC0E3" w14:textId="77777777" w:rsidR="006D514B" w:rsidRPr="004E1391" w:rsidRDefault="006D514B" w:rsidP="00954F79">
      <w:pPr>
        <w:pStyle w:val="Akapitzlist"/>
        <w:widowControl w:val="0"/>
        <w:numPr>
          <w:ilvl w:val="0"/>
          <w:numId w:val="151"/>
        </w:numPr>
        <w:suppressAutoHyphens/>
        <w:autoSpaceDE/>
        <w:autoSpaceDN/>
        <w:spacing w:line="276" w:lineRule="auto"/>
        <w:ind w:left="567" w:hanging="29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E1391">
        <w:rPr>
          <w:rFonts w:asciiTheme="minorHAnsi" w:hAnsiTheme="minorHAnsi" w:cstheme="minorHAnsi"/>
          <w:bCs/>
          <w:sz w:val="24"/>
          <w:szCs w:val="24"/>
        </w:rPr>
        <w:t xml:space="preserve">do dnia, gdy stosowanie Krajowego Systemu e-Faktur (w skrócie KSeF) stanie się obowiązkowe - przekazanie prawidłowo wystawionej faktury następuje drogą elektroniczną na adres e-mail: </w:t>
      </w:r>
      <w:hyperlink r:id="rId27" w:history="1">
        <w:r w:rsidRPr="004E1391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efaktury@tu.koszalin.pl</w:t>
        </w:r>
      </w:hyperlink>
      <w:r w:rsidRPr="004E1391">
        <w:rPr>
          <w:rFonts w:asciiTheme="minorHAnsi" w:hAnsiTheme="minorHAnsi" w:cstheme="minorHAnsi"/>
          <w:bCs/>
          <w:sz w:val="24"/>
          <w:szCs w:val="24"/>
        </w:rPr>
        <w:t>;</w:t>
      </w:r>
    </w:p>
    <w:p w14:paraId="3A9DC09F" w14:textId="2279490C" w:rsidR="006D514B" w:rsidRPr="00973A71" w:rsidRDefault="006D514B" w:rsidP="00954F79">
      <w:pPr>
        <w:pStyle w:val="Akapitzlist"/>
        <w:widowControl w:val="0"/>
        <w:numPr>
          <w:ilvl w:val="0"/>
          <w:numId w:val="151"/>
        </w:numPr>
        <w:suppressAutoHyphens/>
        <w:autoSpaceDE/>
        <w:autoSpaceDN/>
        <w:spacing w:line="276" w:lineRule="auto"/>
        <w:ind w:left="567" w:hanging="29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E1391">
        <w:rPr>
          <w:rFonts w:asciiTheme="minorHAnsi" w:hAnsiTheme="minorHAnsi" w:cstheme="minorHAnsi"/>
          <w:bCs/>
          <w:sz w:val="24"/>
          <w:szCs w:val="24"/>
        </w:rPr>
        <w:t xml:space="preserve">w przypadku wystąpienia awarii/niedostępności KSeF opisanych ustawowo - decyduje procedura opisana ustawą i przepisami wykonawczymi do ustawy, z tym, że gdy ustawa odsyła do umownego uregulowania daty otrzymania faktury w okresie ww. awarii przyjmuje się, że otrzymanie faktury wystawionej zgodnie z ustawową procedurą będzie skuteczne przez faktyczne doręczenie na adres e-mail: </w:t>
      </w:r>
      <w:hyperlink r:id="rId28" w:history="1">
        <w:r w:rsidRPr="004E1391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efaktury@tu.koszalin.pl</w:t>
        </w:r>
      </w:hyperlink>
      <w:r w:rsidRPr="004E139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4E1391">
        <w:rPr>
          <w:rFonts w:asciiTheme="minorHAnsi" w:hAnsiTheme="minorHAnsi" w:cstheme="minorHAnsi"/>
          <w:bCs/>
          <w:iCs/>
          <w:sz w:val="24"/>
          <w:szCs w:val="24"/>
        </w:rPr>
        <w:t>albo z datą przydzielenia nr KSeF, w zależności od tego co nastąpi wcześniej.</w:t>
      </w:r>
    </w:p>
    <w:p w14:paraId="50F36CDA" w14:textId="77777777" w:rsidR="006D514B" w:rsidRPr="000118B0" w:rsidRDefault="006D514B" w:rsidP="00954F79">
      <w:pPr>
        <w:numPr>
          <w:ilvl w:val="0"/>
          <w:numId w:val="124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118B0">
        <w:rPr>
          <w:rFonts w:asciiTheme="minorHAnsi" w:hAnsiTheme="minorHAnsi" w:cstheme="minorHAnsi"/>
          <w:color w:val="000000" w:themeColor="text1"/>
          <w:sz w:val="24"/>
          <w:szCs w:val="24"/>
        </w:rPr>
        <w:t>Zamawiający dokona płatności wyłącznie na podstawie faktur wystawionych i przekazanych zgodnie z postanowieniami umowy.</w:t>
      </w:r>
    </w:p>
    <w:p w14:paraId="25A3BFEA" w14:textId="343AEFBA" w:rsidR="006D514B" w:rsidRPr="000118B0" w:rsidRDefault="006D514B" w:rsidP="00954F79">
      <w:pPr>
        <w:numPr>
          <w:ilvl w:val="0"/>
          <w:numId w:val="124"/>
        </w:numPr>
        <w:autoSpaceDE/>
        <w:autoSpaceDN/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0118B0">
        <w:rPr>
          <w:rFonts w:ascii="Calibri" w:hAnsi="Calibri" w:cs="Calibri"/>
          <w:color w:val="000000" w:themeColor="text1"/>
          <w:sz w:val="24"/>
          <w:szCs w:val="24"/>
        </w:rPr>
        <w:t>Wykonawca jest zobowiązany do umieszczania na fakturze danych wymaganych przez Zamawiających (m.in. numer umowy</w:t>
      </w:r>
      <w:r w:rsidR="0074301E">
        <w:rPr>
          <w:rFonts w:ascii="Calibri" w:hAnsi="Calibri" w:cs="Calibri"/>
          <w:color w:val="000000" w:themeColor="text1"/>
          <w:sz w:val="24"/>
          <w:szCs w:val="24"/>
        </w:rPr>
        <w:t xml:space="preserve"> oraz miejsce wywozu odpadów.</w:t>
      </w:r>
      <w:r w:rsidRPr="000118B0">
        <w:rPr>
          <w:rFonts w:ascii="Calibri" w:hAnsi="Calibri" w:cs="Calibri"/>
          <w:color w:val="000000" w:themeColor="text1"/>
          <w:sz w:val="24"/>
          <w:szCs w:val="24"/>
        </w:rPr>
        <w:t>).</w:t>
      </w:r>
    </w:p>
    <w:p w14:paraId="160629E2" w14:textId="77777777" w:rsidR="006D514B" w:rsidRPr="000118B0" w:rsidRDefault="006D514B" w:rsidP="00954F79">
      <w:pPr>
        <w:numPr>
          <w:ilvl w:val="0"/>
          <w:numId w:val="124"/>
        </w:numPr>
        <w:autoSpaceDE/>
        <w:autoSpaceDN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118B0">
        <w:rPr>
          <w:rFonts w:ascii="Calibri" w:hAnsi="Calibri" w:cs="Calibri"/>
          <w:color w:val="000000" w:themeColor="text1"/>
          <w:sz w:val="24"/>
          <w:szCs w:val="24"/>
          <w:lang w:eastAsia="zh-CN"/>
        </w:rPr>
        <w:t>Strony przyjmują, że datą zapłaty wynagrodzenia jest dzień obciążenia rachunku bankowego Zamawiających.</w:t>
      </w:r>
    </w:p>
    <w:p w14:paraId="582E43AC" w14:textId="77777777" w:rsidR="00831B52" w:rsidRPr="00831B52" w:rsidRDefault="00831B52" w:rsidP="00831B5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01E6F12F" w14:textId="77777777" w:rsidR="00831B52" w:rsidRPr="00831B52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§ 12</w:t>
      </w:r>
    </w:p>
    <w:p w14:paraId="14099536" w14:textId="33BFD237" w:rsidR="000F60A1" w:rsidRPr="006A5FB6" w:rsidRDefault="000F60A1" w:rsidP="000F60A1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6A5FB6">
        <w:rPr>
          <w:rFonts w:asciiTheme="minorHAnsi" w:hAnsiTheme="minorHAnsi" w:cstheme="minorHAnsi"/>
          <w:color w:val="0D0D0D"/>
          <w:sz w:val="24"/>
          <w:szCs w:val="24"/>
        </w:rPr>
        <w:t>Strony oświadczają, iż są podatnikami VAT upoważnionymi do wystawiania i otrzymywania faktur VAT</w:t>
      </w:r>
      <w:r>
        <w:rPr>
          <w:rFonts w:asciiTheme="minorHAnsi" w:hAnsiTheme="minorHAnsi" w:cstheme="minorHAnsi"/>
          <w:color w:val="0D0D0D"/>
          <w:sz w:val="24"/>
          <w:szCs w:val="24"/>
        </w:rPr>
        <w:t>:</w:t>
      </w:r>
    </w:p>
    <w:p w14:paraId="4EADE220" w14:textId="7CB51C68" w:rsidR="000F60A1" w:rsidRPr="000F60A1" w:rsidRDefault="000F60A1" w:rsidP="000F60A1">
      <w:pPr>
        <w:pStyle w:val="Akapitzlist"/>
        <w:numPr>
          <w:ilvl w:val="4"/>
          <w:numId w:val="57"/>
        </w:numPr>
        <w:tabs>
          <w:tab w:val="clear" w:pos="360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0F60A1">
        <w:rPr>
          <w:rFonts w:asciiTheme="minorHAnsi" w:hAnsiTheme="minorHAnsi" w:cstheme="minorHAnsi"/>
          <w:color w:val="0D0D0D"/>
          <w:sz w:val="24"/>
          <w:szCs w:val="24"/>
        </w:rPr>
        <w:lastRenderedPageBreak/>
        <w:t>NIP Zamawiającego:</w:t>
      </w:r>
      <w:r w:rsidRPr="000F60A1">
        <w:rPr>
          <w:rFonts w:asciiTheme="minorHAnsi" w:hAnsiTheme="minorHAnsi" w:cstheme="minorHAnsi"/>
          <w:color w:val="0D0D0D"/>
          <w:sz w:val="24"/>
          <w:szCs w:val="24"/>
        </w:rPr>
        <w:tab/>
        <w:t>669-050-51-68</w:t>
      </w:r>
    </w:p>
    <w:p w14:paraId="7FC8D796" w14:textId="3C40E546" w:rsidR="000F60A1" w:rsidRPr="000F60A1" w:rsidRDefault="000F60A1" w:rsidP="000F60A1">
      <w:pPr>
        <w:pStyle w:val="Akapitzlist"/>
        <w:numPr>
          <w:ilvl w:val="4"/>
          <w:numId w:val="57"/>
        </w:numPr>
        <w:tabs>
          <w:tab w:val="clear" w:pos="360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 w:rsidRPr="000F60A1">
        <w:rPr>
          <w:rFonts w:asciiTheme="minorHAnsi" w:hAnsiTheme="minorHAnsi" w:cstheme="minorHAnsi"/>
          <w:color w:val="0D0D0D"/>
          <w:sz w:val="24"/>
          <w:szCs w:val="24"/>
        </w:rPr>
        <w:t>NIP Wykonawcy:</w:t>
      </w:r>
      <w:r w:rsidRPr="000F60A1">
        <w:rPr>
          <w:rFonts w:asciiTheme="minorHAnsi" w:hAnsiTheme="minorHAnsi" w:cstheme="minorHAnsi"/>
          <w:color w:val="0D0D0D"/>
          <w:sz w:val="24"/>
          <w:szCs w:val="24"/>
        </w:rPr>
        <w:tab/>
        <w:t>………………..</w:t>
      </w:r>
    </w:p>
    <w:p w14:paraId="5B341A7F" w14:textId="77777777" w:rsidR="00831B52" w:rsidRPr="00831B52" w:rsidRDefault="00831B52" w:rsidP="00831B52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78E96EF2" w14:textId="77777777" w:rsidR="00831B52" w:rsidRPr="00831B52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§ 13</w:t>
      </w:r>
    </w:p>
    <w:p w14:paraId="49DA2B56" w14:textId="31AB5A4F" w:rsidR="000F60A1" w:rsidRPr="004A03A8" w:rsidRDefault="000F60A1" w:rsidP="000F60A1">
      <w:pPr>
        <w:spacing w:line="276" w:lineRule="auto"/>
        <w:jc w:val="both"/>
        <w:rPr>
          <w:rFonts w:asciiTheme="minorHAnsi" w:hAnsiTheme="minorHAnsi" w:cstheme="minorHAnsi"/>
          <w:bCs/>
          <w:color w:val="0D0D0D"/>
          <w:sz w:val="24"/>
          <w:szCs w:val="24"/>
        </w:rPr>
      </w:pPr>
      <w:r w:rsidRPr="004A03A8">
        <w:rPr>
          <w:rFonts w:asciiTheme="minorHAnsi" w:hAnsiTheme="minorHAnsi" w:cstheme="minorHAnsi"/>
          <w:b/>
          <w:bCs/>
          <w:sz w:val="24"/>
          <w:szCs w:val="24"/>
        </w:rPr>
        <w:t xml:space="preserve">Niniejsza umowa zostaje zawarta na czas określony 36 miesięcy, tj. od dnia </w:t>
      </w:r>
      <w:r>
        <w:rPr>
          <w:rFonts w:asciiTheme="minorHAnsi" w:hAnsiTheme="minorHAnsi" w:cstheme="minorHAnsi"/>
          <w:b/>
          <w:bCs/>
          <w:sz w:val="24"/>
          <w:szCs w:val="24"/>
        </w:rPr>
        <w:t>……………</w:t>
      </w:r>
      <w:r w:rsidRPr="004A03A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4A03A8">
        <w:rPr>
          <w:rFonts w:asciiTheme="minorHAnsi" w:hAnsiTheme="minorHAnsi" w:cstheme="minorHAnsi"/>
          <w:b/>
          <w:bCs/>
          <w:sz w:val="24"/>
          <w:szCs w:val="24"/>
        </w:rPr>
        <w:t xml:space="preserve"> dnia </w:t>
      </w:r>
      <w:r>
        <w:rPr>
          <w:rFonts w:asciiTheme="minorHAnsi" w:hAnsiTheme="minorHAnsi" w:cstheme="minorHAnsi"/>
          <w:b/>
          <w:bCs/>
          <w:sz w:val="24"/>
          <w:szCs w:val="24"/>
        </w:rPr>
        <w:t>……………</w:t>
      </w:r>
      <w:r w:rsidRPr="004A03A8">
        <w:rPr>
          <w:rFonts w:asciiTheme="minorHAnsi" w:hAnsiTheme="minorHAnsi" w:cstheme="minorHAnsi"/>
          <w:sz w:val="24"/>
          <w:szCs w:val="24"/>
        </w:rPr>
        <w:t>, z możliwością jej rozwiązania przez każdą ze stron z zachowaniem trzymiesięcznego okresu wypowiedzenia, którego termin upływa z końcem miesiąca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491F6F4" w14:textId="77777777" w:rsidR="00831B52" w:rsidRPr="00831B52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</w:p>
    <w:p w14:paraId="0EBBB839" w14:textId="77777777" w:rsidR="00831B52" w:rsidRPr="003D5FAE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§ 14</w:t>
      </w:r>
    </w:p>
    <w:p w14:paraId="5E857623" w14:textId="77777777" w:rsidR="00607FA0" w:rsidRDefault="00607FA0" w:rsidP="00607FA0">
      <w:pPr>
        <w:pStyle w:val="Akapitzlist"/>
        <w:numPr>
          <w:ilvl w:val="0"/>
          <w:numId w:val="15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>
        <w:rPr>
          <w:rFonts w:asciiTheme="minorHAnsi" w:hAnsiTheme="minorHAnsi" w:cstheme="minorHAnsi"/>
          <w:color w:val="0D0D0D"/>
          <w:sz w:val="24"/>
          <w:szCs w:val="24"/>
        </w:rPr>
        <w:t>W razie niewykonania lub nienależytego wykonania umowy:</w:t>
      </w:r>
    </w:p>
    <w:p w14:paraId="411201F1" w14:textId="77777777" w:rsidR="00607FA0" w:rsidRDefault="00607FA0" w:rsidP="00607FA0">
      <w:pPr>
        <w:pStyle w:val="Akapitzlist"/>
        <w:numPr>
          <w:ilvl w:val="0"/>
          <w:numId w:val="159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>
        <w:rPr>
          <w:rFonts w:asciiTheme="minorHAnsi" w:hAnsiTheme="minorHAnsi" w:cstheme="minorHAnsi"/>
          <w:color w:val="0D0D0D"/>
          <w:sz w:val="24"/>
          <w:szCs w:val="24"/>
        </w:rPr>
        <w:t>Wykonawca zobowiązuje się zapłacić Zamawiającemu kary umowne:</w:t>
      </w:r>
    </w:p>
    <w:p w14:paraId="6AE16399" w14:textId="5E25BAEE" w:rsidR="00607FA0" w:rsidRDefault="00607FA0" w:rsidP="00607FA0">
      <w:pPr>
        <w:numPr>
          <w:ilvl w:val="0"/>
          <w:numId w:val="160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>
        <w:rPr>
          <w:rFonts w:asciiTheme="minorHAnsi" w:hAnsiTheme="minorHAnsi" w:cstheme="minorHAnsi"/>
          <w:color w:val="0D0D0D"/>
          <w:sz w:val="24"/>
          <w:szCs w:val="24"/>
        </w:rPr>
        <w:t>w wysokości 5 % wynagrodzenia umownego netto określonego w § 9 ust. 2 niniejszej umowy, gdy Zamawiający odstąpi od umowy z powodu okoliczności, za które odpowiada Wykonawca,</w:t>
      </w:r>
    </w:p>
    <w:p w14:paraId="63B6D7BF" w14:textId="0D32E4C2" w:rsidR="00607FA0" w:rsidRDefault="00607FA0" w:rsidP="00607FA0">
      <w:pPr>
        <w:numPr>
          <w:ilvl w:val="0"/>
          <w:numId w:val="160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>
        <w:rPr>
          <w:rFonts w:asciiTheme="minorHAnsi" w:hAnsiTheme="minorHAnsi" w:cstheme="minorHAnsi"/>
          <w:color w:val="0D0D0D"/>
          <w:sz w:val="24"/>
          <w:szCs w:val="24"/>
        </w:rPr>
        <w:t>w wysokości 0,2 % wynagrodzenia umownego netto określonego w § 9 ust. 2 niniejszej umowy za każdy dzień zwłoki w wykonaniu przedmiotu umowy lub jego części,</w:t>
      </w:r>
    </w:p>
    <w:p w14:paraId="2DCAB22D" w14:textId="4D446110" w:rsidR="008D4F2F" w:rsidRPr="008D4F2F" w:rsidRDefault="00435FC8" w:rsidP="008D4F2F">
      <w:pPr>
        <w:numPr>
          <w:ilvl w:val="0"/>
          <w:numId w:val="160"/>
        </w:numPr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D4F2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wysokości 0,2 % wynagrodzenia umownego netto określonego w § 10 ust. 3 niniejszej umowy za każdy dzień zwłoki </w:t>
      </w:r>
      <w:r w:rsidR="008D4F2F" w:rsidRPr="008D4F2F">
        <w:rPr>
          <w:rFonts w:asciiTheme="minorHAnsi" w:hAnsiTheme="minorHAnsi" w:cstheme="minorHAnsi"/>
          <w:sz w:val="24"/>
          <w:szCs w:val="24"/>
        </w:rPr>
        <w:t>w wykonaniu przedmiotu umowy niezgodnie z jej postanowieniami</w:t>
      </w:r>
      <w:r w:rsidRPr="008D4F2F">
        <w:rPr>
          <w:rFonts w:asciiTheme="minorHAnsi" w:hAnsiTheme="minorHAnsi" w:cstheme="minorHAnsi"/>
          <w:color w:val="000000" w:themeColor="text1"/>
          <w:sz w:val="24"/>
          <w:szCs w:val="24"/>
        </w:rPr>
        <w:t>, chyba że Wykonawca w porozumieniu z Zamawiającym zobowiąże się do prawidłowego wykonania przedmiotu umowy w terminie 3 dni.</w:t>
      </w:r>
    </w:p>
    <w:p w14:paraId="52747A96" w14:textId="52E77D60" w:rsidR="00607FA0" w:rsidRDefault="00607FA0" w:rsidP="00607FA0">
      <w:pPr>
        <w:pStyle w:val="Akapitzlist"/>
        <w:numPr>
          <w:ilvl w:val="0"/>
          <w:numId w:val="15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Łączna wysokość kar umownych, których może dochodzić Zamawiający, nie może przekroczyć 30% wynagrodzenia </w:t>
      </w:r>
      <w:r>
        <w:rPr>
          <w:rFonts w:asciiTheme="minorHAnsi" w:hAnsiTheme="minorHAnsi" w:cstheme="minorHAnsi"/>
          <w:color w:val="0D0D0D"/>
          <w:sz w:val="24"/>
          <w:szCs w:val="24"/>
        </w:rPr>
        <w:t xml:space="preserve">umownego netto określonego w § </w:t>
      </w:r>
      <w:r w:rsidR="00F46D3C">
        <w:rPr>
          <w:rFonts w:asciiTheme="minorHAnsi" w:hAnsiTheme="minorHAnsi" w:cstheme="minorHAnsi"/>
          <w:color w:val="0D0D0D"/>
          <w:sz w:val="24"/>
          <w:szCs w:val="24"/>
        </w:rPr>
        <w:t>9</w:t>
      </w:r>
      <w:r>
        <w:rPr>
          <w:rFonts w:asciiTheme="minorHAnsi" w:hAnsiTheme="minorHAnsi" w:cstheme="minorHAnsi"/>
          <w:color w:val="0D0D0D"/>
          <w:sz w:val="24"/>
          <w:szCs w:val="24"/>
        </w:rPr>
        <w:t xml:space="preserve"> ust. </w:t>
      </w:r>
      <w:r w:rsidR="00F46D3C">
        <w:rPr>
          <w:rFonts w:asciiTheme="minorHAnsi" w:hAnsiTheme="minorHAnsi" w:cstheme="minorHAnsi"/>
          <w:color w:val="0D0D0D"/>
          <w:sz w:val="24"/>
          <w:szCs w:val="24"/>
        </w:rPr>
        <w:t>2</w:t>
      </w:r>
      <w:r>
        <w:rPr>
          <w:rFonts w:asciiTheme="minorHAnsi" w:hAnsiTheme="minorHAnsi" w:cstheme="minorHAnsi"/>
          <w:color w:val="0D0D0D"/>
          <w:sz w:val="24"/>
          <w:szCs w:val="24"/>
        </w:rPr>
        <w:t xml:space="preserve"> niniejszej umowy.</w:t>
      </w:r>
    </w:p>
    <w:p w14:paraId="598FA222" w14:textId="77777777" w:rsidR="00607FA0" w:rsidRDefault="00607FA0" w:rsidP="00607FA0">
      <w:pPr>
        <w:pStyle w:val="Akapitzlist"/>
        <w:numPr>
          <w:ilvl w:val="0"/>
          <w:numId w:val="15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Kara umowna powinna być zapłacona w terminie 10 dni od doręczenia Wykonawcy wezwania do zapłaty lub noty księgowej.</w:t>
      </w:r>
    </w:p>
    <w:p w14:paraId="764BE3CA" w14:textId="77777777" w:rsidR="00607FA0" w:rsidRDefault="00607FA0" w:rsidP="00607FA0">
      <w:pPr>
        <w:pStyle w:val="Akapitzlist"/>
        <w:numPr>
          <w:ilvl w:val="0"/>
          <w:numId w:val="158"/>
        </w:numPr>
        <w:spacing w:line="276" w:lineRule="auto"/>
        <w:ind w:left="284" w:hanging="284"/>
        <w:jc w:val="both"/>
        <w:rPr>
          <w:rFonts w:asciiTheme="minorHAnsi" w:hAnsiTheme="minorHAnsi" w:cstheme="minorHAnsi"/>
          <w:strike/>
          <w:color w:val="FF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Kary umowne mogą być potrącone z wynagrodzenia Wykonawcy należnego od Zamawiającego. Zamawiający zawiadomi Wykonawcę o zaistnieniu naruszenia umowy, naliczeniu kary umownej </w:t>
      </w:r>
      <w:r>
        <w:rPr>
          <w:rFonts w:asciiTheme="minorHAnsi" w:hAnsiTheme="minorHAnsi" w:cstheme="minorHAnsi"/>
          <w:sz w:val="24"/>
          <w:szCs w:val="24"/>
        </w:rPr>
        <w:br/>
        <w:t xml:space="preserve">z tego tytułu przez przesłanie protokołu naruszeń i naliczenia kar umownych na adres elektroniczny wskazany w umowie. Kara umowna staje się wymagalna następnego dnia roboczego od przesłania protokołu jw. Oświadczenie o potrąceniu kar umownych nastąpi odrębnym pismem/notą księgową/dokumentem finansowym z podaniem uzasadnienia. Zawiadomienie i oświadczenie </w:t>
      </w:r>
      <w:r>
        <w:rPr>
          <w:rFonts w:asciiTheme="minorHAnsi" w:hAnsiTheme="minorHAnsi" w:cstheme="minorHAnsi"/>
          <w:sz w:val="24"/>
          <w:szCs w:val="24"/>
        </w:rPr>
        <w:br/>
        <w:t xml:space="preserve">o potrąceniu wraz z uzasadnieniem, ewentualnymi dowodami wykazującymi naruszenia umowy mogą być doręczone Wykonawcy na jego adres e-mail (wskazany w komparycji umowy lub ujawniony </w:t>
      </w:r>
      <w:r>
        <w:rPr>
          <w:rFonts w:asciiTheme="minorHAnsi" w:hAnsiTheme="minorHAnsi" w:cstheme="minorHAnsi"/>
          <w:sz w:val="24"/>
          <w:szCs w:val="24"/>
        </w:rPr>
        <w:br/>
        <w:t>w rejestrze publicznym działalności gospodarczej Wykonawcy).</w:t>
      </w:r>
    </w:p>
    <w:p w14:paraId="586EBCBC" w14:textId="77777777" w:rsidR="00607FA0" w:rsidRDefault="00607FA0" w:rsidP="00607FA0">
      <w:pPr>
        <w:pStyle w:val="Akapitzlist"/>
        <w:numPr>
          <w:ilvl w:val="0"/>
          <w:numId w:val="15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  <w:r>
        <w:rPr>
          <w:rFonts w:asciiTheme="minorHAnsi" w:hAnsiTheme="minorHAnsi" w:cstheme="minorHAnsi"/>
          <w:color w:val="0D0D0D"/>
          <w:sz w:val="24"/>
          <w:szCs w:val="24"/>
        </w:rPr>
        <w:t>Zamawiający zastrzega sobie prawo dochodzenia odszkodowania przewyższającego wysokość kar umownych.</w:t>
      </w:r>
    </w:p>
    <w:p w14:paraId="33BE2A30" w14:textId="77777777" w:rsidR="00954F79" w:rsidRPr="00954F79" w:rsidRDefault="00954F79" w:rsidP="00954F7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4C146A31" w14:textId="77777777" w:rsidR="00831B52" w:rsidRPr="00831B52" w:rsidRDefault="00831B52" w:rsidP="00831B5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§ 15</w:t>
      </w:r>
    </w:p>
    <w:p w14:paraId="4E796403" w14:textId="77777777" w:rsidR="000F60A1" w:rsidRPr="00FD7724" w:rsidRDefault="000F60A1" w:rsidP="00954F79">
      <w:pPr>
        <w:widowControl w:val="0"/>
        <w:numPr>
          <w:ilvl w:val="0"/>
          <w:numId w:val="141"/>
        </w:numPr>
        <w:autoSpaceDN/>
        <w:adjustRightInd w:val="0"/>
        <w:spacing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FD7724">
        <w:rPr>
          <w:rFonts w:ascii="Calibri" w:eastAsia="Calibri" w:hAnsi="Calibri" w:cs="Calibri"/>
          <w:sz w:val="24"/>
          <w:szCs w:val="24"/>
          <w:lang w:eastAsia="en-US"/>
        </w:rPr>
        <w:t>Zamawiającym przysługuje prawo do odstąpienia od umowy:</w:t>
      </w:r>
    </w:p>
    <w:p w14:paraId="21FEB217" w14:textId="77777777" w:rsidR="000F60A1" w:rsidRPr="008D0F06" w:rsidRDefault="000F60A1" w:rsidP="00954F79">
      <w:pPr>
        <w:widowControl w:val="0"/>
        <w:numPr>
          <w:ilvl w:val="0"/>
          <w:numId w:val="142"/>
        </w:numPr>
        <w:autoSpaceDN/>
        <w:adjustRightInd w:val="0"/>
        <w:spacing w:line="276" w:lineRule="auto"/>
        <w:ind w:left="567" w:hanging="294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FD7724">
        <w:rPr>
          <w:rFonts w:ascii="Calibri" w:hAnsi="Calibri" w:cs="Calibri"/>
          <w:sz w:val="24"/>
          <w:szCs w:val="24"/>
        </w:rPr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</w:t>
      </w:r>
      <w:r w:rsidRPr="008D0F06">
        <w:rPr>
          <w:rFonts w:ascii="Calibri" w:hAnsi="Calibri" w:cs="Calibri"/>
          <w:sz w:val="24"/>
          <w:szCs w:val="24"/>
        </w:rPr>
        <w:t>podstawowemu interesowi bezpieczeństwa państwa lub bezpieczeństwu publicznemu;</w:t>
      </w:r>
    </w:p>
    <w:p w14:paraId="4302DE84" w14:textId="77777777" w:rsidR="000F60A1" w:rsidRPr="008D0F06" w:rsidRDefault="000F60A1" w:rsidP="00954F79">
      <w:pPr>
        <w:widowControl w:val="0"/>
        <w:numPr>
          <w:ilvl w:val="0"/>
          <w:numId w:val="142"/>
        </w:numPr>
        <w:autoSpaceDN/>
        <w:adjustRightInd w:val="0"/>
        <w:spacing w:line="276" w:lineRule="auto"/>
        <w:ind w:left="567" w:hanging="294"/>
        <w:contextualSpacing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8D0F06">
        <w:rPr>
          <w:rFonts w:ascii="Calibri" w:hAnsi="Calibri" w:cs="Calibri"/>
          <w:sz w:val="24"/>
          <w:szCs w:val="24"/>
        </w:rPr>
        <w:t>jeżeli zachodzi co najmniej jedna z następujących okoliczności:</w:t>
      </w:r>
    </w:p>
    <w:p w14:paraId="601F56B4" w14:textId="77777777" w:rsidR="000F60A1" w:rsidRPr="008D0F06" w:rsidRDefault="000F60A1" w:rsidP="00954F79">
      <w:pPr>
        <w:widowControl w:val="0"/>
        <w:numPr>
          <w:ilvl w:val="0"/>
          <w:numId w:val="143"/>
        </w:numPr>
        <w:adjustRightInd w:val="0"/>
        <w:spacing w:line="276" w:lineRule="auto"/>
        <w:ind w:left="851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dokonano zmiany umowy z naruszeniem art. 454 i art. 455 ustawy PZP,</w:t>
      </w:r>
    </w:p>
    <w:p w14:paraId="2D4E0EAF" w14:textId="77777777" w:rsidR="000F60A1" w:rsidRPr="008D0F06" w:rsidRDefault="000F60A1" w:rsidP="00954F79">
      <w:pPr>
        <w:widowControl w:val="0"/>
        <w:numPr>
          <w:ilvl w:val="0"/>
          <w:numId w:val="143"/>
        </w:numPr>
        <w:adjustRightInd w:val="0"/>
        <w:spacing w:line="276" w:lineRule="auto"/>
        <w:ind w:left="851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lastRenderedPageBreak/>
        <w:t>Wykonawca w chwili zawarcia umowy podlegał wykluczeniu na podstawie art. 108 ustawy PZP,</w:t>
      </w:r>
    </w:p>
    <w:p w14:paraId="26961A81" w14:textId="77777777" w:rsidR="000F60A1" w:rsidRPr="008D0F06" w:rsidRDefault="000F60A1" w:rsidP="00954F79">
      <w:pPr>
        <w:widowControl w:val="0"/>
        <w:numPr>
          <w:ilvl w:val="0"/>
          <w:numId w:val="143"/>
        </w:numPr>
        <w:adjustRightInd w:val="0"/>
        <w:spacing w:line="276" w:lineRule="auto"/>
        <w:ind w:left="851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Europejskiej.</w:t>
      </w:r>
    </w:p>
    <w:p w14:paraId="678392EA" w14:textId="77777777" w:rsidR="000F60A1" w:rsidRPr="008D0F06" w:rsidRDefault="000F60A1" w:rsidP="00954F79">
      <w:pPr>
        <w:widowControl w:val="0"/>
        <w:numPr>
          <w:ilvl w:val="0"/>
          <w:numId w:val="141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W przypadku, o którym mowa w ust. 1 pkt 2 lit. a, Zamawiający odstępują od umowy w części, której zmiana dotyczy.</w:t>
      </w:r>
    </w:p>
    <w:p w14:paraId="3DA802DC" w14:textId="77777777" w:rsidR="000F60A1" w:rsidRPr="008D0F06" w:rsidRDefault="000F60A1" w:rsidP="00954F79">
      <w:pPr>
        <w:widowControl w:val="0"/>
        <w:numPr>
          <w:ilvl w:val="0"/>
          <w:numId w:val="141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 xml:space="preserve">W przypadkach, o których mowa w ust. 1, Wykonawca może żądać wyłącznie wynagrodzenia należnego z tytułu </w:t>
      </w:r>
      <w:r>
        <w:rPr>
          <w:rFonts w:ascii="Calibri" w:hAnsi="Calibri" w:cs="Calibri"/>
          <w:sz w:val="24"/>
          <w:szCs w:val="24"/>
        </w:rPr>
        <w:t xml:space="preserve">prawidłowego </w:t>
      </w:r>
      <w:r w:rsidRPr="008D0F06">
        <w:rPr>
          <w:rFonts w:ascii="Calibri" w:hAnsi="Calibri" w:cs="Calibri"/>
          <w:sz w:val="24"/>
          <w:szCs w:val="24"/>
        </w:rPr>
        <w:t>wykonania części umowy.</w:t>
      </w:r>
    </w:p>
    <w:p w14:paraId="71828251" w14:textId="77777777" w:rsidR="000F60A1" w:rsidRPr="008D0F06" w:rsidRDefault="000F60A1" w:rsidP="00954F79">
      <w:pPr>
        <w:widowControl w:val="0"/>
        <w:numPr>
          <w:ilvl w:val="0"/>
          <w:numId w:val="141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Zamawiający mają prawo odstąpić od umowy także w następujących okolicznościach:</w:t>
      </w:r>
    </w:p>
    <w:p w14:paraId="36CE59CF" w14:textId="77777777" w:rsidR="000F60A1" w:rsidRPr="008D0F06" w:rsidRDefault="000F60A1" w:rsidP="00954F79">
      <w:pPr>
        <w:numPr>
          <w:ilvl w:val="0"/>
          <w:numId w:val="144"/>
        </w:numPr>
        <w:autoSpaceDE/>
        <w:autoSpaceDN/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niepodjęcia przez Wykonawcę wykonywania obowiązków wynikających z niniejszej umowy lub przerwania ich wykonania;</w:t>
      </w:r>
    </w:p>
    <w:p w14:paraId="255821C2" w14:textId="77777777" w:rsidR="000F60A1" w:rsidRDefault="000F60A1" w:rsidP="00954F79">
      <w:pPr>
        <w:numPr>
          <w:ilvl w:val="0"/>
          <w:numId w:val="144"/>
        </w:numPr>
        <w:autoSpaceDE/>
        <w:autoSpaceDN/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wykonywania przez Wykonawcę obowiązków wynikających z niniejszej umowy w sposób rażąco nienależyty;</w:t>
      </w:r>
    </w:p>
    <w:p w14:paraId="4113D4DC" w14:textId="03C2E1A1" w:rsidR="000F60A1" w:rsidRPr="00CC1547" w:rsidRDefault="000F60A1" w:rsidP="00954F79">
      <w:pPr>
        <w:numPr>
          <w:ilvl w:val="0"/>
          <w:numId w:val="144"/>
        </w:numPr>
        <w:autoSpaceDE/>
        <w:autoSpaceDN/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CC1547">
        <w:rPr>
          <w:rFonts w:asciiTheme="minorHAnsi" w:hAnsiTheme="minorHAnsi" w:cstheme="minorHAnsi"/>
          <w:color w:val="0D0D0D"/>
          <w:sz w:val="24"/>
          <w:szCs w:val="24"/>
        </w:rPr>
        <w:t>w przypadku niewywiązywania się z terminów usług określonych w niniejszej umowie</w:t>
      </w:r>
      <w:r>
        <w:rPr>
          <w:rFonts w:asciiTheme="minorHAnsi" w:hAnsiTheme="minorHAnsi" w:cstheme="minorHAnsi"/>
          <w:color w:val="0D0D0D"/>
          <w:sz w:val="24"/>
          <w:szCs w:val="24"/>
        </w:rPr>
        <w:t>;</w:t>
      </w:r>
    </w:p>
    <w:p w14:paraId="30D9DD68" w14:textId="77777777" w:rsidR="000F60A1" w:rsidRPr="008D0F06" w:rsidRDefault="000F60A1" w:rsidP="00954F79">
      <w:pPr>
        <w:numPr>
          <w:ilvl w:val="0"/>
          <w:numId w:val="144"/>
        </w:numPr>
        <w:autoSpaceDE/>
        <w:autoSpaceDN/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innego rażącego naruszenia obowiązków określonych w umowie.</w:t>
      </w:r>
    </w:p>
    <w:p w14:paraId="310F9E52" w14:textId="77777777" w:rsidR="000F60A1" w:rsidRPr="008D0F06" w:rsidRDefault="000F60A1" w:rsidP="00954F79">
      <w:pPr>
        <w:widowControl w:val="0"/>
        <w:numPr>
          <w:ilvl w:val="0"/>
          <w:numId w:val="141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eastAsia="Calibri" w:hAnsi="Calibri" w:cs="Calibri"/>
          <w:sz w:val="24"/>
          <w:szCs w:val="24"/>
          <w:lang w:eastAsia="en-US"/>
        </w:rPr>
        <w:t>Odstąpienie od umowy powinno nastąpić w formie pisemnej pod rygorem nieważności i powinno zawierać uzasadnienie.</w:t>
      </w:r>
    </w:p>
    <w:p w14:paraId="3F398AD4" w14:textId="77777777" w:rsidR="000F60A1" w:rsidRPr="008D0F06" w:rsidRDefault="000F60A1" w:rsidP="00954F79">
      <w:pPr>
        <w:widowControl w:val="0"/>
        <w:numPr>
          <w:ilvl w:val="0"/>
          <w:numId w:val="141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D0F06">
        <w:rPr>
          <w:rFonts w:ascii="Calibri" w:hAnsi="Calibri" w:cs="Calibri"/>
          <w:sz w:val="24"/>
          <w:szCs w:val="24"/>
        </w:rPr>
        <w:t>Zamawiającym, niezależnie od postanowień zawartych w ust. 1 przysługuje prawo odstąpienia od niniejszej umowy na podstawie przepisów ustawowych.</w:t>
      </w:r>
    </w:p>
    <w:p w14:paraId="2A63DEA8" w14:textId="77777777" w:rsidR="00831B52" w:rsidRPr="00831B52" w:rsidRDefault="00831B52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</w:p>
    <w:p w14:paraId="5461AB85" w14:textId="77777777" w:rsidR="00831B52" w:rsidRPr="003D5FAE" w:rsidRDefault="00831B52" w:rsidP="00831B52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§ 16</w:t>
      </w:r>
    </w:p>
    <w:p w14:paraId="630D8C0D" w14:textId="77777777" w:rsidR="00356250" w:rsidRPr="00C030AF" w:rsidRDefault="00356250" w:rsidP="00954F79">
      <w:pPr>
        <w:pStyle w:val="Akapitzlist"/>
        <w:numPr>
          <w:ilvl w:val="0"/>
          <w:numId w:val="145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 xml:space="preserve">Zgodnie z art. 95 ustawy pzp, Zamawiający wymaga zatrudnienia przez wykonawcę lub podwykonawcę, na podstawie stosunku pracy, osób wykonujących czynności w zakresie realizacji zamówienia, jeżeli wykonanie tych czynności polega na wykonywaniu pracy w sposób określony </w:t>
      </w:r>
      <w:r>
        <w:rPr>
          <w:rFonts w:asciiTheme="minorHAnsi" w:hAnsiTheme="minorHAnsi" w:cstheme="minorHAnsi"/>
          <w:sz w:val="24"/>
          <w:szCs w:val="24"/>
        </w:rPr>
        <w:br/>
      </w:r>
      <w:r w:rsidRPr="006A5FB6">
        <w:rPr>
          <w:rFonts w:asciiTheme="minorHAnsi" w:hAnsiTheme="minorHAnsi" w:cstheme="minorHAnsi"/>
          <w:sz w:val="24"/>
          <w:szCs w:val="24"/>
        </w:rPr>
        <w:t xml:space="preserve">w art. 22 § 1 ustawy z dnia 26 czerwca 1974 - Kodeks pracy tj.: wykonywanie czynności związanych </w:t>
      </w:r>
      <w:r>
        <w:rPr>
          <w:rFonts w:asciiTheme="minorHAnsi" w:hAnsiTheme="minorHAnsi" w:cstheme="minorHAnsi"/>
          <w:sz w:val="24"/>
          <w:szCs w:val="24"/>
        </w:rPr>
        <w:br/>
      </w:r>
      <w:r w:rsidRPr="006A5FB6">
        <w:rPr>
          <w:rFonts w:asciiTheme="minorHAnsi" w:hAnsiTheme="minorHAnsi" w:cstheme="minorHAnsi"/>
          <w:sz w:val="24"/>
          <w:szCs w:val="24"/>
        </w:rPr>
        <w:t>z obsługą pojazdów do odbierania odpadów komunalnych (kierowca/operator</w:t>
      </w:r>
      <w:r>
        <w:rPr>
          <w:rFonts w:asciiTheme="minorHAnsi" w:hAnsiTheme="minorHAnsi" w:cstheme="minorHAnsi"/>
          <w:sz w:val="24"/>
          <w:szCs w:val="24"/>
        </w:rPr>
        <w:t>/</w:t>
      </w:r>
      <w:r w:rsidRPr="006A5FB6">
        <w:rPr>
          <w:rFonts w:asciiTheme="minorHAnsi" w:hAnsiTheme="minorHAnsi" w:cstheme="minorHAnsi"/>
          <w:sz w:val="24"/>
          <w:szCs w:val="24"/>
        </w:rPr>
        <w:t>ładowacz).</w:t>
      </w:r>
    </w:p>
    <w:p w14:paraId="19C2BCF2" w14:textId="77777777" w:rsidR="00356250" w:rsidRPr="006A5FB6" w:rsidRDefault="00356250" w:rsidP="00954F79">
      <w:pPr>
        <w:pStyle w:val="Akapitzlist"/>
        <w:numPr>
          <w:ilvl w:val="0"/>
          <w:numId w:val="145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6A5FB6">
        <w:rPr>
          <w:rFonts w:asciiTheme="minorHAnsi" w:hAnsiTheme="minorHAnsi" w:cstheme="minorHAnsi"/>
          <w:sz w:val="24"/>
          <w:szCs w:val="24"/>
        </w:rPr>
        <w:t>Zamawiający jest uprawniony do wykonywania czynności kontrolnych wobec Wykonawcy, co do spełniania przez wykonawcę lub podwykonawcę wymogu zatrudnienia wskazanego w ust. 1, tj.: może żądać od Wykonawcy lub podwykonawcy przedłożenia:</w:t>
      </w:r>
    </w:p>
    <w:p w14:paraId="5ED74ACE" w14:textId="77777777" w:rsidR="00356250" w:rsidRPr="00C030AF" w:rsidRDefault="00356250" w:rsidP="00954F79">
      <w:pPr>
        <w:pStyle w:val="Teksttreci0"/>
        <w:numPr>
          <w:ilvl w:val="5"/>
          <w:numId w:val="145"/>
        </w:numPr>
        <w:spacing w:after="0" w:line="276" w:lineRule="auto"/>
        <w:ind w:left="567" w:hanging="284"/>
        <w:jc w:val="both"/>
        <w:rPr>
          <w:rFonts w:cstheme="minorHAnsi"/>
          <w:sz w:val="24"/>
          <w:szCs w:val="24"/>
        </w:rPr>
      </w:pPr>
      <w:r w:rsidRPr="006A5FB6">
        <w:rPr>
          <w:rFonts w:eastAsia="Calibri" w:cstheme="minorHAnsi"/>
          <w:sz w:val="24"/>
          <w:szCs w:val="24"/>
        </w:rPr>
        <w:t>oświadczenia</w:t>
      </w:r>
      <w:r w:rsidRPr="006A5FB6">
        <w:rPr>
          <w:rFonts w:eastAsia="Calibri" w:cstheme="minorHAnsi"/>
          <w:b/>
          <w:sz w:val="24"/>
          <w:szCs w:val="24"/>
        </w:rPr>
        <w:t xml:space="preserve"> </w:t>
      </w:r>
      <w:r w:rsidRPr="006A5FB6">
        <w:rPr>
          <w:rFonts w:eastAsia="Calibri" w:cstheme="minorHAnsi"/>
          <w:sz w:val="24"/>
          <w:szCs w:val="24"/>
        </w:rPr>
        <w:t>o zatrudnieniu na podstawie umowy o pracę osób wykonujących czynności/zadania, których dotyczy wezwanie Zamawiającego.</w:t>
      </w:r>
      <w:r w:rsidRPr="006A5FB6">
        <w:rPr>
          <w:rFonts w:eastAsia="Calibri" w:cstheme="minorHAnsi"/>
          <w:b/>
          <w:sz w:val="24"/>
          <w:szCs w:val="24"/>
        </w:rPr>
        <w:t xml:space="preserve"> </w:t>
      </w:r>
      <w:r w:rsidRPr="006A5FB6">
        <w:rPr>
          <w:rFonts w:eastAsia="Calibri" w:cstheme="minorHAnsi"/>
          <w:sz w:val="24"/>
          <w:szCs w:val="24"/>
        </w:rPr>
        <w:t>Oświadczenie to powinno zawierać w szczególności: dokładne określenie podmiotu składającego oświadczenie, datę złożenia oświadczenia, wskazanie, że objęte wezwaniem czynności/zadania wykonują osoby zatrudnione na podstawie umowy o pracę wraz ze wskazaniem liczby tych osób, rodzaju umowy o pracę i wymiaru etatu oraz podpis osoby uprawnionej do złożenia oświadczenia w imieniu Wykonawcy lub podwykonawcy</w:t>
      </w:r>
      <w:r>
        <w:rPr>
          <w:rFonts w:eastAsia="Calibri" w:cstheme="minorHAnsi"/>
          <w:sz w:val="24"/>
          <w:szCs w:val="24"/>
        </w:rPr>
        <w:t>;</w:t>
      </w:r>
    </w:p>
    <w:p w14:paraId="045DB833" w14:textId="77777777" w:rsidR="00356250" w:rsidRPr="00C030AF" w:rsidRDefault="00356250" w:rsidP="00954F79">
      <w:pPr>
        <w:pStyle w:val="Teksttreci0"/>
        <w:numPr>
          <w:ilvl w:val="5"/>
          <w:numId w:val="145"/>
        </w:numPr>
        <w:spacing w:after="0" w:line="276" w:lineRule="auto"/>
        <w:ind w:left="567" w:hanging="284"/>
        <w:jc w:val="both"/>
        <w:rPr>
          <w:rFonts w:cstheme="minorHAnsi"/>
          <w:sz w:val="24"/>
          <w:szCs w:val="24"/>
        </w:rPr>
      </w:pPr>
      <w:r w:rsidRPr="00C030AF">
        <w:rPr>
          <w:rFonts w:cstheme="minorHAnsi"/>
          <w:sz w:val="24"/>
          <w:szCs w:val="24"/>
        </w:rPr>
        <w:t>stosownych dokumentów np.:</w:t>
      </w:r>
    </w:p>
    <w:p w14:paraId="1A703D91" w14:textId="77777777" w:rsidR="00356250" w:rsidRDefault="00356250" w:rsidP="00954F79">
      <w:pPr>
        <w:pStyle w:val="Teksttreci0"/>
        <w:numPr>
          <w:ilvl w:val="0"/>
          <w:numId w:val="14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A5FB6">
        <w:rPr>
          <w:rFonts w:cstheme="minorHAnsi"/>
          <w:sz w:val="24"/>
          <w:szCs w:val="24"/>
        </w:rPr>
        <w:t>dokumentów potwierdzających opłacanie składek na ubezpieczenie społeczne i zdrowotne z tytułu umów o pracę,</w:t>
      </w:r>
    </w:p>
    <w:p w14:paraId="5EF6B0A0" w14:textId="77777777" w:rsidR="00356250" w:rsidRDefault="00356250" w:rsidP="00954F79">
      <w:pPr>
        <w:pStyle w:val="Teksttreci0"/>
        <w:numPr>
          <w:ilvl w:val="0"/>
          <w:numId w:val="14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C030AF">
        <w:rPr>
          <w:rFonts w:cstheme="minorHAnsi"/>
          <w:sz w:val="24"/>
          <w:szCs w:val="24"/>
        </w:rPr>
        <w:t>kopii umów o pracę spełniających wymogi w zakresie ochrony danych osobowych pracowników,</w:t>
      </w:r>
    </w:p>
    <w:p w14:paraId="38E2D8DF" w14:textId="77777777" w:rsidR="00356250" w:rsidRPr="00C030AF" w:rsidRDefault="00356250" w:rsidP="00954F79">
      <w:pPr>
        <w:pStyle w:val="Teksttreci0"/>
        <w:numPr>
          <w:ilvl w:val="0"/>
          <w:numId w:val="14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C030AF">
        <w:rPr>
          <w:rFonts w:cstheme="minorHAnsi"/>
          <w:sz w:val="24"/>
          <w:szCs w:val="24"/>
        </w:rPr>
        <w:t xml:space="preserve">oświadczeń od zatrudnionych pracowników o zakresie wykonywanych przez nich </w:t>
      </w:r>
      <w:r w:rsidRPr="00C030AF">
        <w:rPr>
          <w:rFonts w:eastAsia="Calibri" w:cstheme="minorHAnsi"/>
          <w:sz w:val="24"/>
          <w:szCs w:val="24"/>
        </w:rPr>
        <w:lastRenderedPageBreak/>
        <w:t>czynności/zadań</w:t>
      </w:r>
      <w:r w:rsidRPr="00C030AF">
        <w:rPr>
          <w:rFonts w:cstheme="minorHAnsi"/>
          <w:sz w:val="24"/>
          <w:szCs w:val="24"/>
        </w:rPr>
        <w:t>.</w:t>
      </w:r>
    </w:p>
    <w:p w14:paraId="71A6A851" w14:textId="77777777" w:rsidR="00356250" w:rsidRPr="003D5FAE" w:rsidRDefault="00356250" w:rsidP="00954F79">
      <w:pPr>
        <w:pStyle w:val="Teksttreci0"/>
        <w:numPr>
          <w:ilvl w:val="0"/>
          <w:numId w:val="145"/>
        </w:numPr>
        <w:spacing w:after="0" w:line="276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6A5FB6">
        <w:rPr>
          <w:rFonts w:cstheme="minorHAnsi"/>
          <w:sz w:val="24"/>
          <w:szCs w:val="24"/>
        </w:rPr>
        <w:t xml:space="preserve">Niewykonanie przez Wykonawcę w wyznaczonym przez Zamawiającego terminie obowiązków wskazanych w ust. 1-2 będzie traktowane, jako niespełnienie przez Wykonawcę lub podwykonawcę wymogu </w:t>
      </w:r>
      <w:r w:rsidRPr="003D5FAE">
        <w:rPr>
          <w:rFonts w:cstheme="minorHAnsi"/>
          <w:color w:val="000000" w:themeColor="text1"/>
          <w:sz w:val="24"/>
          <w:szCs w:val="24"/>
        </w:rPr>
        <w:t xml:space="preserve">zatrudnienia na podstawie umowy o pracę osób wykonujących </w:t>
      </w:r>
      <w:r w:rsidRPr="003D5FAE">
        <w:rPr>
          <w:rFonts w:eastAsia="Calibri" w:cstheme="minorHAnsi"/>
          <w:color w:val="000000" w:themeColor="text1"/>
          <w:sz w:val="24"/>
          <w:szCs w:val="24"/>
        </w:rPr>
        <w:t>zadania</w:t>
      </w:r>
      <w:r w:rsidRPr="003D5FAE">
        <w:rPr>
          <w:rFonts w:cstheme="minorHAnsi"/>
          <w:color w:val="000000" w:themeColor="text1"/>
          <w:sz w:val="24"/>
          <w:szCs w:val="24"/>
        </w:rPr>
        <w:t xml:space="preserve"> wskazane w ust. 1.</w:t>
      </w:r>
    </w:p>
    <w:p w14:paraId="3064F99B" w14:textId="3946390E" w:rsidR="00F46D3C" w:rsidRPr="003D5FAE" w:rsidRDefault="00F46D3C" w:rsidP="00F46D3C">
      <w:pPr>
        <w:pStyle w:val="Teksttreci0"/>
        <w:numPr>
          <w:ilvl w:val="0"/>
          <w:numId w:val="145"/>
        </w:numPr>
        <w:tabs>
          <w:tab w:val="left" w:pos="1134"/>
        </w:tabs>
        <w:spacing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D5FAE">
        <w:rPr>
          <w:rFonts w:cstheme="minorHAnsi"/>
          <w:color w:val="000000" w:themeColor="text1"/>
          <w:sz w:val="24"/>
          <w:szCs w:val="24"/>
        </w:rPr>
        <w:t xml:space="preserve">Z tytułu niewykonania przez Wykonawcę lub podwykonawcę obowiązków wskazanych w ust. 1-2, Zamawiający przewiduje sankcję w postaci obowiązku zapłaty przez Wykonawcę kary umownej w wysokości w wysokości 0,2 % wynagrodzenia umownego netto określonego w § 9 ust. 2 niniejszej umowy liczonej za każdy dzień zwłoki za miesiąc, w którym Wykonawca nie udostępnił oświadczeń lub dokumentów, o których mowa w ust. 2. </w:t>
      </w:r>
    </w:p>
    <w:p w14:paraId="43FCE019" w14:textId="77777777" w:rsidR="00831B52" w:rsidRPr="003D5FAE" w:rsidRDefault="00831B52" w:rsidP="00831B52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72DF506" w14:textId="77777777" w:rsidR="00831B52" w:rsidRPr="003D5FAE" w:rsidRDefault="00831B52" w:rsidP="00831B52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§ 17</w:t>
      </w:r>
    </w:p>
    <w:p w14:paraId="0DCBBD1D" w14:textId="77777777" w:rsidR="00310B6A" w:rsidRPr="003D5FAE" w:rsidRDefault="00310B6A" w:rsidP="00310B6A">
      <w:pPr>
        <w:pStyle w:val="Akapitzlist"/>
        <w:widowControl w:val="0"/>
        <w:numPr>
          <w:ilvl w:val="0"/>
          <w:numId w:val="163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Wykonawca przy realizacji przedmiotu umowy ma prawo posługiwać się podwykonawcami, z tym, że zobowiązany jest do zawarcia pisemnej umowy z podwykonawcą.</w:t>
      </w:r>
    </w:p>
    <w:p w14:paraId="3C221345" w14:textId="77777777" w:rsidR="00310B6A" w:rsidRDefault="00310B6A" w:rsidP="00310B6A">
      <w:pPr>
        <w:pStyle w:val="Akapitzlist"/>
        <w:widowControl w:val="0"/>
        <w:numPr>
          <w:ilvl w:val="0"/>
          <w:numId w:val="163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Zlecenie części zamówienia podwykonawcom nie zmienia zobowiązań Wykonawcy wobec Zamawiającego za wykonanie tej części zamówienia, którą wykonuje podwykonawca. Wykonawca jest odpowiedzialny za działania, uchybienia i zaniedbania podwykonawcy i jego pracowników </w:t>
      </w:r>
      <w:r>
        <w:rPr>
          <w:rFonts w:asciiTheme="minorHAnsi" w:hAnsiTheme="minorHAnsi" w:cstheme="minorHAnsi"/>
          <w:sz w:val="24"/>
          <w:szCs w:val="24"/>
        </w:rPr>
        <w:br/>
        <w:t>w takim samym stopniu jakby to były działania, uchybienia i zaniedbania jego własnych pracowników.</w:t>
      </w:r>
    </w:p>
    <w:p w14:paraId="1E0B67AF" w14:textId="77777777" w:rsidR="00484E0D" w:rsidRDefault="00484E0D" w:rsidP="008D4F2F">
      <w:pPr>
        <w:spacing w:line="276" w:lineRule="auto"/>
        <w:rPr>
          <w:rFonts w:asciiTheme="minorHAnsi" w:hAnsiTheme="minorHAnsi" w:cstheme="minorHAnsi"/>
          <w:color w:val="0D0D0D"/>
          <w:sz w:val="24"/>
          <w:szCs w:val="24"/>
        </w:rPr>
      </w:pPr>
    </w:p>
    <w:p w14:paraId="4B785350" w14:textId="759CDE5C" w:rsidR="00831B52" w:rsidRPr="00831B52" w:rsidRDefault="00831B52" w:rsidP="00831B52">
      <w:pPr>
        <w:spacing w:line="276" w:lineRule="auto"/>
        <w:jc w:val="center"/>
        <w:rPr>
          <w:rFonts w:asciiTheme="minorHAnsi" w:hAnsiTheme="minorHAnsi" w:cstheme="minorHAnsi"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color w:val="0D0D0D"/>
          <w:sz w:val="24"/>
          <w:szCs w:val="24"/>
        </w:rPr>
        <w:t>§ 18</w:t>
      </w:r>
    </w:p>
    <w:p w14:paraId="62210CF6" w14:textId="77777777" w:rsidR="00831B52" w:rsidRPr="003D5FAE" w:rsidRDefault="00831B52" w:rsidP="00050A85">
      <w:pPr>
        <w:pStyle w:val="Akapitzlist"/>
        <w:numPr>
          <w:ilvl w:val="0"/>
          <w:numId w:val="16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Strony wyłączają możliwość przekazania wierzytelności wynikających z niniejszej umowy osobie trzeciej.</w:t>
      </w:r>
    </w:p>
    <w:p w14:paraId="6D289E1F" w14:textId="3343296D" w:rsidR="00484E0D" w:rsidRPr="003D5FAE" w:rsidRDefault="00484E0D" w:rsidP="00050A85">
      <w:pPr>
        <w:pStyle w:val="Akapitzlist"/>
        <w:numPr>
          <w:ilvl w:val="0"/>
          <w:numId w:val="16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D5FAE">
        <w:rPr>
          <w:rFonts w:ascii="Calibri" w:hAnsi="Calibri" w:cs="Calibri"/>
          <w:color w:val="000000" w:themeColor="text1"/>
          <w:sz w:val="24"/>
          <w:szCs w:val="24"/>
        </w:rPr>
        <w:t>Wezwania do zapłaty, oświadczenia wskazane w § 14 ust. 3-4 umowy mogą być wysyłane do Wykonawcy na jego adres e-mail wskazany w umowie lub rejestrze działalności gospodarczej.</w:t>
      </w:r>
    </w:p>
    <w:p w14:paraId="28FB1E99" w14:textId="36956C95" w:rsidR="00831B52" w:rsidRPr="00831B52" w:rsidRDefault="00831B52" w:rsidP="00050A85">
      <w:pPr>
        <w:numPr>
          <w:ilvl w:val="0"/>
          <w:numId w:val="164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3D5FAE">
        <w:rPr>
          <w:rFonts w:asciiTheme="minorHAnsi" w:hAnsiTheme="minorHAnsi" w:cstheme="minorHAnsi"/>
          <w:color w:val="000000" w:themeColor="text1"/>
          <w:sz w:val="24"/>
          <w:szCs w:val="24"/>
        </w:rPr>
        <w:t>W sprawach nieuregulowanych w umowie będą miały zastosowanie przepisy powszechnie obowiązujące, w tym ustawy Prawo zamówień publicznych z dnia 11 września 2019 r. oraz przepisy Kodeksu Cywilnego</w:t>
      </w:r>
      <w:r w:rsidRPr="00831B52">
        <w:rPr>
          <w:rFonts w:asciiTheme="minorHAnsi" w:hAnsiTheme="minorHAnsi" w:cstheme="minorHAnsi"/>
          <w:sz w:val="24"/>
          <w:szCs w:val="24"/>
        </w:rPr>
        <w:t>.</w:t>
      </w:r>
    </w:p>
    <w:p w14:paraId="44D19645" w14:textId="77777777" w:rsidR="00831B52" w:rsidRDefault="00831B52" w:rsidP="00050A85">
      <w:pPr>
        <w:numPr>
          <w:ilvl w:val="0"/>
          <w:numId w:val="164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831B52">
        <w:rPr>
          <w:rFonts w:asciiTheme="minorHAnsi" w:hAnsiTheme="minorHAnsi" w:cstheme="minorHAnsi"/>
          <w:sz w:val="24"/>
          <w:szCs w:val="24"/>
        </w:rPr>
        <w:t>Sprawy sporne rozstrzygane będą przez Sąd właściwy dla siedziby Zamawiającego.</w:t>
      </w:r>
    </w:p>
    <w:p w14:paraId="76CE0FE6" w14:textId="77777777" w:rsidR="00831B52" w:rsidRDefault="00831B52" w:rsidP="00050A85">
      <w:pPr>
        <w:numPr>
          <w:ilvl w:val="0"/>
          <w:numId w:val="164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4E0D">
        <w:rPr>
          <w:rFonts w:asciiTheme="minorHAnsi" w:hAnsiTheme="minorHAnsi" w:cstheme="minorHAnsi"/>
          <w:sz w:val="24"/>
          <w:szCs w:val="24"/>
        </w:rPr>
        <w:t>Wszelkie zmiany i uzupełnienia niniejszej umowy wymagają dla swej ważności formy pisemnej podpisanej przez obie strony.</w:t>
      </w:r>
    </w:p>
    <w:p w14:paraId="5A44DF11" w14:textId="77777777" w:rsidR="00831B52" w:rsidRPr="00484E0D" w:rsidRDefault="00831B52" w:rsidP="00050A85">
      <w:pPr>
        <w:numPr>
          <w:ilvl w:val="0"/>
          <w:numId w:val="164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4E0D">
        <w:rPr>
          <w:rFonts w:asciiTheme="minorHAnsi" w:hAnsiTheme="minorHAnsi" w:cstheme="minorHAnsi"/>
          <w:sz w:val="24"/>
          <w:szCs w:val="24"/>
        </w:rPr>
        <w:t>Umowę sporządzono w dwóch jednobrzmiących egzemplarzach po jednym dla każdej ze stron.</w:t>
      </w:r>
    </w:p>
    <w:p w14:paraId="1F2E7A67" w14:textId="77777777" w:rsidR="00831B52" w:rsidRPr="00831B52" w:rsidRDefault="00831B52" w:rsidP="00831B52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</w:p>
    <w:p w14:paraId="551A721F" w14:textId="77777777" w:rsidR="00831B52" w:rsidRPr="00831B52" w:rsidRDefault="00831B52" w:rsidP="00831B52">
      <w:pPr>
        <w:spacing w:line="276" w:lineRule="auto"/>
        <w:jc w:val="both"/>
        <w:rPr>
          <w:rFonts w:asciiTheme="minorHAnsi" w:hAnsiTheme="minorHAnsi" w:cstheme="minorHAnsi"/>
          <w:color w:val="0D0D0D"/>
          <w:sz w:val="24"/>
          <w:szCs w:val="24"/>
        </w:rPr>
      </w:pPr>
    </w:p>
    <w:p w14:paraId="55619CC4" w14:textId="100DB327" w:rsidR="00831B52" w:rsidRPr="00356250" w:rsidRDefault="00831B52" w:rsidP="00831B52">
      <w:pPr>
        <w:spacing w:line="276" w:lineRule="auto"/>
        <w:jc w:val="both"/>
        <w:rPr>
          <w:rFonts w:asciiTheme="minorHAnsi" w:hAnsiTheme="minorHAnsi" w:cstheme="minorHAnsi"/>
          <w:b/>
          <w:color w:val="0D0D0D"/>
          <w:sz w:val="24"/>
          <w:szCs w:val="24"/>
        </w:rPr>
      </w:pP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  <w:t xml:space="preserve">Wykonawca  </w:t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</w:r>
      <w:r w:rsidRPr="00831B52">
        <w:rPr>
          <w:rFonts w:asciiTheme="minorHAnsi" w:hAnsiTheme="minorHAnsi" w:cstheme="minorHAnsi"/>
          <w:b/>
          <w:color w:val="0D0D0D"/>
          <w:sz w:val="24"/>
          <w:szCs w:val="24"/>
        </w:rPr>
        <w:tab/>
        <w:t>Zamawiający</w:t>
      </w:r>
    </w:p>
    <w:sectPr w:rsidR="00831B52" w:rsidRPr="00356250" w:rsidSect="00DF7A6C">
      <w:pgSz w:w="11906" w:h="16838"/>
      <w:pgMar w:top="539" w:right="84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E6C2" w14:textId="77777777" w:rsidR="00D04333" w:rsidRDefault="00D04333" w:rsidP="005D5DBF">
      <w:r>
        <w:separator/>
      </w:r>
    </w:p>
  </w:endnote>
  <w:endnote w:type="continuationSeparator" w:id="0">
    <w:p w14:paraId="5362B607" w14:textId="77777777" w:rsidR="00D04333" w:rsidRDefault="00D04333" w:rsidP="005D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New-Roman,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9497915"/>
      <w:docPartObj>
        <w:docPartGallery w:val="Page Numbers (Bottom of Page)"/>
        <w:docPartUnique/>
      </w:docPartObj>
    </w:sdtPr>
    <w:sdtEndPr/>
    <w:sdtContent>
      <w:p w14:paraId="6DCA3376" w14:textId="07149647" w:rsidR="008D3D54" w:rsidRDefault="008D3D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FD5B48" w14:textId="77777777" w:rsidR="00814787" w:rsidRDefault="0081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36452" w14:textId="77777777" w:rsidR="00D04333" w:rsidRDefault="00D04333" w:rsidP="005D5DBF">
      <w:r>
        <w:separator/>
      </w:r>
    </w:p>
  </w:footnote>
  <w:footnote w:type="continuationSeparator" w:id="0">
    <w:p w14:paraId="0D545074" w14:textId="77777777" w:rsidR="00D04333" w:rsidRDefault="00D04333" w:rsidP="005D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FF64" w14:textId="7EAA4074" w:rsidR="002650CF" w:rsidRDefault="002650CF">
    <w:pPr>
      <w:pStyle w:val="Nagwek"/>
    </w:pPr>
    <w:r>
      <w:rPr>
        <w:rFonts w:ascii="Calibri" w:hAnsi="Calibri" w:cs="Calibri"/>
        <w:bCs/>
        <w:noProof/>
        <w:color w:val="000000"/>
        <w:sz w:val="22"/>
        <w:szCs w:val="22"/>
      </w:rPr>
      <w:drawing>
        <wp:inline distT="0" distB="0" distL="0" distR="0" wp14:anchorId="6477A1E4" wp14:editId="5C8A9C7D">
          <wp:extent cx="5814646" cy="1327762"/>
          <wp:effectExtent l="0" t="0" r="0" b="635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462" cy="134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8695" w14:textId="5165F0D8" w:rsidR="00814787" w:rsidRPr="00930967" w:rsidRDefault="00814787" w:rsidP="009309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A1F4ABF4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</w:rPr>
    </w:lvl>
  </w:abstractNum>
  <w:abstractNum w:abstractNumId="2" w15:restartNumberingAfterBreak="0">
    <w:nsid w:val="00000004"/>
    <w:multiLevelType w:val="singleLevel"/>
    <w:tmpl w:val="00000004"/>
    <w:name w:val="WW8Num39"/>
    <w:lvl w:ilvl="0">
      <w:start w:val="1"/>
      <w:numFmt w:val="bullet"/>
      <w:lvlText w:val=""/>
      <w:lvlJc w:val="left"/>
      <w:pPr>
        <w:tabs>
          <w:tab w:val="num" w:pos="0"/>
        </w:tabs>
        <w:ind w:left="157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singleLevel"/>
    <w:tmpl w:val="00000005"/>
    <w:name w:val="WW8Num44"/>
    <w:lvl w:ilvl="0">
      <w:numFmt w:val="bullet"/>
      <w:lvlText w:val=""/>
      <w:lvlJc w:val="left"/>
      <w:pPr>
        <w:tabs>
          <w:tab w:val="num" w:pos="0"/>
        </w:tabs>
        <w:ind w:left="1064" w:hanging="360"/>
      </w:pPr>
      <w:rPr>
        <w:rFonts w:ascii="Symbol" w:hAnsi="Symbol" w:cs="Arial" w:hint="default"/>
      </w:rPr>
    </w:lvl>
  </w:abstractNum>
  <w:abstractNum w:abstractNumId="4" w15:restartNumberingAfterBreak="0">
    <w:nsid w:val="00000006"/>
    <w:multiLevelType w:val="singleLevel"/>
    <w:tmpl w:val="00000006"/>
    <w:name w:val="WW8Num4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7"/>
    <w:multiLevelType w:val="multilevel"/>
    <w:tmpl w:val="ECB68454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4" w:hanging="720"/>
      </w:pPr>
      <w:rPr>
        <w:rFonts w:ascii="Calibri" w:hAnsi="Calibri" w:cs="Arial"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8" w:hanging="720"/>
      </w:pPr>
      <w:rPr>
        <w:rFonts w:ascii="Arial" w:hAnsi="Arial" w:cs="Arial" w:hint="default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2" w:hanging="1080"/>
      </w:pPr>
      <w:rPr>
        <w:rFonts w:ascii="Arial" w:hAnsi="Arial" w:cs="Arial" w:hint="default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56" w:hanging="1080"/>
      </w:pPr>
      <w:rPr>
        <w:rFonts w:ascii="Arial" w:hAnsi="Arial" w:cs="Arial" w:hint="default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  <w:rPr>
        <w:rFonts w:ascii="Arial" w:hAnsi="Arial" w:cs="Arial" w:hint="default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440"/>
      </w:pPr>
      <w:rPr>
        <w:rFonts w:ascii="Arial" w:hAnsi="Arial" w:cs="Arial" w:hint="default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38" w:hanging="1800"/>
      </w:pPr>
      <w:rPr>
        <w:rFonts w:ascii="Arial" w:hAnsi="Arial" w:cs="Arial" w:hint="default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1800"/>
      </w:pPr>
      <w:rPr>
        <w:rFonts w:ascii="Arial" w:hAnsi="Arial" w:cs="Arial" w:hint="default"/>
        <w:lang w:val="pl-PL"/>
      </w:rPr>
    </w:lvl>
  </w:abstractNum>
  <w:abstractNum w:abstractNumId="6" w15:restartNumberingAfterBreak="0">
    <w:nsid w:val="00000009"/>
    <w:multiLevelType w:val="multilevel"/>
    <w:tmpl w:val="2784808C"/>
    <w:name w:val="RTF_Num 10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2)"/>
      <w:lvlJc w:val="left"/>
      <w:pPr>
        <w:ind w:left="680" w:hanging="396"/>
      </w:pPr>
      <w:rPr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F"/>
    <w:multiLevelType w:val="multilevel"/>
    <w:tmpl w:val="1F86CD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bCs/>
        <w:color w:val="000000"/>
        <w:sz w:val="24"/>
        <w:szCs w:val="24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name w:val="RTF_Num 17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10" w15:restartNumberingAfterBreak="0">
    <w:nsid w:val="002B2CDF"/>
    <w:multiLevelType w:val="hybridMultilevel"/>
    <w:tmpl w:val="81DEABE2"/>
    <w:lvl w:ilvl="0" w:tplc="92EA93F4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06F56ED"/>
    <w:multiLevelType w:val="hybridMultilevel"/>
    <w:tmpl w:val="E2D213D0"/>
    <w:lvl w:ilvl="0" w:tplc="0415000F">
      <w:start w:val="5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0415001B">
      <w:start w:val="1"/>
      <w:numFmt w:val="lowerRoman"/>
      <w:lvlText w:val="%3."/>
      <w:lvlJc w:val="right"/>
      <w:pPr>
        <w:ind w:left="3785" w:hanging="180"/>
      </w:pPr>
    </w:lvl>
    <w:lvl w:ilvl="3" w:tplc="D9728BAC">
      <w:start w:val="1"/>
      <w:numFmt w:val="decimal"/>
      <w:lvlText w:val="%4."/>
      <w:lvlJc w:val="left"/>
      <w:pPr>
        <w:ind w:left="4505" w:hanging="360"/>
      </w:pPr>
      <w:rPr>
        <w:color w:val="auto"/>
      </w:rPr>
    </w:lvl>
    <w:lvl w:ilvl="4" w:tplc="7E563776">
      <w:start w:val="1"/>
      <w:numFmt w:val="decimal"/>
      <w:lvlText w:val="%5)"/>
      <w:lvlJc w:val="left"/>
      <w:pPr>
        <w:ind w:left="5225" w:hanging="360"/>
      </w:pPr>
      <w:rPr>
        <w:rFonts w:hint="default"/>
      </w:rPr>
    </w:lvl>
    <w:lvl w:ilvl="5" w:tplc="714E1ED0">
      <w:start w:val="8"/>
      <w:numFmt w:val="bullet"/>
      <w:lvlText w:val=""/>
      <w:lvlJc w:val="left"/>
      <w:pPr>
        <w:ind w:left="6125" w:hanging="360"/>
      </w:pPr>
      <w:rPr>
        <w:rFonts w:ascii="Symbol" w:eastAsia="Times New Roman" w:hAnsi="Symbol" w:cs="Arial" w:hint="default"/>
        <w:i/>
        <w:sz w:val="20"/>
      </w:r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01582B09"/>
    <w:multiLevelType w:val="hybridMultilevel"/>
    <w:tmpl w:val="A172241C"/>
    <w:lvl w:ilvl="0" w:tplc="272043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6D5038"/>
    <w:multiLevelType w:val="hybridMultilevel"/>
    <w:tmpl w:val="B6CE82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3312846"/>
    <w:multiLevelType w:val="multilevel"/>
    <w:tmpl w:val="E7CE7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36A2A8C"/>
    <w:multiLevelType w:val="multilevel"/>
    <w:tmpl w:val="E3F6D5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 w:val="0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6E53BA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0969381D"/>
    <w:multiLevelType w:val="hybridMultilevel"/>
    <w:tmpl w:val="AF00152E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09C74412"/>
    <w:multiLevelType w:val="multilevel"/>
    <w:tmpl w:val="7DC2E31C"/>
    <w:styleLink w:val="WWNum13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09EE2019"/>
    <w:multiLevelType w:val="hybridMultilevel"/>
    <w:tmpl w:val="46EE6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061414"/>
    <w:multiLevelType w:val="hybridMultilevel"/>
    <w:tmpl w:val="B6CE82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BA56E61"/>
    <w:multiLevelType w:val="hybridMultilevel"/>
    <w:tmpl w:val="839A3F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C2F2AED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3" w15:restartNumberingAfterBreak="0">
    <w:nsid w:val="0C7A65AD"/>
    <w:multiLevelType w:val="hybridMultilevel"/>
    <w:tmpl w:val="81F4E3A4"/>
    <w:lvl w:ilvl="0" w:tplc="6FEAEA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30F6A0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4198E87C">
      <w:start w:val="1100"/>
      <w:numFmt w:val="decimal"/>
      <w:lvlText w:val="%3"/>
      <w:lvlJc w:val="left"/>
      <w:pPr>
        <w:ind w:left="2100" w:hanging="480"/>
      </w:pPr>
      <w:rPr>
        <w:rFonts w:hint="default"/>
      </w:rPr>
    </w:lvl>
    <w:lvl w:ilvl="3" w:tplc="0FCA3C4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7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0D1356CE"/>
    <w:multiLevelType w:val="hybridMultilevel"/>
    <w:tmpl w:val="198C6A8E"/>
    <w:lvl w:ilvl="0" w:tplc="614038D8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E627545"/>
    <w:multiLevelType w:val="multilevel"/>
    <w:tmpl w:val="464AE2FE"/>
    <w:lvl w:ilvl="0">
      <w:start w:val="1"/>
      <w:numFmt w:val="decimal"/>
      <w:lvlText w:val="%1."/>
      <w:lvlJc w:val="left"/>
      <w:pPr>
        <w:ind w:left="453" w:hanging="453"/>
      </w:pPr>
      <w:rPr>
        <w:rFonts w:ascii="Calibri" w:eastAsia="Times New Roman" w:hAnsi="Calibri" w:cs="Calibri"/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26" w15:restartNumberingAfterBreak="0">
    <w:nsid w:val="0E8B0A49"/>
    <w:multiLevelType w:val="hybridMultilevel"/>
    <w:tmpl w:val="48B49FAA"/>
    <w:lvl w:ilvl="0" w:tplc="CD7E0F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C111F"/>
    <w:multiLevelType w:val="multilevel"/>
    <w:tmpl w:val="B49423E0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FD767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 w15:restartNumberingAfterBreak="0">
    <w:nsid w:val="10FE023C"/>
    <w:multiLevelType w:val="hybridMultilevel"/>
    <w:tmpl w:val="F2D6B58A"/>
    <w:lvl w:ilvl="0" w:tplc="82EE5B4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22660D"/>
    <w:multiLevelType w:val="hybridMultilevel"/>
    <w:tmpl w:val="9072C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6A7C26"/>
    <w:multiLevelType w:val="hybridMultilevel"/>
    <w:tmpl w:val="0BF862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F605E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33" w15:restartNumberingAfterBreak="0">
    <w:nsid w:val="14CA2AD0"/>
    <w:multiLevelType w:val="hybridMultilevel"/>
    <w:tmpl w:val="503EC218"/>
    <w:lvl w:ilvl="0" w:tplc="7E563776">
      <w:start w:val="1"/>
      <w:numFmt w:val="decimal"/>
      <w:lvlText w:val="%1)"/>
      <w:lvlJc w:val="left"/>
      <w:pPr>
        <w:ind w:left="52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ED4B7F"/>
    <w:multiLevelType w:val="hybridMultilevel"/>
    <w:tmpl w:val="1CB80452"/>
    <w:lvl w:ilvl="0" w:tplc="D05272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61B4948"/>
    <w:multiLevelType w:val="hybridMultilevel"/>
    <w:tmpl w:val="81CCD454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16BE2B53"/>
    <w:multiLevelType w:val="hybridMultilevel"/>
    <w:tmpl w:val="9FECA01E"/>
    <w:lvl w:ilvl="0" w:tplc="23528A6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D84174"/>
    <w:multiLevelType w:val="hybridMultilevel"/>
    <w:tmpl w:val="2774F6CC"/>
    <w:lvl w:ilvl="0" w:tplc="B86698D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1255CD"/>
    <w:multiLevelType w:val="hybridMultilevel"/>
    <w:tmpl w:val="A3E4D5A2"/>
    <w:lvl w:ilvl="0" w:tplc="7C64A10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5F52CB"/>
    <w:multiLevelType w:val="hybridMultilevel"/>
    <w:tmpl w:val="139CBCAC"/>
    <w:lvl w:ilvl="0" w:tplc="85FC7A1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1CCE482B"/>
    <w:multiLevelType w:val="hybridMultilevel"/>
    <w:tmpl w:val="9732C88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D126711"/>
    <w:multiLevelType w:val="hybridMultilevel"/>
    <w:tmpl w:val="0646ED2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1D3B1EDD"/>
    <w:multiLevelType w:val="hybridMultilevel"/>
    <w:tmpl w:val="9D683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824CB9"/>
    <w:multiLevelType w:val="hybridMultilevel"/>
    <w:tmpl w:val="1A684CDE"/>
    <w:lvl w:ilvl="0" w:tplc="0415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D11DE0"/>
    <w:multiLevelType w:val="hybridMultilevel"/>
    <w:tmpl w:val="202EF7D0"/>
    <w:lvl w:ilvl="0" w:tplc="73306F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E654BBB"/>
    <w:multiLevelType w:val="multilevel"/>
    <w:tmpl w:val="816C8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1EEC0272"/>
    <w:multiLevelType w:val="hybridMultilevel"/>
    <w:tmpl w:val="BECAE724"/>
    <w:lvl w:ilvl="0" w:tplc="D8F24FF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EFE37EC"/>
    <w:multiLevelType w:val="hybridMultilevel"/>
    <w:tmpl w:val="53A675B8"/>
    <w:lvl w:ilvl="0" w:tplc="84C2A1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6A4D65"/>
    <w:multiLevelType w:val="hybridMultilevel"/>
    <w:tmpl w:val="AE40817C"/>
    <w:lvl w:ilvl="0" w:tplc="D320F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auto"/>
        <w:sz w:val="22"/>
        <w:szCs w:val="24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20894CFD"/>
    <w:multiLevelType w:val="hybridMultilevel"/>
    <w:tmpl w:val="E8580F64"/>
    <w:lvl w:ilvl="0" w:tplc="CDBC1A5E">
      <w:start w:val="1"/>
      <w:numFmt w:val="decimal"/>
      <w:lvlText w:val="%1)"/>
      <w:lvlJc w:val="left"/>
      <w:pPr>
        <w:ind w:left="674" w:hanging="39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093636C"/>
    <w:multiLevelType w:val="hybridMultilevel"/>
    <w:tmpl w:val="E5521016"/>
    <w:lvl w:ilvl="0" w:tplc="008EA65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DC415D"/>
    <w:multiLevelType w:val="hybridMultilevel"/>
    <w:tmpl w:val="64BAA1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2BF23E7"/>
    <w:multiLevelType w:val="hybridMultilevel"/>
    <w:tmpl w:val="FAD43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22F4249A"/>
    <w:multiLevelType w:val="hybridMultilevel"/>
    <w:tmpl w:val="FD08BAB8"/>
    <w:lvl w:ilvl="0" w:tplc="BD6A22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E6D60"/>
    <w:multiLevelType w:val="hybridMultilevel"/>
    <w:tmpl w:val="B526E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4AE737F"/>
    <w:multiLevelType w:val="hybridMultilevel"/>
    <w:tmpl w:val="264A4E00"/>
    <w:lvl w:ilvl="0" w:tplc="0598EB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25417503"/>
    <w:multiLevelType w:val="hybridMultilevel"/>
    <w:tmpl w:val="534C0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5903FC8"/>
    <w:multiLevelType w:val="multilevel"/>
    <w:tmpl w:val="E3F6D5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 w:val="0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259E548F"/>
    <w:multiLevelType w:val="hybridMultilevel"/>
    <w:tmpl w:val="B31829B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25AB53A0"/>
    <w:multiLevelType w:val="hybridMultilevel"/>
    <w:tmpl w:val="C714E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BF5265"/>
    <w:multiLevelType w:val="multilevel"/>
    <w:tmpl w:val="897E51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5DE6E3C"/>
    <w:multiLevelType w:val="hybridMultilevel"/>
    <w:tmpl w:val="8B6C3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615358B"/>
    <w:multiLevelType w:val="hybridMultilevel"/>
    <w:tmpl w:val="6B18CF0C"/>
    <w:lvl w:ilvl="0" w:tplc="B77CB1EA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69B5401"/>
    <w:multiLevelType w:val="hybridMultilevel"/>
    <w:tmpl w:val="649AD078"/>
    <w:lvl w:ilvl="0" w:tplc="2F02E8AC">
      <w:start w:val="1"/>
      <w:numFmt w:val="decimal"/>
      <w:lvlText w:val="%1)"/>
      <w:lvlJc w:val="left"/>
      <w:pPr>
        <w:ind w:left="2912" w:hanging="360"/>
      </w:pPr>
      <w:rPr>
        <w:rFonts w:hint="default"/>
        <w:b w:val="0"/>
        <w:bCs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6D02430"/>
    <w:multiLevelType w:val="hybridMultilevel"/>
    <w:tmpl w:val="D21618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89E6645"/>
    <w:multiLevelType w:val="hybridMultilevel"/>
    <w:tmpl w:val="0415000F"/>
    <w:styleLink w:val="WW8Num45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2F1F1B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7" w15:restartNumberingAfterBreak="0">
    <w:nsid w:val="2A9A7E7C"/>
    <w:multiLevelType w:val="multilevel"/>
    <w:tmpl w:val="5E8804C6"/>
    <w:lvl w:ilvl="0">
      <w:start w:val="75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53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AF40707"/>
    <w:multiLevelType w:val="hybridMultilevel"/>
    <w:tmpl w:val="73C6EA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0A3FE9"/>
    <w:multiLevelType w:val="hybridMultilevel"/>
    <w:tmpl w:val="0F44220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0" w15:restartNumberingAfterBreak="0">
    <w:nsid w:val="2CF0284D"/>
    <w:multiLevelType w:val="hybridMultilevel"/>
    <w:tmpl w:val="B764E4D0"/>
    <w:styleLink w:val="WW8Num1721"/>
    <w:lvl w:ilvl="0" w:tplc="42181F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DEA2C03"/>
    <w:multiLevelType w:val="hybridMultilevel"/>
    <w:tmpl w:val="3D5A2F5E"/>
    <w:lvl w:ilvl="0" w:tplc="D320F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auto"/>
        <w:sz w:val="22"/>
        <w:szCs w:val="24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BB65E1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 w15:restartNumberingAfterBreak="0">
    <w:nsid w:val="2F005DFD"/>
    <w:multiLevelType w:val="hybridMultilevel"/>
    <w:tmpl w:val="86D28B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F9F2410"/>
    <w:multiLevelType w:val="hybridMultilevel"/>
    <w:tmpl w:val="811EDE54"/>
    <w:lvl w:ilvl="0" w:tplc="1874A2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07C4F42"/>
    <w:multiLevelType w:val="hybridMultilevel"/>
    <w:tmpl w:val="363854D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31024B30"/>
    <w:multiLevelType w:val="hybridMultilevel"/>
    <w:tmpl w:val="8856C62C"/>
    <w:lvl w:ilvl="0" w:tplc="16EE2F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31317289"/>
    <w:multiLevelType w:val="hybridMultilevel"/>
    <w:tmpl w:val="7674D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13C197E"/>
    <w:multiLevelType w:val="hybridMultilevel"/>
    <w:tmpl w:val="383480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2675CA9"/>
    <w:multiLevelType w:val="hybridMultilevel"/>
    <w:tmpl w:val="3EF23ABE"/>
    <w:lvl w:ilvl="0" w:tplc="EA86A310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9" w15:restartNumberingAfterBreak="0">
    <w:nsid w:val="330638AE"/>
    <w:multiLevelType w:val="hybridMultilevel"/>
    <w:tmpl w:val="BEDCA8D6"/>
    <w:lvl w:ilvl="0" w:tplc="A25AC09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0" w15:restartNumberingAfterBreak="0">
    <w:nsid w:val="33B028D0"/>
    <w:multiLevelType w:val="hybridMultilevel"/>
    <w:tmpl w:val="46EE6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4D23FE"/>
    <w:multiLevelType w:val="hybridMultilevel"/>
    <w:tmpl w:val="3B44FC10"/>
    <w:lvl w:ilvl="0" w:tplc="11565B1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34D76BBB"/>
    <w:multiLevelType w:val="multilevel"/>
    <w:tmpl w:val="B838C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8751CB4"/>
    <w:multiLevelType w:val="hybridMultilevel"/>
    <w:tmpl w:val="3EF23ABE"/>
    <w:lvl w:ilvl="0" w:tplc="EA86A310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4" w15:restartNumberingAfterBreak="0">
    <w:nsid w:val="38BC5095"/>
    <w:multiLevelType w:val="multilevel"/>
    <w:tmpl w:val="5D5AB320"/>
    <w:name w:val="RTF_Num 92232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39275F9E"/>
    <w:multiLevelType w:val="hybridMultilevel"/>
    <w:tmpl w:val="DC22B65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3BC244FC"/>
    <w:multiLevelType w:val="hybridMultilevel"/>
    <w:tmpl w:val="5A6C6A7E"/>
    <w:lvl w:ilvl="0" w:tplc="445E48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BCD6FE1"/>
    <w:multiLevelType w:val="hybridMultilevel"/>
    <w:tmpl w:val="AF00152E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8" w15:restartNumberingAfterBreak="0">
    <w:nsid w:val="3C3279B0"/>
    <w:multiLevelType w:val="multilevel"/>
    <w:tmpl w:val="D2860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1841B03"/>
    <w:multiLevelType w:val="hybridMultilevel"/>
    <w:tmpl w:val="EB1C429C"/>
    <w:lvl w:ilvl="0" w:tplc="0FCA3C42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1F922DC"/>
    <w:multiLevelType w:val="hybridMultilevel"/>
    <w:tmpl w:val="F47E3E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4B7257"/>
    <w:multiLevelType w:val="hybridMultilevel"/>
    <w:tmpl w:val="112AF5A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272465B"/>
    <w:multiLevelType w:val="hybridMultilevel"/>
    <w:tmpl w:val="1CB80452"/>
    <w:lvl w:ilvl="0" w:tplc="D05272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42DC429B"/>
    <w:multiLevelType w:val="hybridMultilevel"/>
    <w:tmpl w:val="FF78661E"/>
    <w:lvl w:ilvl="0" w:tplc="42B81C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88709E"/>
    <w:multiLevelType w:val="hybridMultilevel"/>
    <w:tmpl w:val="994ED734"/>
    <w:lvl w:ilvl="0" w:tplc="81E0CD2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456F69E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96" w15:restartNumberingAfterBreak="0">
    <w:nsid w:val="458714BB"/>
    <w:multiLevelType w:val="multilevel"/>
    <w:tmpl w:val="33825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7" w15:restartNumberingAfterBreak="0">
    <w:nsid w:val="48496071"/>
    <w:multiLevelType w:val="hybridMultilevel"/>
    <w:tmpl w:val="D21618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A573641"/>
    <w:multiLevelType w:val="hybridMultilevel"/>
    <w:tmpl w:val="A90A990E"/>
    <w:lvl w:ilvl="0" w:tplc="05201B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4B000833"/>
    <w:multiLevelType w:val="hybridMultilevel"/>
    <w:tmpl w:val="A9CC924A"/>
    <w:lvl w:ilvl="0" w:tplc="9392ED2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0" w15:restartNumberingAfterBreak="0">
    <w:nsid w:val="4BD60E94"/>
    <w:multiLevelType w:val="hybridMultilevel"/>
    <w:tmpl w:val="2DBAAD36"/>
    <w:lvl w:ilvl="0" w:tplc="8BACE502">
      <w:start w:val="1"/>
      <w:numFmt w:val="decimal"/>
      <w:lvlText w:val="%1)"/>
      <w:lvlJc w:val="left"/>
      <w:pPr>
        <w:ind w:left="1866" w:hanging="360"/>
      </w:pPr>
      <w:rPr>
        <w:rFonts w:ascii="Calibri" w:eastAsiaTheme="minorHAnsi" w:hAnsi="Calibri" w:cs="Calibri"/>
        <w:b w:val="0"/>
        <w:bCs/>
        <w:lang w:val="pl-PL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C2C0609"/>
    <w:multiLevelType w:val="hybridMultilevel"/>
    <w:tmpl w:val="81B0B4D2"/>
    <w:styleLink w:val="WW8Num4532"/>
    <w:lvl w:ilvl="0" w:tplc="8D6CCB9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054B31"/>
    <w:multiLevelType w:val="hybridMultilevel"/>
    <w:tmpl w:val="DA769E52"/>
    <w:lvl w:ilvl="0" w:tplc="45FA1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11565B16">
      <w:start w:val="1"/>
      <w:numFmt w:val="lowerLetter"/>
      <w:lvlText w:val="%3)"/>
      <w:lvlJc w:val="left"/>
      <w:pPr>
        <w:ind w:left="1211" w:hanging="360"/>
      </w:pPr>
      <w:rPr>
        <w:rFonts w:hint="default"/>
        <w:b/>
      </w:rPr>
    </w:lvl>
    <w:lvl w:ilvl="3" w:tplc="4A2CD58C">
      <w:start w:val="1"/>
      <w:numFmt w:val="decimal"/>
      <w:lvlText w:val="%4)"/>
      <w:lvlJc w:val="left"/>
      <w:pPr>
        <w:ind w:left="259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3" w15:restartNumberingAfterBreak="0">
    <w:nsid w:val="4EA4372F"/>
    <w:multiLevelType w:val="multilevel"/>
    <w:tmpl w:val="B49423E0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4F650B92"/>
    <w:multiLevelType w:val="hybridMultilevel"/>
    <w:tmpl w:val="7772BC60"/>
    <w:lvl w:ilvl="0" w:tplc="379A689A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4FDC7821"/>
    <w:multiLevelType w:val="hybridMultilevel"/>
    <w:tmpl w:val="7794DF30"/>
    <w:lvl w:ilvl="0" w:tplc="FB22CEBC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503B249B"/>
    <w:multiLevelType w:val="hybridMultilevel"/>
    <w:tmpl w:val="1B88A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3C53D5"/>
    <w:multiLevelType w:val="hybridMultilevel"/>
    <w:tmpl w:val="81DEABE2"/>
    <w:lvl w:ilvl="0" w:tplc="92EA93F4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5053519E"/>
    <w:multiLevelType w:val="multilevel"/>
    <w:tmpl w:val="977E43C0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rPr>
        <w:rFonts w:asciiTheme="minorHAnsi" w:eastAsia="Times New Roman" w:hAnsiTheme="minorHAnsi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109" w15:restartNumberingAfterBreak="0">
    <w:nsid w:val="50B914C2"/>
    <w:multiLevelType w:val="hybridMultilevel"/>
    <w:tmpl w:val="61904F86"/>
    <w:lvl w:ilvl="0" w:tplc="5B867B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51B25E55"/>
    <w:multiLevelType w:val="hybridMultilevel"/>
    <w:tmpl w:val="09C29D7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11" w15:restartNumberingAfterBreak="0">
    <w:nsid w:val="52FA0711"/>
    <w:multiLevelType w:val="hybridMultilevel"/>
    <w:tmpl w:val="45F8B55A"/>
    <w:lvl w:ilvl="0" w:tplc="D92AAC9C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541A3072"/>
    <w:multiLevelType w:val="hybridMultilevel"/>
    <w:tmpl w:val="9A0E73AA"/>
    <w:lvl w:ilvl="0" w:tplc="B12089E6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54F0874"/>
    <w:multiLevelType w:val="multilevel"/>
    <w:tmpl w:val="A1F01432"/>
    <w:lvl w:ilvl="0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4" w15:restartNumberingAfterBreak="0">
    <w:nsid w:val="559F774B"/>
    <w:multiLevelType w:val="hybridMultilevel"/>
    <w:tmpl w:val="3C747E32"/>
    <w:lvl w:ilvl="0" w:tplc="AE30D258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561A7281"/>
    <w:multiLevelType w:val="hybridMultilevel"/>
    <w:tmpl w:val="7B12F548"/>
    <w:lvl w:ilvl="0" w:tplc="62D280F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5671002D"/>
    <w:multiLevelType w:val="hybridMultilevel"/>
    <w:tmpl w:val="E32A46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 w15:restartNumberingAfterBreak="0">
    <w:nsid w:val="567211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</w:abstractNum>
  <w:abstractNum w:abstractNumId="118" w15:restartNumberingAfterBreak="0">
    <w:nsid w:val="56DD1FAE"/>
    <w:multiLevelType w:val="multilevel"/>
    <w:tmpl w:val="2F02A68E"/>
    <w:lvl w:ilvl="0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Calibri"/>
        <w:u w:val="none"/>
      </w:rPr>
    </w:lvl>
    <w:lvl w:ilvl="1">
      <w:start w:val="1"/>
      <w:numFmt w:val="decimal"/>
      <w:lvlText w:val="%2)"/>
      <w:lvlJc w:val="left"/>
      <w:pPr>
        <w:ind w:left="113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62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05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1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54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61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038" w:hanging="1800"/>
      </w:pPr>
      <w:rPr>
        <w:rFonts w:hint="default"/>
        <w:u w:val="none"/>
      </w:rPr>
    </w:lvl>
  </w:abstractNum>
  <w:abstractNum w:abstractNumId="119" w15:restartNumberingAfterBreak="0">
    <w:nsid w:val="58267815"/>
    <w:multiLevelType w:val="hybridMultilevel"/>
    <w:tmpl w:val="304C3D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88F3CA2"/>
    <w:multiLevelType w:val="hybridMultilevel"/>
    <w:tmpl w:val="B97A36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1" w15:restartNumberingAfterBreak="0">
    <w:nsid w:val="5A0F3EB1"/>
    <w:multiLevelType w:val="hybridMultilevel"/>
    <w:tmpl w:val="0646ED2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5A22009B"/>
    <w:multiLevelType w:val="hybridMultilevel"/>
    <w:tmpl w:val="295E5A88"/>
    <w:lvl w:ilvl="0" w:tplc="6F0451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5BF51563"/>
    <w:multiLevelType w:val="hybridMultilevel"/>
    <w:tmpl w:val="3BAC8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7D3D33"/>
    <w:multiLevelType w:val="hybridMultilevel"/>
    <w:tmpl w:val="295E5A88"/>
    <w:lvl w:ilvl="0" w:tplc="6F0451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E5F3BE0"/>
    <w:multiLevelType w:val="hybridMultilevel"/>
    <w:tmpl w:val="18EA1676"/>
    <w:lvl w:ilvl="0" w:tplc="1808711C">
      <w:start w:val="1"/>
      <w:numFmt w:val="upperRoman"/>
      <w:lvlText w:val="%1."/>
      <w:lvlJc w:val="left"/>
      <w:pPr>
        <w:ind w:left="2847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E9D7C24"/>
    <w:multiLevelType w:val="hybridMultilevel"/>
    <w:tmpl w:val="8972467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60957F5F"/>
    <w:multiLevelType w:val="multilevel"/>
    <w:tmpl w:val="465213E4"/>
    <w:lvl w:ilvl="0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  <w:u w:val="none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8" w15:restartNumberingAfterBreak="0">
    <w:nsid w:val="60EE6428"/>
    <w:multiLevelType w:val="hybridMultilevel"/>
    <w:tmpl w:val="38CE7DF6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0F67EFE"/>
    <w:multiLevelType w:val="hybridMultilevel"/>
    <w:tmpl w:val="202EF7D0"/>
    <w:lvl w:ilvl="0" w:tplc="73306F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614C75A8"/>
    <w:multiLevelType w:val="hybridMultilevel"/>
    <w:tmpl w:val="4C34DA4E"/>
    <w:lvl w:ilvl="0" w:tplc="92EA93F4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1F12CB8"/>
    <w:multiLevelType w:val="multilevel"/>
    <w:tmpl w:val="4D841F12"/>
    <w:lvl w:ilvl="0">
      <w:start w:val="2"/>
      <w:numFmt w:val="decimal"/>
      <w:lvlText w:val="%1."/>
      <w:lvlJc w:val="left"/>
      <w:pPr>
        <w:ind w:left="1495" w:hanging="360"/>
      </w:pPr>
      <w:rPr>
        <w:rFonts w:asciiTheme="minorHAnsi" w:eastAsia="Times New Roman" w:hAnsiTheme="minorHAnsi" w:cstheme="minorHAnsi" w:hint="default"/>
        <w:b w:val="0"/>
        <w:bCs/>
        <w:color w:val="auto"/>
      </w:rPr>
    </w:lvl>
    <w:lvl w:ilvl="1">
      <w:start w:val="1"/>
      <w:numFmt w:val="decimal"/>
      <w:lvlText w:val="%2)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32" w15:restartNumberingAfterBreak="0">
    <w:nsid w:val="62814017"/>
    <w:multiLevelType w:val="hybridMultilevel"/>
    <w:tmpl w:val="F5B24C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3" w15:restartNumberingAfterBreak="0">
    <w:nsid w:val="642C3006"/>
    <w:multiLevelType w:val="hybridMultilevel"/>
    <w:tmpl w:val="0AF48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669D750E"/>
    <w:multiLevelType w:val="hybridMultilevel"/>
    <w:tmpl w:val="81F4E3A4"/>
    <w:lvl w:ilvl="0" w:tplc="6FEAEA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30F6A0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4198E87C">
      <w:start w:val="1100"/>
      <w:numFmt w:val="decimal"/>
      <w:lvlText w:val="%3"/>
      <w:lvlJc w:val="left"/>
      <w:pPr>
        <w:ind w:left="2100" w:hanging="480"/>
      </w:pPr>
      <w:rPr>
        <w:rFonts w:hint="default"/>
      </w:rPr>
    </w:lvl>
    <w:lvl w:ilvl="3" w:tplc="0FCA3C4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7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5" w15:restartNumberingAfterBreak="0">
    <w:nsid w:val="682D5DD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36" w15:restartNumberingAfterBreak="0">
    <w:nsid w:val="68763DDA"/>
    <w:multiLevelType w:val="hybridMultilevel"/>
    <w:tmpl w:val="363854D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7" w15:restartNumberingAfterBreak="0">
    <w:nsid w:val="69082A07"/>
    <w:multiLevelType w:val="singleLevel"/>
    <w:tmpl w:val="58D8F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8" w15:restartNumberingAfterBreak="0">
    <w:nsid w:val="690E1265"/>
    <w:multiLevelType w:val="hybridMultilevel"/>
    <w:tmpl w:val="CF00CC6A"/>
    <w:lvl w:ilvl="0" w:tplc="9F727632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9AB23AD"/>
    <w:multiLevelType w:val="multilevel"/>
    <w:tmpl w:val="5B80A2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0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141" w15:restartNumberingAfterBreak="0">
    <w:nsid w:val="6BF0150F"/>
    <w:multiLevelType w:val="hybridMultilevel"/>
    <w:tmpl w:val="3A4E5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C485781"/>
    <w:multiLevelType w:val="hybridMultilevel"/>
    <w:tmpl w:val="BC6614D6"/>
    <w:lvl w:ilvl="0" w:tplc="147AE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4" w15:restartNumberingAfterBreak="0">
    <w:nsid w:val="6D48201C"/>
    <w:multiLevelType w:val="hybridMultilevel"/>
    <w:tmpl w:val="1B725C24"/>
    <w:lvl w:ilvl="0" w:tplc="F21A9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D593E02"/>
    <w:multiLevelType w:val="hybridMultilevel"/>
    <w:tmpl w:val="B97A36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6" w15:restartNumberingAfterBreak="0">
    <w:nsid w:val="6D8F5073"/>
    <w:multiLevelType w:val="multilevel"/>
    <w:tmpl w:val="816C8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7" w15:restartNumberingAfterBreak="0">
    <w:nsid w:val="6DDE1B1B"/>
    <w:multiLevelType w:val="hybridMultilevel"/>
    <w:tmpl w:val="7914999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8" w15:restartNumberingAfterBreak="0">
    <w:nsid w:val="6E003EBB"/>
    <w:multiLevelType w:val="hybridMultilevel"/>
    <w:tmpl w:val="AB9C13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03B5A42"/>
    <w:multiLevelType w:val="hybridMultilevel"/>
    <w:tmpl w:val="8C54F752"/>
    <w:lvl w:ilvl="0" w:tplc="924ACC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70C805CC"/>
    <w:multiLevelType w:val="hybridMultilevel"/>
    <w:tmpl w:val="FACE467A"/>
    <w:lvl w:ilvl="0" w:tplc="E528AC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7C62D4"/>
    <w:multiLevelType w:val="hybridMultilevel"/>
    <w:tmpl w:val="889430AE"/>
    <w:lvl w:ilvl="0" w:tplc="D29C27C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734E4F46"/>
    <w:multiLevelType w:val="hybridMultilevel"/>
    <w:tmpl w:val="430816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35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4A2CD58C">
      <w:start w:val="1"/>
      <w:numFmt w:val="decimal"/>
      <w:lvlText w:val="%6)"/>
      <w:lvlJc w:val="left"/>
      <w:pPr>
        <w:ind w:left="3960" w:hanging="18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54F3BC6"/>
    <w:multiLevelType w:val="hybridMultilevel"/>
    <w:tmpl w:val="A1104D7E"/>
    <w:lvl w:ilvl="0" w:tplc="2EAE3536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0E41E3"/>
    <w:multiLevelType w:val="hybridMultilevel"/>
    <w:tmpl w:val="B3CAFD2A"/>
    <w:lvl w:ilvl="0" w:tplc="B1A47B3A">
      <w:start w:val="18"/>
      <w:numFmt w:val="upperRoman"/>
      <w:lvlText w:val="%1."/>
      <w:lvlJc w:val="left"/>
      <w:pPr>
        <w:ind w:left="2847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6206F3C"/>
    <w:multiLevelType w:val="hybridMultilevel"/>
    <w:tmpl w:val="8B6C3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7D5069E"/>
    <w:multiLevelType w:val="hybridMultilevel"/>
    <w:tmpl w:val="8AB27506"/>
    <w:lvl w:ilvl="0" w:tplc="F6968D5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35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4A2CD58C">
      <w:start w:val="1"/>
      <w:numFmt w:val="decimal"/>
      <w:lvlText w:val="%6)"/>
      <w:lvlJc w:val="left"/>
      <w:pPr>
        <w:ind w:left="3960" w:hanging="18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8617F81"/>
    <w:multiLevelType w:val="hybridMultilevel"/>
    <w:tmpl w:val="7772BC60"/>
    <w:lvl w:ilvl="0" w:tplc="379A689A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791E50B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</w:abstractNum>
  <w:abstractNum w:abstractNumId="159" w15:restartNumberingAfterBreak="0">
    <w:nsid w:val="79422911"/>
    <w:multiLevelType w:val="hybridMultilevel"/>
    <w:tmpl w:val="855E047E"/>
    <w:lvl w:ilvl="0" w:tplc="66A4064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0" w15:restartNumberingAfterBreak="0">
    <w:nsid w:val="79B85D1F"/>
    <w:multiLevelType w:val="hybridMultilevel"/>
    <w:tmpl w:val="855E047E"/>
    <w:lvl w:ilvl="0" w:tplc="66A4064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1" w15:restartNumberingAfterBreak="0">
    <w:nsid w:val="7C354A80"/>
    <w:multiLevelType w:val="hybridMultilevel"/>
    <w:tmpl w:val="8D0C9226"/>
    <w:lvl w:ilvl="0" w:tplc="03926E6C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2" w15:restartNumberingAfterBreak="0">
    <w:nsid w:val="7CA472D6"/>
    <w:multiLevelType w:val="hybridMultilevel"/>
    <w:tmpl w:val="3C141B62"/>
    <w:lvl w:ilvl="0" w:tplc="FF26F44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D05096C"/>
    <w:multiLevelType w:val="hybridMultilevel"/>
    <w:tmpl w:val="92DED44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4" w15:restartNumberingAfterBreak="0">
    <w:nsid w:val="7D54665A"/>
    <w:multiLevelType w:val="hybridMultilevel"/>
    <w:tmpl w:val="7674D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945B13"/>
    <w:multiLevelType w:val="hybridMultilevel"/>
    <w:tmpl w:val="1628743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6" w15:restartNumberingAfterBreak="0">
    <w:nsid w:val="7E7516FB"/>
    <w:multiLevelType w:val="hybridMultilevel"/>
    <w:tmpl w:val="D374C132"/>
    <w:lvl w:ilvl="0" w:tplc="45FA1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11565B16">
      <w:start w:val="1"/>
      <w:numFmt w:val="lowerLetter"/>
      <w:lvlText w:val="%3)"/>
      <w:lvlJc w:val="left"/>
      <w:pPr>
        <w:ind w:left="1211" w:hanging="360"/>
      </w:pPr>
      <w:rPr>
        <w:rFonts w:hint="default"/>
        <w:b/>
      </w:rPr>
    </w:lvl>
    <w:lvl w:ilvl="3" w:tplc="4A2CD58C">
      <w:start w:val="1"/>
      <w:numFmt w:val="decimal"/>
      <w:lvlText w:val="%4)"/>
      <w:lvlJc w:val="left"/>
      <w:pPr>
        <w:ind w:left="2596" w:hanging="360"/>
      </w:pPr>
      <w:rPr>
        <w:rFonts w:hint="default"/>
      </w:rPr>
    </w:lvl>
    <w:lvl w:ilvl="4" w:tplc="AB266A2E">
      <w:start w:val="23"/>
      <w:numFmt w:val="upperRoman"/>
      <w:lvlText w:val="%5&gt;"/>
      <w:lvlJc w:val="left"/>
      <w:pPr>
        <w:ind w:left="3676" w:hanging="720"/>
      </w:pPr>
      <w:rPr>
        <w:rFonts w:hint="default"/>
      </w:rPr>
    </w:lvl>
    <w:lvl w:ilvl="5" w:tplc="3A7CFCF6">
      <w:start w:val="14"/>
      <w:numFmt w:val="upperRoman"/>
      <w:lvlText w:val="%6."/>
      <w:lvlJc w:val="left"/>
      <w:pPr>
        <w:ind w:left="4576" w:hanging="72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7" w15:restartNumberingAfterBreak="0">
    <w:nsid w:val="7FA94E80"/>
    <w:multiLevelType w:val="hybridMultilevel"/>
    <w:tmpl w:val="3B44FC10"/>
    <w:lvl w:ilvl="0" w:tplc="11565B1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7FDA2344"/>
    <w:multiLevelType w:val="hybridMultilevel"/>
    <w:tmpl w:val="B1E882D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1"/>
  </w:num>
  <w:num w:numId="2">
    <w:abstractNumId w:val="88"/>
  </w:num>
  <w:num w:numId="3">
    <w:abstractNumId w:val="63"/>
  </w:num>
  <w:num w:numId="4">
    <w:abstractNumId w:val="39"/>
  </w:num>
  <w:num w:numId="5">
    <w:abstractNumId w:val="79"/>
  </w:num>
  <w:num w:numId="6">
    <w:abstractNumId w:val="51"/>
  </w:num>
  <w:num w:numId="7">
    <w:abstractNumId w:val="48"/>
  </w:num>
  <w:num w:numId="8">
    <w:abstractNumId w:val="140"/>
  </w:num>
  <w:num w:numId="9">
    <w:abstractNumId w:val="108"/>
  </w:num>
  <w:num w:numId="10">
    <w:abstractNumId w:val="25"/>
  </w:num>
  <w:num w:numId="11">
    <w:abstractNumId w:val="118"/>
  </w:num>
  <w:num w:numId="12">
    <w:abstractNumId w:val="116"/>
  </w:num>
  <w:num w:numId="13">
    <w:abstractNumId w:val="165"/>
  </w:num>
  <w:num w:numId="14">
    <w:abstractNumId w:val="119"/>
  </w:num>
  <w:num w:numId="15">
    <w:abstractNumId w:val="30"/>
  </w:num>
  <w:num w:numId="16">
    <w:abstractNumId w:val="166"/>
  </w:num>
  <w:num w:numId="17">
    <w:abstractNumId w:val="162"/>
  </w:num>
  <w:num w:numId="18">
    <w:abstractNumId w:val="125"/>
  </w:num>
  <w:num w:numId="19">
    <w:abstractNumId w:val="26"/>
  </w:num>
  <w:num w:numId="20">
    <w:abstractNumId w:val="143"/>
  </w:num>
  <w:num w:numId="21">
    <w:abstractNumId w:val="65"/>
  </w:num>
  <w:num w:numId="22">
    <w:abstractNumId w:val="98"/>
  </w:num>
  <w:num w:numId="23">
    <w:abstractNumId w:val="55"/>
  </w:num>
  <w:num w:numId="24">
    <w:abstractNumId w:val="70"/>
  </w:num>
  <w:num w:numId="25">
    <w:abstractNumId w:val="82"/>
  </w:num>
  <w:num w:numId="26">
    <w:abstractNumId w:val="150"/>
  </w:num>
  <w:num w:numId="27">
    <w:abstractNumId w:val="113"/>
  </w:num>
  <w:num w:numId="28">
    <w:abstractNumId w:val="105"/>
  </w:num>
  <w:num w:numId="29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1"/>
    <w:lvlOverride w:ilvl="0">
      <w:startOverride w:val="1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2"/>
  </w:num>
  <w:num w:numId="37">
    <w:abstractNumId w:val="67"/>
  </w:num>
  <w:num w:numId="38">
    <w:abstractNumId w:val="29"/>
  </w:num>
  <w:num w:numId="39">
    <w:abstractNumId w:val="47"/>
  </w:num>
  <w:num w:numId="40">
    <w:abstractNumId w:val="106"/>
  </w:num>
  <w:num w:numId="41">
    <w:abstractNumId w:val="161"/>
  </w:num>
  <w:num w:numId="42">
    <w:abstractNumId w:val="52"/>
  </w:num>
  <w:num w:numId="43">
    <w:abstractNumId w:val="144"/>
  </w:num>
  <w:num w:numId="44">
    <w:abstractNumId w:val="100"/>
  </w:num>
  <w:num w:numId="45">
    <w:abstractNumId w:val="50"/>
  </w:num>
  <w:num w:numId="46">
    <w:abstractNumId w:val="12"/>
  </w:num>
  <w:num w:numId="47">
    <w:abstractNumId w:val="154"/>
  </w:num>
  <w:num w:numId="48">
    <w:abstractNumId w:val="132"/>
  </w:num>
  <w:num w:numId="49">
    <w:abstractNumId w:val="81"/>
  </w:num>
  <w:num w:numId="50">
    <w:abstractNumId w:val="18"/>
  </w:num>
  <w:num w:numId="51">
    <w:abstractNumId w:val="127"/>
  </w:num>
  <w:num w:numId="52">
    <w:abstractNumId w:val="59"/>
  </w:num>
  <w:num w:numId="53">
    <w:abstractNumId w:val="90"/>
  </w:num>
  <w:num w:numId="54">
    <w:abstractNumId w:val="69"/>
  </w:num>
  <w:num w:numId="55">
    <w:abstractNumId w:val="85"/>
  </w:num>
  <w:num w:numId="56">
    <w:abstractNumId w:val="131"/>
  </w:num>
  <w:num w:numId="57">
    <w:abstractNumId w:val="6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</w:num>
  <w:num w:numId="59">
    <w:abstractNumId w:val="123"/>
  </w:num>
  <w:num w:numId="60">
    <w:abstractNumId w:val="115"/>
  </w:num>
  <w:num w:numId="61">
    <w:abstractNumId w:val="45"/>
  </w:num>
  <w:num w:numId="62">
    <w:abstractNumId w:val="87"/>
  </w:num>
  <w:num w:numId="63">
    <w:abstractNumId w:val="151"/>
  </w:num>
  <w:num w:numId="64">
    <w:abstractNumId w:val="20"/>
  </w:num>
  <w:num w:numId="65">
    <w:abstractNumId w:val="19"/>
  </w:num>
  <w:num w:numId="66">
    <w:abstractNumId w:val="120"/>
  </w:num>
  <w:num w:numId="67">
    <w:abstractNumId w:val="64"/>
  </w:num>
  <w:num w:numId="68">
    <w:abstractNumId w:val="61"/>
  </w:num>
  <w:num w:numId="69">
    <w:abstractNumId w:val="11"/>
  </w:num>
  <w:num w:numId="70">
    <w:abstractNumId w:val="121"/>
  </w:num>
  <w:num w:numId="71">
    <w:abstractNumId w:val="38"/>
  </w:num>
  <w:num w:numId="72">
    <w:abstractNumId w:val="21"/>
  </w:num>
  <w:num w:numId="73">
    <w:abstractNumId w:val="133"/>
  </w:num>
  <w:num w:numId="74">
    <w:abstractNumId w:val="141"/>
  </w:num>
  <w:num w:numId="75">
    <w:abstractNumId w:val="149"/>
  </w:num>
  <w:num w:numId="76">
    <w:abstractNumId w:val="111"/>
  </w:num>
  <w:num w:numId="77">
    <w:abstractNumId w:val="99"/>
  </w:num>
  <w:num w:numId="78">
    <w:abstractNumId w:val="68"/>
  </w:num>
  <w:num w:numId="79">
    <w:abstractNumId w:val="54"/>
  </w:num>
  <w:num w:numId="80">
    <w:abstractNumId w:val="35"/>
  </w:num>
  <w:num w:numId="81">
    <w:abstractNumId w:val="14"/>
  </w:num>
  <w:num w:numId="82">
    <w:abstractNumId w:val="158"/>
  </w:num>
  <w:num w:numId="83">
    <w:abstractNumId w:val="95"/>
  </w:num>
  <w:num w:numId="84">
    <w:abstractNumId w:val="135"/>
  </w:num>
  <w:num w:numId="85">
    <w:abstractNumId w:val="117"/>
  </w:num>
  <w:num w:numId="86">
    <w:abstractNumId w:val="139"/>
  </w:num>
  <w:num w:numId="87">
    <w:abstractNumId w:val="126"/>
  </w:num>
  <w:num w:numId="88">
    <w:abstractNumId w:val="77"/>
  </w:num>
  <w:num w:numId="89">
    <w:abstractNumId w:val="22"/>
  </w:num>
  <w:num w:numId="90">
    <w:abstractNumId w:val="148"/>
  </w:num>
  <w:num w:numId="91">
    <w:abstractNumId w:val="163"/>
  </w:num>
  <w:num w:numId="92">
    <w:abstractNumId w:val="167"/>
  </w:num>
  <w:num w:numId="93">
    <w:abstractNumId w:val="23"/>
  </w:num>
  <w:num w:numId="94">
    <w:abstractNumId w:val="40"/>
  </w:num>
  <w:num w:numId="95">
    <w:abstractNumId w:val="42"/>
  </w:num>
  <w:num w:numId="96">
    <w:abstractNumId w:val="92"/>
  </w:num>
  <w:num w:numId="97">
    <w:abstractNumId w:val="89"/>
  </w:num>
  <w:num w:numId="98">
    <w:abstractNumId w:val="146"/>
  </w:num>
  <w:num w:numId="99">
    <w:abstractNumId w:val="34"/>
  </w:num>
  <w:num w:numId="100">
    <w:abstractNumId w:val="136"/>
  </w:num>
  <w:num w:numId="101">
    <w:abstractNumId w:val="109"/>
  </w:num>
  <w:num w:numId="102">
    <w:abstractNumId w:val="37"/>
  </w:num>
  <w:num w:numId="103">
    <w:abstractNumId w:val="75"/>
  </w:num>
  <w:num w:numId="104">
    <w:abstractNumId w:val="24"/>
  </w:num>
  <w:num w:numId="105">
    <w:abstractNumId w:val="147"/>
  </w:num>
  <w:num w:numId="106">
    <w:abstractNumId w:val="62"/>
  </w:num>
  <w:num w:numId="107">
    <w:abstractNumId w:val="94"/>
  </w:num>
  <w:num w:numId="108">
    <w:abstractNumId w:val="124"/>
  </w:num>
  <w:num w:numId="109">
    <w:abstractNumId w:val="44"/>
  </w:num>
  <w:num w:numId="110">
    <w:abstractNumId w:val="112"/>
  </w:num>
  <w:num w:numId="111">
    <w:abstractNumId w:val="142"/>
  </w:num>
  <w:num w:numId="112">
    <w:abstractNumId w:val="86"/>
  </w:num>
  <w:num w:numId="113">
    <w:abstractNumId w:val="168"/>
  </w:num>
  <w:num w:numId="114">
    <w:abstractNumId w:val="114"/>
  </w:num>
  <w:num w:numId="115">
    <w:abstractNumId w:val="128"/>
  </w:num>
  <w:num w:numId="116">
    <w:abstractNumId w:val="91"/>
  </w:num>
  <w:num w:numId="117">
    <w:abstractNumId w:val="43"/>
  </w:num>
  <w:num w:numId="118">
    <w:abstractNumId w:val="93"/>
  </w:num>
  <w:num w:numId="119">
    <w:abstractNumId w:val="104"/>
  </w:num>
  <w:num w:numId="120">
    <w:abstractNumId w:val="156"/>
  </w:num>
  <w:num w:numId="121">
    <w:abstractNumId w:val="130"/>
  </w:num>
  <w:num w:numId="122">
    <w:abstractNumId w:val="15"/>
  </w:num>
  <w:num w:numId="123">
    <w:abstractNumId w:val="134"/>
  </w:num>
  <w:num w:numId="124">
    <w:abstractNumId w:val="36"/>
  </w:num>
  <w:num w:numId="125">
    <w:abstractNumId w:val="76"/>
  </w:num>
  <w:num w:numId="126">
    <w:abstractNumId w:val="16"/>
    <w:lvlOverride w:ilvl="0">
      <w:startOverride w:val="1"/>
    </w:lvlOverride>
  </w:num>
  <w:num w:numId="127">
    <w:abstractNumId w:val="137"/>
  </w:num>
  <w:num w:numId="128">
    <w:abstractNumId w:val="66"/>
  </w:num>
  <w:num w:numId="129">
    <w:abstractNumId w:val="32"/>
  </w:num>
  <w:num w:numId="130">
    <w:abstractNumId w:val="28"/>
    <w:lvlOverride w:ilvl="0">
      <w:startOverride w:val="1"/>
    </w:lvlOverride>
  </w:num>
  <w:num w:numId="131">
    <w:abstractNumId w:val="73"/>
  </w:num>
  <w:num w:numId="132">
    <w:abstractNumId w:val="53"/>
  </w:num>
  <w:num w:numId="133">
    <w:abstractNumId w:val="56"/>
  </w:num>
  <w:num w:numId="134">
    <w:abstractNumId w:val="138"/>
  </w:num>
  <w:num w:numId="135">
    <w:abstractNumId w:val="10"/>
  </w:num>
  <w:num w:numId="136">
    <w:abstractNumId w:val="57"/>
  </w:num>
  <w:num w:numId="137">
    <w:abstractNumId w:val="164"/>
  </w:num>
  <w:num w:numId="138">
    <w:abstractNumId w:val="97"/>
  </w:num>
  <w:num w:numId="139">
    <w:abstractNumId w:val="155"/>
  </w:num>
  <w:num w:numId="140">
    <w:abstractNumId w:val="41"/>
  </w:num>
  <w:num w:numId="141">
    <w:abstractNumId w:val="13"/>
  </w:num>
  <w:num w:numId="142">
    <w:abstractNumId w:val="80"/>
  </w:num>
  <w:num w:numId="143">
    <w:abstractNumId w:val="145"/>
  </w:num>
  <w:num w:numId="144">
    <w:abstractNumId w:val="33"/>
  </w:num>
  <w:num w:numId="145">
    <w:abstractNumId w:val="152"/>
  </w:num>
  <w:num w:numId="146">
    <w:abstractNumId w:val="17"/>
  </w:num>
  <w:num w:numId="14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2"/>
  </w:num>
  <w:num w:numId="150">
    <w:abstractNumId w:val="103"/>
  </w:num>
  <w:num w:numId="151">
    <w:abstractNumId w:val="159"/>
  </w:num>
  <w:num w:numId="152">
    <w:abstractNumId w:val="129"/>
  </w:num>
  <w:num w:numId="153">
    <w:abstractNumId w:val="157"/>
  </w:num>
  <w:num w:numId="154">
    <w:abstractNumId w:val="74"/>
  </w:num>
  <w:num w:numId="155">
    <w:abstractNumId w:val="58"/>
  </w:num>
  <w:num w:numId="1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78"/>
  </w:num>
  <w:num w:numId="163">
    <w:abstractNumId w:val="83"/>
  </w:num>
  <w:num w:numId="164">
    <w:abstractNumId w:val="10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DBF"/>
    <w:rsid w:val="00000197"/>
    <w:rsid w:val="00001306"/>
    <w:rsid w:val="00002101"/>
    <w:rsid w:val="000021B4"/>
    <w:rsid w:val="00005DB8"/>
    <w:rsid w:val="000067D3"/>
    <w:rsid w:val="00006A7F"/>
    <w:rsid w:val="000075AE"/>
    <w:rsid w:val="00007E65"/>
    <w:rsid w:val="000118B0"/>
    <w:rsid w:val="0001196E"/>
    <w:rsid w:val="00011A3E"/>
    <w:rsid w:val="00013DBE"/>
    <w:rsid w:val="000144AC"/>
    <w:rsid w:val="000150F2"/>
    <w:rsid w:val="00016288"/>
    <w:rsid w:val="00020917"/>
    <w:rsid w:val="00020C47"/>
    <w:rsid w:val="00020E8C"/>
    <w:rsid w:val="00021573"/>
    <w:rsid w:val="00022D19"/>
    <w:rsid w:val="00030FE7"/>
    <w:rsid w:val="00032C5A"/>
    <w:rsid w:val="00033188"/>
    <w:rsid w:val="000338B3"/>
    <w:rsid w:val="00033C72"/>
    <w:rsid w:val="00033FF6"/>
    <w:rsid w:val="0003415C"/>
    <w:rsid w:val="000345BF"/>
    <w:rsid w:val="00035056"/>
    <w:rsid w:val="00035B7D"/>
    <w:rsid w:val="00036C57"/>
    <w:rsid w:val="00036FD5"/>
    <w:rsid w:val="00040221"/>
    <w:rsid w:val="000414B8"/>
    <w:rsid w:val="000419DE"/>
    <w:rsid w:val="0004216C"/>
    <w:rsid w:val="000432F9"/>
    <w:rsid w:val="00043854"/>
    <w:rsid w:val="000450A0"/>
    <w:rsid w:val="00047402"/>
    <w:rsid w:val="000475FC"/>
    <w:rsid w:val="000479CF"/>
    <w:rsid w:val="00047B68"/>
    <w:rsid w:val="000505A8"/>
    <w:rsid w:val="0005094F"/>
    <w:rsid w:val="00050A85"/>
    <w:rsid w:val="00050E54"/>
    <w:rsid w:val="000544D0"/>
    <w:rsid w:val="00060C03"/>
    <w:rsid w:val="00061510"/>
    <w:rsid w:val="000616CD"/>
    <w:rsid w:val="000620C3"/>
    <w:rsid w:val="000639E8"/>
    <w:rsid w:val="0006523E"/>
    <w:rsid w:val="00066613"/>
    <w:rsid w:val="00067B32"/>
    <w:rsid w:val="00073AE1"/>
    <w:rsid w:val="00075202"/>
    <w:rsid w:val="00077775"/>
    <w:rsid w:val="00080AEB"/>
    <w:rsid w:val="00082127"/>
    <w:rsid w:val="00082C39"/>
    <w:rsid w:val="0008429A"/>
    <w:rsid w:val="00084B3A"/>
    <w:rsid w:val="00085D90"/>
    <w:rsid w:val="0009009F"/>
    <w:rsid w:val="0009030C"/>
    <w:rsid w:val="000906B0"/>
    <w:rsid w:val="00090C6F"/>
    <w:rsid w:val="0009236D"/>
    <w:rsid w:val="00092580"/>
    <w:rsid w:val="00095AED"/>
    <w:rsid w:val="0009639B"/>
    <w:rsid w:val="00096623"/>
    <w:rsid w:val="00097248"/>
    <w:rsid w:val="00097338"/>
    <w:rsid w:val="00097987"/>
    <w:rsid w:val="000A02A9"/>
    <w:rsid w:val="000A0920"/>
    <w:rsid w:val="000A267C"/>
    <w:rsid w:val="000A2B34"/>
    <w:rsid w:val="000A353E"/>
    <w:rsid w:val="000A3CBD"/>
    <w:rsid w:val="000A472E"/>
    <w:rsid w:val="000A7548"/>
    <w:rsid w:val="000B0612"/>
    <w:rsid w:val="000B0793"/>
    <w:rsid w:val="000B0DD1"/>
    <w:rsid w:val="000B430D"/>
    <w:rsid w:val="000B446C"/>
    <w:rsid w:val="000B51F4"/>
    <w:rsid w:val="000B63A2"/>
    <w:rsid w:val="000B69F1"/>
    <w:rsid w:val="000B7406"/>
    <w:rsid w:val="000C1097"/>
    <w:rsid w:val="000C13C2"/>
    <w:rsid w:val="000C2C08"/>
    <w:rsid w:val="000C3BD6"/>
    <w:rsid w:val="000C41B4"/>
    <w:rsid w:val="000C4F9C"/>
    <w:rsid w:val="000C50C9"/>
    <w:rsid w:val="000C5B49"/>
    <w:rsid w:val="000C5BD0"/>
    <w:rsid w:val="000C6881"/>
    <w:rsid w:val="000C70DC"/>
    <w:rsid w:val="000D18BB"/>
    <w:rsid w:val="000D1A22"/>
    <w:rsid w:val="000D2957"/>
    <w:rsid w:val="000D2C4A"/>
    <w:rsid w:val="000D337C"/>
    <w:rsid w:val="000D5002"/>
    <w:rsid w:val="000D5363"/>
    <w:rsid w:val="000D6641"/>
    <w:rsid w:val="000D67EF"/>
    <w:rsid w:val="000D67F4"/>
    <w:rsid w:val="000D6BD3"/>
    <w:rsid w:val="000D7499"/>
    <w:rsid w:val="000E027C"/>
    <w:rsid w:val="000E031D"/>
    <w:rsid w:val="000E14C4"/>
    <w:rsid w:val="000E1C37"/>
    <w:rsid w:val="000E3198"/>
    <w:rsid w:val="000E39D4"/>
    <w:rsid w:val="000E577E"/>
    <w:rsid w:val="000E5EA2"/>
    <w:rsid w:val="000E5ECF"/>
    <w:rsid w:val="000E7412"/>
    <w:rsid w:val="000E7E4E"/>
    <w:rsid w:val="000F00A6"/>
    <w:rsid w:val="000F0514"/>
    <w:rsid w:val="000F1636"/>
    <w:rsid w:val="000F19A5"/>
    <w:rsid w:val="000F21DE"/>
    <w:rsid w:val="000F23CC"/>
    <w:rsid w:val="000F346A"/>
    <w:rsid w:val="000F3BD2"/>
    <w:rsid w:val="000F436C"/>
    <w:rsid w:val="000F4F3C"/>
    <w:rsid w:val="000F60A1"/>
    <w:rsid w:val="000F77F5"/>
    <w:rsid w:val="00101A80"/>
    <w:rsid w:val="00103969"/>
    <w:rsid w:val="001043F0"/>
    <w:rsid w:val="00104417"/>
    <w:rsid w:val="00105161"/>
    <w:rsid w:val="00105809"/>
    <w:rsid w:val="001064FA"/>
    <w:rsid w:val="001069ED"/>
    <w:rsid w:val="00110050"/>
    <w:rsid w:val="00110229"/>
    <w:rsid w:val="0011024C"/>
    <w:rsid w:val="0011227A"/>
    <w:rsid w:val="00112C6A"/>
    <w:rsid w:val="00112DB5"/>
    <w:rsid w:val="00112DD7"/>
    <w:rsid w:val="001137EB"/>
    <w:rsid w:val="00113C39"/>
    <w:rsid w:val="00114204"/>
    <w:rsid w:val="00114E5C"/>
    <w:rsid w:val="00115159"/>
    <w:rsid w:val="00115258"/>
    <w:rsid w:val="0011576C"/>
    <w:rsid w:val="0011579B"/>
    <w:rsid w:val="00115BB1"/>
    <w:rsid w:val="001163EF"/>
    <w:rsid w:val="0011716D"/>
    <w:rsid w:val="001176E3"/>
    <w:rsid w:val="001202CF"/>
    <w:rsid w:val="0012147E"/>
    <w:rsid w:val="001215C8"/>
    <w:rsid w:val="00122338"/>
    <w:rsid w:val="001225D9"/>
    <w:rsid w:val="001234CE"/>
    <w:rsid w:val="00123D46"/>
    <w:rsid w:val="00124BD2"/>
    <w:rsid w:val="00127A3C"/>
    <w:rsid w:val="00130317"/>
    <w:rsid w:val="0013091E"/>
    <w:rsid w:val="00130CC1"/>
    <w:rsid w:val="001336A7"/>
    <w:rsid w:val="00133B33"/>
    <w:rsid w:val="00134692"/>
    <w:rsid w:val="001351B1"/>
    <w:rsid w:val="001355EA"/>
    <w:rsid w:val="00135A35"/>
    <w:rsid w:val="00135CAD"/>
    <w:rsid w:val="00135FE4"/>
    <w:rsid w:val="00136232"/>
    <w:rsid w:val="00136F42"/>
    <w:rsid w:val="0013743D"/>
    <w:rsid w:val="00140482"/>
    <w:rsid w:val="0014358D"/>
    <w:rsid w:val="001438C9"/>
    <w:rsid w:val="0014403E"/>
    <w:rsid w:val="00144095"/>
    <w:rsid w:val="0014447D"/>
    <w:rsid w:val="00144C90"/>
    <w:rsid w:val="001457FA"/>
    <w:rsid w:val="00145A50"/>
    <w:rsid w:val="001463AB"/>
    <w:rsid w:val="00146C92"/>
    <w:rsid w:val="001477FD"/>
    <w:rsid w:val="00147A3B"/>
    <w:rsid w:val="00150849"/>
    <w:rsid w:val="00151D85"/>
    <w:rsid w:val="00153BF6"/>
    <w:rsid w:val="001559BE"/>
    <w:rsid w:val="00156263"/>
    <w:rsid w:val="00160F93"/>
    <w:rsid w:val="00161638"/>
    <w:rsid w:val="00161DF8"/>
    <w:rsid w:val="001630CB"/>
    <w:rsid w:val="00163B14"/>
    <w:rsid w:val="00164B30"/>
    <w:rsid w:val="001651EF"/>
    <w:rsid w:val="00166207"/>
    <w:rsid w:val="0016698B"/>
    <w:rsid w:val="00167E36"/>
    <w:rsid w:val="0017442C"/>
    <w:rsid w:val="00175090"/>
    <w:rsid w:val="001754FF"/>
    <w:rsid w:val="00176895"/>
    <w:rsid w:val="00177955"/>
    <w:rsid w:val="001812AC"/>
    <w:rsid w:val="001817D9"/>
    <w:rsid w:val="001819E9"/>
    <w:rsid w:val="00181CB8"/>
    <w:rsid w:val="00182811"/>
    <w:rsid w:val="00182813"/>
    <w:rsid w:val="00182CD7"/>
    <w:rsid w:val="00183374"/>
    <w:rsid w:val="0018373C"/>
    <w:rsid w:val="00183B5A"/>
    <w:rsid w:val="00185033"/>
    <w:rsid w:val="00186231"/>
    <w:rsid w:val="00187CDD"/>
    <w:rsid w:val="00191602"/>
    <w:rsid w:val="00191FAE"/>
    <w:rsid w:val="001921EF"/>
    <w:rsid w:val="00193007"/>
    <w:rsid w:val="00193663"/>
    <w:rsid w:val="00193D71"/>
    <w:rsid w:val="00194394"/>
    <w:rsid w:val="001955E9"/>
    <w:rsid w:val="0019571A"/>
    <w:rsid w:val="0019593E"/>
    <w:rsid w:val="00196EBC"/>
    <w:rsid w:val="00197A8A"/>
    <w:rsid w:val="001A1EA9"/>
    <w:rsid w:val="001A225D"/>
    <w:rsid w:val="001A2C66"/>
    <w:rsid w:val="001A3761"/>
    <w:rsid w:val="001A4322"/>
    <w:rsid w:val="001A44A3"/>
    <w:rsid w:val="001A46B7"/>
    <w:rsid w:val="001A53D9"/>
    <w:rsid w:val="001A583C"/>
    <w:rsid w:val="001A6522"/>
    <w:rsid w:val="001A70C8"/>
    <w:rsid w:val="001A7F8D"/>
    <w:rsid w:val="001B0211"/>
    <w:rsid w:val="001B1A34"/>
    <w:rsid w:val="001B286F"/>
    <w:rsid w:val="001B46E9"/>
    <w:rsid w:val="001B5A34"/>
    <w:rsid w:val="001B659A"/>
    <w:rsid w:val="001B6B71"/>
    <w:rsid w:val="001B7AE5"/>
    <w:rsid w:val="001B7CF2"/>
    <w:rsid w:val="001C0E04"/>
    <w:rsid w:val="001C246B"/>
    <w:rsid w:val="001C2D22"/>
    <w:rsid w:val="001C40E4"/>
    <w:rsid w:val="001C49DB"/>
    <w:rsid w:val="001C4C9F"/>
    <w:rsid w:val="001C7347"/>
    <w:rsid w:val="001C7AFD"/>
    <w:rsid w:val="001D1F14"/>
    <w:rsid w:val="001D20E0"/>
    <w:rsid w:val="001D253F"/>
    <w:rsid w:val="001D34FF"/>
    <w:rsid w:val="001D37F9"/>
    <w:rsid w:val="001D4393"/>
    <w:rsid w:val="001D4EE1"/>
    <w:rsid w:val="001D55DF"/>
    <w:rsid w:val="001D587E"/>
    <w:rsid w:val="001D60E5"/>
    <w:rsid w:val="001D651C"/>
    <w:rsid w:val="001D6A2E"/>
    <w:rsid w:val="001D6B67"/>
    <w:rsid w:val="001D7A3E"/>
    <w:rsid w:val="001D7BD9"/>
    <w:rsid w:val="001E008D"/>
    <w:rsid w:val="001E01F8"/>
    <w:rsid w:val="001E0E06"/>
    <w:rsid w:val="001E14F8"/>
    <w:rsid w:val="001E2487"/>
    <w:rsid w:val="001E2E52"/>
    <w:rsid w:val="001E4D16"/>
    <w:rsid w:val="001E4F0E"/>
    <w:rsid w:val="001E5611"/>
    <w:rsid w:val="001E660C"/>
    <w:rsid w:val="001E7EC3"/>
    <w:rsid w:val="001F00ED"/>
    <w:rsid w:val="001F0383"/>
    <w:rsid w:val="001F0BF4"/>
    <w:rsid w:val="001F1619"/>
    <w:rsid w:val="001F1DBE"/>
    <w:rsid w:val="001F314C"/>
    <w:rsid w:val="001F3569"/>
    <w:rsid w:val="001F362C"/>
    <w:rsid w:val="001F3AD9"/>
    <w:rsid w:val="001F3F43"/>
    <w:rsid w:val="001F49C0"/>
    <w:rsid w:val="001F4B8A"/>
    <w:rsid w:val="001F549C"/>
    <w:rsid w:val="001F74D9"/>
    <w:rsid w:val="00200985"/>
    <w:rsid w:val="00200D81"/>
    <w:rsid w:val="00201BB2"/>
    <w:rsid w:val="00201FF7"/>
    <w:rsid w:val="002028E9"/>
    <w:rsid w:val="00203122"/>
    <w:rsid w:val="00203769"/>
    <w:rsid w:val="00203843"/>
    <w:rsid w:val="002040CD"/>
    <w:rsid w:val="0020752A"/>
    <w:rsid w:val="0021229A"/>
    <w:rsid w:val="00213860"/>
    <w:rsid w:val="00213864"/>
    <w:rsid w:val="00213CA3"/>
    <w:rsid w:val="00214930"/>
    <w:rsid w:val="00214E3A"/>
    <w:rsid w:val="002170DF"/>
    <w:rsid w:val="00221BA6"/>
    <w:rsid w:val="00221D4B"/>
    <w:rsid w:val="00222307"/>
    <w:rsid w:val="00222625"/>
    <w:rsid w:val="002233FE"/>
    <w:rsid w:val="002254EA"/>
    <w:rsid w:val="00225994"/>
    <w:rsid w:val="00225FA3"/>
    <w:rsid w:val="002267EA"/>
    <w:rsid w:val="00226825"/>
    <w:rsid w:val="00226CA6"/>
    <w:rsid w:val="002271C5"/>
    <w:rsid w:val="00231EFD"/>
    <w:rsid w:val="00233A8D"/>
    <w:rsid w:val="00233D5F"/>
    <w:rsid w:val="00233F04"/>
    <w:rsid w:val="00234363"/>
    <w:rsid w:val="00234644"/>
    <w:rsid w:val="0023526F"/>
    <w:rsid w:val="00235D49"/>
    <w:rsid w:val="00235EE5"/>
    <w:rsid w:val="0024032F"/>
    <w:rsid w:val="00240379"/>
    <w:rsid w:val="00240A0A"/>
    <w:rsid w:val="00240EE0"/>
    <w:rsid w:val="00241561"/>
    <w:rsid w:val="00242A84"/>
    <w:rsid w:val="00242B50"/>
    <w:rsid w:val="002439AB"/>
    <w:rsid w:val="00243AC8"/>
    <w:rsid w:val="002446BE"/>
    <w:rsid w:val="00245012"/>
    <w:rsid w:val="0024527D"/>
    <w:rsid w:val="00245D0C"/>
    <w:rsid w:val="00245DCC"/>
    <w:rsid w:val="00245F0D"/>
    <w:rsid w:val="00250228"/>
    <w:rsid w:val="00250777"/>
    <w:rsid w:val="00251BBD"/>
    <w:rsid w:val="00251D5A"/>
    <w:rsid w:val="002534BA"/>
    <w:rsid w:val="0025453D"/>
    <w:rsid w:val="00254638"/>
    <w:rsid w:val="00255A13"/>
    <w:rsid w:val="00256229"/>
    <w:rsid w:val="00256EF9"/>
    <w:rsid w:val="002572EB"/>
    <w:rsid w:val="0025790D"/>
    <w:rsid w:val="00257A87"/>
    <w:rsid w:val="00257BEB"/>
    <w:rsid w:val="00260FF1"/>
    <w:rsid w:val="00261F37"/>
    <w:rsid w:val="00262915"/>
    <w:rsid w:val="00262C60"/>
    <w:rsid w:val="002646A4"/>
    <w:rsid w:val="002650CF"/>
    <w:rsid w:val="002705E9"/>
    <w:rsid w:val="00271B34"/>
    <w:rsid w:val="002726A7"/>
    <w:rsid w:val="00274B79"/>
    <w:rsid w:val="00276CB5"/>
    <w:rsid w:val="00280787"/>
    <w:rsid w:val="00280B59"/>
    <w:rsid w:val="0028165A"/>
    <w:rsid w:val="002836A6"/>
    <w:rsid w:val="00284378"/>
    <w:rsid w:val="002852F4"/>
    <w:rsid w:val="00285CAE"/>
    <w:rsid w:val="00285DA3"/>
    <w:rsid w:val="0028783A"/>
    <w:rsid w:val="00290B13"/>
    <w:rsid w:val="002932B9"/>
    <w:rsid w:val="00295EEA"/>
    <w:rsid w:val="00296401"/>
    <w:rsid w:val="002966BA"/>
    <w:rsid w:val="00296BBE"/>
    <w:rsid w:val="00296F9A"/>
    <w:rsid w:val="00297400"/>
    <w:rsid w:val="002977AF"/>
    <w:rsid w:val="00297ECE"/>
    <w:rsid w:val="002A151E"/>
    <w:rsid w:val="002A1FCD"/>
    <w:rsid w:val="002A40BB"/>
    <w:rsid w:val="002A4AC6"/>
    <w:rsid w:val="002A58EB"/>
    <w:rsid w:val="002A6719"/>
    <w:rsid w:val="002A6B28"/>
    <w:rsid w:val="002A6E15"/>
    <w:rsid w:val="002B1733"/>
    <w:rsid w:val="002B1DD2"/>
    <w:rsid w:val="002B22C0"/>
    <w:rsid w:val="002B2EF3"/>
    <w:rsid w:val="002B3243"/>
    <w:rsid w:val="002B344F"/>
    <w:rsid w:val="002B37AC"/>
    <w:rsid w:val="002B494F"/>
    <w:rsid w:val="002B5700"/>
    <w:rsid w:val="002B5A7B"/>
    <w:rsid w:val="002B633D"/>
    <w:rsid w:val="002B6494"/>
    <w:rsid w:val="002B7301"/>
    <w:rsid w:val="002C0285"/>
    <w:rsid w:val="002C1E98"/>
    <w:rsid w:val="002C2887"/>
    <w:rsid w:val="002C2C0D"/>
    <w:rsid w:val="002C2E8F"/>
    <w:rsid w:val="002C2FE2"/>
    <w:rsid w:val="002C3BB5"/>
    <w:rsid w:val="002C3FE1"/>
    <w:rsid w:val="002C41D0"/>
    <w:rsid w:val="002C6012"/>
    <w:rsid w:val="002C7650"/>
    <w:rsid w:val="002D129D"/>
    <w:rsid w:val="002D226E"/>
    <w:rsid w:val="002D318C"/>
    <w:rsid w:val="002D3BC1"/>
    <w:rsid w:val="002D4561"/>
    <w:rsid w:val="002D4EFF"/>
    <w:rsid w:val="002D50BB"/>
    <w:rsid w:val="002D541F"/>
    <w:rsid w:val="002D7C85"/>
    <w:rsid w:val="002E0163"/>
    <w:rsid w:val="002E0B63"/>
    <w:rsid w:val="002E2500"/>
    <w:rsid w:val="002E3CE5"/>
    <w:rsid w:val="002E3D1D"/>
    <w:rsid w:val="002E4557"/>
    <w:rsid w:val="002E4650"/>
    <w:rsid w:val="002E5580"/>
    <w:rsid w:val="002E6406"/>
    <w:rsid w:val="002E6677"/>
    <w:rsid w:val="002E6CFD"/>
    <w:rsid w:val="002E79F5"/>
    <w:rsid w:val="002E7F34"/>
    <w:rsid w:val="002F0E60"/>
    <w:rsid w:val="002F1C45"/>
    <w:rsid w:val="002F2B94"/>
    <w:rsid w:val="002F51D1"/>
    <w:rsid w:val="002F52E4"/>
    <w:rsid w:val="002F6AEE"/>
    <w:rsid w:val="002F723F"/>
    <w:rsid w:val="003010C5"/>
    <w:rsid w:val="00301B67"/>
    <w:rsid w:val="00302926"/>
    <w:rsid w:val="003055AB"/>
    <w:rsid w:val="00306C50"/>
    <w:rsid w:val="00310490"/>
    <w:rsid w:val="00310B6A"/>
    <w:rsid w:val="0031191C"/>
    <w:rsid w:val="0031267C"/>
    <w:rsid w:val="00312B39"/>
    <w:rsid w:val="00313356"/>
    <w:rsid w:val="00315182"/>
    <w:rsid w:val="00316A3C"/>
    <w:rsid w:val="00317016"/>
    <w:rsid w:val="00317145"/>
    <w:rsid w:val="00320929"/>
    <w:rsid w:val="00320FFD"/>
    <w:rsid w:val="00321569"/>
    <w:rsid w:val="003218AD"/>
    <w:rsid w:val="00321F44"/>
    <w:rsid w:val="00322BE8"/>
    <w:rsid w:val="00322C63"/>
    <w:rsid w:val="0032411B"/>
    <w:rsid w:val="003251CC"/>
    <w:rsid w:val="00325699"/>
    <w:rsid w:val="0032584D"/>
    <w:rsid w:val="00325BA3"/>
    <w:rsid w:val="00327481"/>
    <w:rsid w:val="00327856"/>
    <w:rsid w:val="00327F5C"/>
    <w:rsid w:val="003301D2"/>
    <w:rsid w:val="0033069E"/>
    <w:rsid w:val="00330C1B"/>
    <w:rsid w:val="00330CC3"/>
    <w:rsid w:val="00330D0F"/>
    <w:rsid w:val="00331630"/>
    <w:rsid w:val="00331D67"/>
    <w:rsid w:val="00333757"/>
    <w:rsid w:val="00334C1B"/>
    <w:rsid w:val="003358CB"/>
    <w:rsid w:val="0033597B"/>
    <w:rsid w:val="0033631F"/>
    <w:rsid w:val="00336EA7"/>
    <w:rsid w:val="0033710E"/>
    <w:rsid w:val="00340BBD"/>
    <w:rsid w:val="00340F4E"/>
    <w:rsid w:val="003413FD"/>
    <w:rsid w:val="003427B2"/>
    <w:rsid w:val="003442C1"/>
    <w:rsid w:val="003458CE"/>
    <w:rsid w:val="003458ED"/>
    <w:rsid w:val="00346489"/>
    <w:rsid w:val="00346FCA"/>
    <w:rsid w:val="003475A9"/>
    <w:rsid w:val="003477EC"/>
    <w:rsid w:val="00347B15"/>
    <w:rsid w:val="00350BE3"/>
    <w:rsid w:val="00351B06"/>
    <w:rsid w:val="00352EDA"/>
    <w:rsid w:val="00353C42"/>
    <w:rsid w:val="00354680"/>
    <w:rsid w:val="0035499F"/>
    <w:rsid w:val="00354B54"/>
    <w:rsid w:val="00356250"/>
    <w:rsid w:val="00356268"/>
    <w:rsid w:val="00357730"/>
    <w:rsid w:val="003600FF"/>
    <w:rsid w:val="003617EB"/>
    <w:rsid w:val="00362C7F"/>
    <w:rsid w:val="0036394E"/>
    <w:rsid w:val="00363FA1"/>
    <w:rsid w:val="003646EF"/>
    <w:rsid w:val="00366C24"/>
    <w:rsid w:val="00366F88"/>
    <w:rsid w:val="00370EF5"/>
    <w:rsid w:val="00371A6B"/>
    <w:rsid w:val="00371B05"/>
    <w:rsid w:val="00371DFA"/>
    <w:rsid w:val="00372E7A"/>
    <w:rsid w:val="0037543E"/>
    <w:rsid w:val="003758B0"/>
    <w:rsid w:val="00375B0B"/>
    <w:rsid w:val="00376B5A"/>
    <w:rsid w:val="00376C8F"/>
    <w:rsid w:val="00377379"/>
    <w:rsid w:val="0037759A"/>
    <w:rsid w:val="003775FD"/>
    <w:rsid w:val="003818B2"/>
    <w:rsid w:val="00381A96"/>
    <w:rsid w:val="00381AE2"/>
    <w:rsid w:val="00383458"/>
    <w:rsid w:val="003872B4"/>
    <w:rsid w:val="003911E6"/>
    <w:rsid w:val="0039176C"/>
    <w:rsid w:val="00392858"/>
    <w:rsid w:val="0039317D"/>
    <w:rsid w:val="003946AF"/>
    <w:rsid w:val="00394A51"/>
    <w:rsid w:val="00395983"/>
    <w:rsid w:val="0039684A"/>
    <w:rsid w:val="003979F1"/>
    <w:rsid w:val="003A0B05"/>
    <w:rsid w:val="003A121D"/>
    <w:rsid w:val="003A243F"/>
    <w:rsid w:val="003A28B7"/>
    <w:rsid w:val="003A3AFC"/>
    <w:rsid w:val="003A3D2C"/>
    <w:rsid w:val="003A3FB3"/>
    <w:rsid w:val="003A4364"/>
    <w:rsid w:val="003A47EB"/>
    <w:rsid w:val="003A4EDF"/>
    <w:rsid w:val="003A59AE"/>
    <w:rsid w:val="003A5A3B"/>
    <w:rsid w:val="003A6F26"/>
    <w:rsid w:val="003B1D07"/>
    <w:rsid w:val="003B3427"/>
    <w:rsid w:val="003B520A"/>
    <w:rsid w:val="003B543D"/>
    <w:rsid w:val="003B57C8"/>
    <w:rsid w:val="003B5835"/>
    <w:rsid w:val="003B6444"/>
    <w:rsid w:val="003B6FFE"/>
    <w:rsid w:val="003B752C"/>
    <w:rsid w:val="003B7B96"/>
    <w:rsid w:val="003C0106"/>
    <w:rsid w:val="003C0692"/>
    <w:rsid w:val="003C089B"/>
    <w:rsid w:val="003C1E7D"/>
    <w:rsid w:val="003C33D1"/>
    <w:rsid w:val="003C3EBA"/>
    <w:rsid w:val="003C70A2"/>
    <w:rsid w:val="003D0BD0"/>
    <w:rsid w:val="003D1DC8"/>
    <w:rsid w:val="003D1ED4"/>
    <w:rsid w:val="003D20F6"/>
    <w:rsid w:val="003D239F"/>
    <w:rsid w:val="003D41C0"/>
    <w:rsid w:val="003D45DF"/>
    <w:rsid w:val="003D5B38"/>
    <w:rsid w:val="003D5FAE"/>
    <w:rsid w:val="003D6838"/>
    <w:rsid w:val="003D6AED"/>
    <w:rsid w:val="003D70FF"/>
    <w:rsid w:val="003D75E4"/>
    <w:rsid w:val="003D7CCA"/>
    <w:rsid w:val="003E0AD7"/>
    <w:rsid w:val="003E121C"/>
    <w:rsid w:val="003E1352"/>
    <w:rsid w:val="003E2127"/>
    <w:rsid w:val="003E2DB5"/>
    <w:rsid w:val="003E3F5D"/>
    <w:rsid w:val="003E45F1"/>
    <w:rsid w:val="003E50B9"/>
    <w:rsid w:val="003E59C4"/>
    <w:rsid w:val="003E5D38"/>
    <w:rsid w:val="003E62F8"/>
    <w:rsid w:val="003F0C29"/>
    <w:rsid w:val="003F3475"/>
    <w:rsid w:val="003F37CF"/>
    <w:rsid w:val="003F5666"/>
    <w:rsid w:val="003F64BA"/>
    <w:rsid w:val="003F6D7B"/>
    <w:rsid w:val="003F7FE0"/>
    <w:rsid w:val="00401471"/>
    <w:rsid w:val="00401A01"/>
    <w:rsid w:val="00401A06"/>
    <w:rsid w:val="00401E2F"/>
    <w:rsid w:val="00403FC3"/>
    <w:rsid w:val="00404068"/>
    <w:rsid w:val="00404DB1"/>
    <w:rsid w:val="00405495"/>
    <w:rsid w:val="00405843"/>
    <w:rsid w:val="004058DD"/>
    <w:rsid w:val="00406D2C"/>
    <w:rsid w:val="00407A51"/>
    <w:rsid w:val="00410F36"/>
    <w:rsid w:val="00411D93"/>
    <w:rsid w:val="004138E8"/>
    <w:rsid w:val="00414BC9"/>
    <w:rsid w:val="00415930"/>
    <w:rsid w:val="0041627C"/>
    <w:rsid w:val="0041770D"/>
    <w:rsid w:val="00417E6D"/>
    <w:rsid w:val="00420BCD"/>
    <w:rsid w:val="00424B7F"/>
    <w:rsid w:val="00425533"/>
    <w:rsid w:val="00425D29"/>
    <w:rsid w:val="0042619F"/>
    <w:rsid w:val="00427681"/>
    <w:rsid w:val="00427CE1"/>
    <w:rsid w:val="00431A2C"/>
    <w:rsid w:val="00431D0B"/>
    <w:rsid w:val="004328BC"/>
    <w:rsid w:val="00433D3B"/>
    <w:rsid w:val="00434637"/>
    <w:rsid w:val="00434A50"/>
    <w:rsid w:val="004356EC"/>
    <w:rsid w:val="004357E3"/>
    <w:rsid w:val="00435FC8"/>
    <w:rsid w:val="004364DA"/>
    <w:rsid w:val="00436D51"/>
    <w:rsid w:val="0043730E"/>
    <w:rsid w:val="00440EB8"/>
    <w:rsid w:val="0044138A"/>
    <w:rsid w:val="00441B0C"/>
    <w:rsid w:val="004423D5"/>
    <w:rsid w:val="00442D06"/>
    <w:rsid w:val="00442F66"/>
    <w:rsid w:val="00450169"/>
    <w:rsid w:val="00451F35"/>
    <w:rsid w:val="0045270E"/>
    <w:rsid w:val="004538DF"/>
    <w:rsid w:val="00453F2D"/>
    <w:rsid w:val="00454166"/>
    <w:rsid w:val="00454C14"/>
    <w:rsid w:val="00454F98"/>
    <w:rsid w:val="004550E9"/>
    <w:rsid w:val="004566E5"/>
    <w:rsid w:val="004570A1"/>
    <w:rsid w:val="00457470"/>
    <w:rsid w:val="00457D9E"/>
    <w:rsid w:val="0046178C"/>
    <w:rsid w:val="00461C60"/>
    <w:rsid w:val="00461EA3"/>
    <w:rsid w:val="00462196"/>
    <w:rsid w:val="004628CF"/>
    <w:rsid w:val="004628EE"/>
    <w:rsid w:val="00463BF9"/>
    <w:rsid w:val="00463D9E"/>
    <w:rsid w:val="00465276"/>
    <w:rsid w:val="00466453"/>
    <w:rsid w:val="004671FF"/>
    <w:rsid w:val="004701EF"/>
    <w:rsid w:val="00470226"/>
    <w:rsid w:val="004723C2"/>
    <w:rsid w:val="00472C48"/>
    <w:rsid w:val="00474971"/>
    <w:rsid w:val="00474D7F"/>
    <w:rsid w:val="00475494"/>
    <w:rsid w:val="004801BB"/>
    <w:rsid w:val="0048153B"/>
    <w:rsid w:val="0048173A"/>
    <w:rsid w:val="00481F17"/>
    <w:rsid w:val="00482146"/>
    <w:rsid w:val="004825C4"/>
    <w:rsid w:val="004838BD"/>
    <w:rsid w:val="00484E0D"/>
    <w:rsid w:val="00486ADF"/>
    <w:rsid w:val="00486C04"/>
    <w:rsid w:val="00487745"/>
    <w:rsid w:val="00487B35"/>
    <w:rsid w:val="00487C15"/>
    <w:rsid w:val="00487EF8"/>
    <w:rsid w:val="0049036A"/>
    <w:rsid w:val="00493CBE"/>
    <w:rsid w:val="00493E89"/>
    <w:rsid w:val="00495030"/>
    <w:rsid w:val="0049599A"/>
    <w:rsid w:val="00496DD4"/>
    <w:rsid w:val="00497526"/>
    <w:rsid w:val="00497DC9"/>
    <w:rsid w:val="00497F54"/>
    <w:rsid w:val="004A026A"/>
    <w:rsid w:val="004A03A8"/>
    <w:rsid w:val="004A03CF"/>
    <w:rsid w:val="004A0FAD"/>
    <w:rsid w:val="004A1A87"/>
    <w:rsid w:val="004A1A8E"/>
    <w:rsid w:val="004A3C13"/>
    <w:rsid w:val="004A4149"/>
    <w:rsid w:val="004A6580"/>
    <w:rsid w:val="004A784A"/>
    <w:rsid w:val="004B0057"/>
    <w:rsid w:val="004B0851"/>
    <w:rsid w:val="004B17FE"/>
    <w:rsid w:val="004B2B5F"/>
    <w:rsid w:val="004B34AC"/>
    <w:rsid w:val="004B5163"/>
    <w:rsid w:val="004B6F54"/>
    <w:rsid w:val="004B729F"/>
    <w:rsid w:val="004B7E1F"/>
    <w:rsid w:val="004C0AF8"/>
    <w:rsid w:val="004C388A"/>
    <w:rsid w:val="004C45FD"/>
    <w:rsid w:val="004C4B2B"/>
    <w:rsid w:val="004C526B"/>
    <w:rsid w:val="004C5396"/>
    <w:rsid w:val="004C5DCA"/>
    <w:rsid w:val="004D0186"/>
    <w:rsid w:val="004D079E"/>
    <w:rsid w:val="004D1ECB"/>
    <w:rsid w:val="004D3FD6"/>
    <w:rsid w:val="004D6366"/>
    <w:rsid w:val="004D75D6"/>
    <w:rsid w:val="004E1391"/>
    <w:rsid w:val="004E1487"/>
    <w:rsid w:val="004E151F"/>
    <w:rsid w:val="004E1B9E"/>
    <w:rsid w:val="004E3CCB"/>
    <w:rsid w:val="004E4468"/>
    <w:rsid w:val="004E4616"/>
    <w:rsid w:val="004E64E4"/>
    <w:rsid w:val="004E6AAC"/>
    <w:rsid w:val="004F0FAC"/>
    <w:rsid w:val="004F27B0"/>
    <w:rsid w:val="004F3436"/>
    <w:rsid w:val="004F5F70"/>
    <w:rsid w:val="004F6715"/>
    <w:rsid w:val="004F7018"/>
    <w:rsid w:val="005015AC"/>
    <w:rsid w:val="00502174"/>
    <w:rsid w:val="00503DCC"/>
    <w:rsid w:val="00506776"/>
    <w:rsid w:val="00506CAC"/>
    <w:rsid w:val="0050762F"/>
    <w:rsid w:val="0051015C"/>
    <w:rsid w:val="005106B9"/>
    <w:rsid w:val="00510EE4"/>
    <w:rsid w:val="00510F45"/>
    <w:rsid w:val="005142F1"/>
    <w:rsid w:val="005155ED"/>
    <w:rsid w:val="00515C40"/>
    <w:rsid w:val="00516216"/>
    <w:rsid w:val="005168F1"/>
    <w:rsid w:val="0051757E"/>
    <w:rsid w:val="005175A6"/>
    <w:rsid w:val="00517C8D"/>
    <w:rsid w:val="005217D4"/>
    <w:rsid w:val="00522FF4"/>
    <w:rsid w:val="0052495C"/>
    <w:rsid w:val="0052521C"/>
    <w:rsid w:val="00525C8A"/>
    <w:rsid w:val="0053097B"/>
    <w:rsid w:val="005318B2"/>
    <w:rsid w:val="0053296E"/>
    <w:rsid w:val="00532DF2"/>
    <w:rsid w:val="00533EED"/>
    <w:rsid w:val="00534F0F"/>
    <w:rsid w:val="00536905"/>
    <w:rsid w:val="00536C05"/>
    <w:rsid w:val="00540136"/>
    <w:rsid w:val="00542222"/>
    <w:rsid w:val="005459E2"/>
    <w:rsid w:val="00546548"/>
    <w:rsid w:val="00546DD2"/>
    <w:rsid w:val="00550E01"/>
    <w:rsid w:val="00551791"/>
    <w:rsid w:val="00552168"/>
    <w:rsid w:val="0055272A"/>
    <w:rsid w:val="00553448"/>
    <w:rsid w:val="00553854"/>
    <w:rsid w:val="00553F5F"/>
    <w:rsid w:val="005559B2"/>
    <w:rsid w:val="005566E4"/>
    <w:rsid w:val="00556EEE"/>
    <w:rsid w:val="0055740E"/>
    <w:rsid w:val="0056054C"/>
    <w:rsid w:val="0056157F"/>
    <w:rsid w:val="005616F6"/>
    <w:rsid w:val="0056170A"/>
    <w:rsid w:val="005628E4"/>
    <w:rsid w:val="005638F0"/>
    <w:rsid w:val="005639CF"/>
    <w:rsid w:val="00563DB0"/>
    <w:rsid w:val="00564517"/>
    <w:rsid w:val="00566181"/>
    <w:rsid w:val="005670C4"/>
    <w:rsid w:val="00570E51"/>
    <w:rsid w:val="00571A01"/>
    <w:rsid w:val="0057502F"/>
    <w:rsid w:val="00577856"/>
    <w:rsid w:val="005779BC"/>
    <w:rsid w:val="00577BB5"/>
    <w:rsid w:val="00580EED"/>
    <w:rsid w:val="00581C9D"/>
    <w:rsid w:val="00582A48"/>
    <w:rsid w:val="00582C6B"/>
    <w:rsid w:val="00582D65"/>
    <w:rsid w:val="00583391"/>
    <w:rsid w:val="005849AF"/>
    <w:rsid w:val="00585B25"/>
    <w:rsid w:val="00586B7D"/>
    <w:rsid w:val="00586DE1"/>
    <w:rsid w:val="0059087E"/>
    <w:rsid w:val="00590DB0"/>
    <w:rsid w:val="00591490"/>
    <w:rsid w:val="00591561"/>
    <w:rsid w:val="00591F5C"/>
    <w:rsid w:val="0059279E"/>
    <w:rsid w:val="00596EBD"/>
    <w:rsid w:val="005A0C0D"/>
    <w:rsid w:val="005A0E9D"/>
    <w:rsid w:val="005A13A3"/>
    <w:rsid w:val="005A141D"/>
    <w:rsid w:val="005A190B"/>
    <w:rsid w:val="005A20C8"/>
    <w:rsid w:val="005A3052"/>
    <w:rsid w:val="005A3577"/>
    <w:rsid w:val="005A39E6"/>
    <w:rsid w:val="005A3AEE"/>
    <w:rsid w:val="005A3DC8"/>
    <w:rsid w:val="005A3E2A"/>
    <w:rsid w:val="005A49D2"/>
    <w:rsid w:val="005A548B"/>
    <w:rsid w:val="005A58CE"/>
    <w:rsid w:val="005A6447"/>
    <w:rsid w:val="005A74D7"/>
    <w:rsid w:val="005B0334"/>
    <w:rsid w:val="005B1E53"/>
    <w:rsid w:val="005B203C"/>
    <w:rsid w:val="005B36EF"/>
    <w:rsid w:val="005B3AE9"/>
    <w:rsid w:val="005B3D90"/>
    <w:rsid w:val="005B4000"/>
    <w:rsid w:val="005B458B"/>
    <w:rsid w:val="005B5EAD"/>
    <w:rsid w:val="005B692A"/>
    <w:rsid w:val="005C0656"/>
    <w:rsid w:val="005C0CB8"/>
    <w:rsid w:val="005C0D93"/>
    <w:rsid w:val="005C1133"/>
    <w:rsid w:val="005C1151"/>
    <w:rsid w:val="005C207E"/>
    <w:rsid w:val="005C2AB6"/>
    <w:rsid w:val="005C2E30"/>
    <w:rsid w:val="005C2EAA"/>
    <w:rsid w:val="005C2F63"/>
    <w:rsid w:val="005C3B38"/>
    <w:rsid w:val="005C3CBC"/>
    <w:rsid w:val="005C4552"/>
    <w:rsid w:val="005C6F77"/>
    <w:rsid w:val="005C6F7A"/>
    <w:rsid w:val="005D10F6"/>
    <w:rsid w:val="005D4FA7"/>
    <w:rsid w:val="005D539B"/>
    <w:rsid w:val="005D5DBF"/>
    <w:rsid w:val="005D78E5"/>
    <w:rsid w:val="005D7A23"/>
    <w:rsid w:val="005D7C85"/>
    <w:rsid w:val="005D7CD6"/>
    <w:rsid w:val="005E051D"/>
    <w:rsid w:val="005E0E4F"/>
    <w:rsid w:val="005E144C"/>
    <w:rsid w:val="005E4189"/>
    <w:rsid w:val="005E5BCF"/>
    <w:rsid w:val="005E5E1D"/>
    <w:rsid w:val="005E6B0F"/>
    <w:rsid w:val="005E7535"/>
    <w:rsid w:val="005F0BE2"/>
    <w:rsid w:val="005F10C7"/>
    <w:rsid w:val="005F29C2"/>
    <w:rsid w:val="005F3485"/>
    <w:rsid w:val="005F3DDC"/>
    <w:rsid w:val="005F4261"/>
    <w:rsid w:val="005F428C"/>
    <w:rsid w:val="005F44A0"/>
    <w:rsid w:val="005F5018"/>
    <w:rsid w:val="005F52C7"/>
    <w:rsid w:val="005F7CC3"/>
    <w:rsid w:val="005F7DFD"/>
    <w:rsid w:val="00600581"/>
    <w:rsid w:val="006009D2"/>
    <w:rsid w:val="00600CCF"/>
    <w:rsid w:val="00602411"/>
    <w:rsid w:val="00604F90"/>
    <w:rsid w:val="00605BD9"/>
    <w:rsid w:val="00605CE7"/>
    <w:rsid w:val="0060687E"/>
    <w:rsid w:val="00607FA0"/>
    <w:rsid w:val="00610192"/>
    <w:rsid w:val="00612363"/>
    <w:rsid w:val="0061314E"/>
    <w:rsid w:val="00613561"/>
    <w:rsid w:val="00613F15"/>
    <w:rsid w:val="00614431"/>
    <w:rsid w:val="00615485"/>
    <w:rsid w:val="00615988"/>
    <w:rsid w:val="00615D04"/>
    <w:rsid w:val="00620573"/>
    <w:rsid w:val="006207DC"/>
    <w:rsid w:val="006210B7"/>
    <w:rsid w:val="006224EC"/>
    <w:rsid w:val="006233CB"/>
    <w:rsid w:val="0062375C"/>
    <w:rsid w:val="006238BB"/>
    <w:rsid w:val="00623FCE"/>
    <w:rsid w:val="00626B89"/>
    <w:rsid w:val="006321BD"/>
    <w:rsid w:val="00632D9A"/>
    <w:rsid w:val="00633710"/>
    <w:rsid w:val="00633AE8"/>
    <w:rsid w:val="00633BFA"/>
    <w:rsid w:val="00633D85"/>
    <w:rsid w:val="00633F91"/>
    <w:rsid w:val="00633FF1"/>
    <w:rsid w:val="00634A19"/>
    <w:rsid w:val="00635A35"/>
    <w:rsid w:val="00636346"/>
    <w:rsid w:val="0063739E"/>
    <w:rsid w:val="00637C05"/>
    <w:rsid w:val="00641618"/>
    <w:rsid w:val="00641CD5"/>
    <w:rsid w:val="00642A6E"/>
    <w:rsid w:val="00642E75"/>
    <w:rsid w:val="0064447C"/>
    <w:rsid w:val="00645AC6"/>
    <w:rsid w:val="006467E9"/>
    <w:rsid w:val="00646BE2"/>
    <w:rsid w:val="00647785"/>
    <w:rsid w:val="00651BDF"/>
    <w:rsid w:val="00652F4E"/>
    <w:rsid w:val="00652FA3"/>
    <w:rsid w:val="006531A7"/>
    <w:rsid w:val="006531D2"/>
    <w:rsid w:val="0065390D"/>
    <w:rsid w:val="00654C22"/>
    <w:rsid w:val="00654CEE"/>
    <w:rsid w:val="0065503B"/>
    <w:rsid w:val="00655CAC"/>
    <w:rsid w:val="006568F5"/>
    <w:rsid w:val="00657DB0"/>
    <w:rsid w:val="006607F4"/>
    <w:rsid w:val="00660A89"/>
    <w:rsid w:val="00661732"/>
    <w:rsid w:val="00661A7E"/>
    <w:rsid w:val="00661C11"/>
    <w:rsid w:val="006624FB"/>
    <w:rsid w:val="0066274F"/>
    <w:rsid w:val="00663375"/>
    <w:rsid w:val="006635F0"/>
    <w:rsid w:val="0066452F"/>
    <w:rsid w:val="00664F5C"/>
    <w:rsid w:val="006667B6"/>
    <w:rsid w:val="00667C4B"/>
    <w:rsid w:val="00670E16"/>
    <w:rsid w:val="0067147D"/>
    <w:rsid w:val="006718DF"/>
    <w:rsid w:val="00672736"/>
    <w:rsid w:val="006733F1"/>
    <w:rsid w:val="00674403"/>
    <w:rsid w:val="0067468B"/>
    <w:rsid w:val="00675A2B"/>
    <w:rsid w:val="00676D62"/>
    <w:rsid w:val="006806EA"/>
    <w:rsid w:val="00680B6E"/>
    <w:rsid w:val="006812D7"/>
    <w:rsid w:val="006814DD"/>
    <w:rsid w:val="006817B6"/>
    <w:rsid w:val="00681F74"/>
    <w:rsid w:val="00682135"/>
    <w:rsid w:val="006828E1"/>
    <w:rsid w:val="00683977"/>
    <w:rsid w:val="006853DB"/>
    <w:rsid w:val="006856C7"/>
    <w:rsid w:val="00685895"/>
    <w:rsid w:val="00685CF8"/>
    <w:rsid w:val="00686A7F"/>
    <w:rsid w:val="00687597"/>
    <w:rsid w:val="0068786E"/>
    <w:rsid w:val="00690CC3"/>
    <w:rsid w:val="00691F67"/>
    <w:rsid w:val="00692217"/>
    <w:rsid w:val="006932DF"/>
    <w:rsid w:val="0069387D"/>
    <w:rsid w:val="00693DBA"/>
    <w:rsid w:val="00694375"/>
    <w:rsid w:val="00694B8C"/>
    <w:rsid w:val="00694CDE"/>
    <w:rsid w:val="00695050"/>
    <w:rsid w:val="0069507B"/>
    <w:rsid w:val="006950B5"/>
    <w:rsid w:val="00695EE3"/>
    <w:rsid w:val="00696B0E"/>
    <w:rsid w:val="006A01DA"/>
    <w:rsid w:val="006A071A"/>
    <w:rsid w:val="006A1035"/>
    <w:rsid w:val="006A10F3"/>
    <w:rsid w:val="006A1789"/>
    <w:rsid w:val="006A1C6D"/>
    <w:rsid w:val="006A1D26"/>
    <w:rsid w:val="006A2282"/>
    <w:rsid w:val="006A28B5"/>
    <w:rsid w:val="006A2C73"/>
    <w:rsid w:val="006A2C94"/>
    <w:rsid w:val="006A403F"/>
    <w:rsid w:val="006A4315"/>
    <w:rsid w:val="006A44A5"/>
    <w:rsid w:val="006A522B"/>
    <w:rsid w:val="006A5483"/>
    <w:rsid w:val="006A5FB6"/>
    <w:rsid w:val="006A5FC6"/>
    <w:rsid w:val="006A6094"/>
    <w:rsid w:val="006A7483"/>
    <w:rsid w:val="006A75FF"/>
    <w:rsid w:val="006A7E21"/>
    <w:rsid w:val="006B03C5"/>
    <w:rsid w:val="006B11FB"/>
    <w:rsid w:val="006B1637"/>
    <w:rsid w:val="006B2B67"/>
    <w:rsid w:val="006B454C"/>
    <w:rsid w:val="006B4AFA"/>
    <w:rsid w:val="006B4D03"/>
    <w:rsid w:val="006B5679"/>
    <w:rsid w:val="006B6C8C"/>
    <w:rsid w:val="006C0980"/>
    <w:rsid w:val="006C3391"/>
    <w:rsid w:val="006C41DE"/>
    <w:rsid w:val="006C4C1E"/>
    <w:rsid w:val="006C5456"/>
    <w:rsid w:val="006C5B65"/>
    <w:rsid w:val="006C5F32"/>
    <w:rsid w:val="006C78E6"/>
    <w:rsid w:val="006C7F74"/>
    <w:rsid w:val="006D109C"/>
    <w:rsid w:val="006D12B2"/>
    <w:rsid w:val="006D15DD"/>
    <w:rsid w:val="006D1A1C"/>
    <w:rsid w:val="006D1CFD"/>
    <w:rsid w:val="006D3C41"/>
    <w:rsid w:val="006D4414"/>
    <w:rsid w:val="006D46D8"/>
    <w:rsid w:val="006D49C6"/>
    <w:rsid w:val="006D514B"/>
    <w:rsid w:val="006D542C"/>
    <w:rsid w:val="006D5C4F"/>
    <w:rsid w:val="006D5DAA"/>
    <w:rsid w:val="006E0C4B"/>
    <w:rsid w:val="006E10B4"/>
    <w:rsid w:val="006E16D7"/>
    <w:rsid w:val="006E2C52"/>
    <w:rsid w:val="006E4449"/>
    <w:rsid w:val="006E510E"/>
    <w:rsid w:val="006E5E6D"/>
    <w:rsid w:val="006E6301"/>
    <w:rsid w:val="006E7823"/>
    <w:rsid w:val="006F1599"/>
    <w:rsid w:val="006F1AD8"/>
    <w:rsid w:val="006F2434"/>
    <w:rsid w:val="006F3CAD"/>
    <w:rsid w:val="006F3D48"/>
    <w:rsid w:val="006F4881"/>
    <w:rsid w:val="006F582D"/>
    <w:rsid w:val="006F63D5"/>
    <w:rsid w:val="006F650A"/>
    <w:rsid w:val="006F737C"/>
    <w:rsid w:val="00701061"/>
    <w:rsid w:val="00701D7C"/>
    <w:rsid w:val="00701F89"/>
    <w:rsid w:val="0070292B"/>
    <w:rsid w:val="00702D30"/>
    <w:rsid w:val="007039BD"/>
    <w:rsid w:val="00703D62"/>
    <w:rsid w:val="00704848"/>
    <w:rsid w:val="00704BC7"/>
    <w:rsid w:val="00704BF6"/>
    <w:rsid w:val="00705291"/>
    <w:rsid w:val="00705B21"/>
    <w:rsid w:val="0070701D"/>
    <w:rsid w:val="00710303"/>
    <w:rsid w:val="007110AA"/>
    <w:rsid w:val="00711F21"/>
    <w:rsid w:val="007128F8"/>
    <w:rsid w:val="00713307"/>
    <w:rsid w:val="007139D2"/>
    <w:rsid w:val="00715989"/>
    <w:rsid w:val="00717758"/>
    <w:rsid w:val="00717E49"/>
    <w:rsid w:val="0072094E"/>
    <w:rsid w:val="00721CE0"/>
    <w:rsid w:val="007222BD"/>
    <w:rsid w:val="0072299D"/>
    <w:rsid w:val="00727150"/>
    <w:rsid w:val="00727265"/>
    <w:rsid w:val="0072756D"/>
    <w:rsid w:val="00730BD4"/>
    <w:rsid w:val="0073101B"/>
    <w:rsid w:val="007318BB"/>
    <w:rsid w:val="00731B6B"/>
    <w:rsid w:val="00732A44"/>
    <w:rsid w:val="0073345C"/>
    <w:rsid w:val="00733A05"/>
    <w:rsid w:val="0073465A"/>
    <w:rsid w:val="00736EDC"/>
    <w:rsid w:val="007370F1"/>
    <w:rsid w:val="0074065F"/>
    <w:rsid w:val="007412E4"/>
    <w:rsid w:val="0074229A"/>
    <w:rsid w:val="0074301E"/>
    <w:rsid w:val="00743C4A"/>
    <w:rsid w:val="00745DDF"/>
    <w:rsid w:val="00746B36"/>
    <w:rsid w:val="007473D9"/>
    <w:rsid w:val="0075161D"/>
    <w:rsid w:val="007535F1"/>
    <w:rsid w:val="0075541D"/>
    <w:rsid w:val="00756118"/>
    <w:rsid w:val="0075651B"/>
    <w:rsid w:val="00756DB3"/>
    <w:rsid w:val="007573FA"/>
    <w:rsid w:val="0076198D"/>
    <w:rsid w:val="00762AF6"/>
    <w:rsid w:val="007630F2"/>
    <w:rsid w:val="007637F6"/>
    <w:rsid w:val="00764DBD"/>
    <w:rsid w:val="00766D60"/>
    <w:rsid w:val="00770481"/>
    <w:rsid w:val="007704B7"/>
    <w:rsid w:val="00770C01"/>
    <w:rsid w:val="0077439D"/>
    <w:rsid w:val="007748C7"/>
    <w:rsid w:val="00775DE7"/>
    <w:rsid w:val="0077605F"/>
    <w:rsid w:val="00776B34"/>
    <w:rsid w:val="0078078D"/>
    <w:rsid w:val="00780D05"/>
    <w:rsid w:val="00780D28"/>
    <w:rsid w:val="007814FC"/>
    <w:rsid w:val="00781694"/>
    <w:rsid w:val="00782714"/>
    <w:rsid w:val="00784325"/>
    <w:rsid w:val="00786155"/>
    <w:rsid w:val="007866DF"/>
    <w:rsid w:val="007871D9"/>
    <w:rsid w:val="00790104"/>
    <w:rsid w:val="0079113B"/>
    <w:rsid w:val="00791929"/>
    <w:rsid w:val="007921B4"/>
    <w:rsid w:val="00794897"/>
    <w:rsid w:val="00794D11"/>
    <w:rsid w:val="00795252"/>
    <w:rsid w:val="00795A8F"/>
    <w:rsid w:val="00795BCD"/>
    <w:rsid w:val="00796DC0"/>
    <w:rsid w:val="007A06DC"/>
    <w:rsid w:val="007A0D8D"/>
    <w:rsid w:val="007A277D"/>
    <w:rsid w:val="007A3A54"/>
    <w:rsid w:val="007A48E7"/>
    <w:rsid w:val="007A4AE2"/>
    <w:rsid w:val="007A61E1"/>
    <w:rsid w:val="007A62F6"/>
    <w:rsid w:val="007A663D"/>
    <w:rsid w:val="007A7280"/>
    <w:rsid w:val="007A7677"/>
    <w:rsid w:val="007B210F"/>
    <w:rsid w:val="007B2449"/>
    <w:rsid w:val="007B3627"/>
    <w:rsid w:val="007B397F"/>
    <w:rsid w:val="007B59DE"/>
    <w:rsid w:val="007B6792"/>
    <w:rsid w:val="007C1350"/>
    <w:rsid w:val="007C135E"/>
    <w:rsid w:val="007C18FE"/>
    <w:rsid w:val="007C18FF"/>
    <w:rsid w:val="007C1D19"/>
    <w:rsid w:val="007C41DE"/>
    <w:rsid w:val="007C423C"/>
    <w:rsid w:val="007C53C1"/>
    <w:rsid w:val="007C59FA"/>
    <w:rsid w:val="007C5BC0"/>
    <w:rsid w:val="007C6075"/>
    <w:rsid w:val="007C6147"/>
    <w:rsid w:val="007C7985"/>
    <w:rsid w:val="007D01B2"/>
    <w:rsid w:val="007D0804"/>
    <w:rsid w:val="007D2B31"/>
    <w:rsid w:val="007D3131"/>
    <w:rsid w:val="007D3353"/>
    <w:rsid w:val="007D34B1"/>
    <w:rsid w:val="007D4087"/>
    <w:rsid w:val="007D45F9"/>
    <w:rsid w:val="007D4CB3"/>
    <w:rsid w:val="007D51DC"/>
    <w:rsid w:val="007D6D6C"/>
    <w:rsid w:val="007D6EEB"/>
    <w:rsid w:val="007D6F7E"/>
    <w:rsid w:val="007D70C0"/>
    <w:rsid w:val="007D72FF"/>
    <w:rsid w:val="007D7C23"/>
    <w:rsid w:val="007D7F81"/>
    <w:rsid w:val="007E0F95"/>
    <w:rsid w:val="007E146C"/>
    <w:rsid w:val="007E20BD"/>
    <w:rsid w:val="007E2777"/>
    <w:rsid w:val="007E384B"/>
    <w:rsid w:val="007E3B22"/>
    <w:rsid w:val="007E3C42"/>
    <w:rsid w:val="007E403D"/>
    <w:rsid w:val="007E40FB"/>
    <w:rsid w:val="007E4BAB"/>
    <w:rsid w:val="007E4C19"/>
    <w:rsid w:val="007E4D0B"/>
    <w:rsid w:val="007E5340"/>
    <w:rsid w:val="007E61AF"/>
    <w:rsid w:val="007E6442"/>
    <w:rsid w:val="007E65AB"/>
    <w:rsid w:val="007F1133"/>
    <w:rsid w:val="007F183D"/>
    <w:rsid w:val="007F211B"/>
    <w:rsid w:val="007F54E0"/>
    <w:rsid w:val="007F59F3"/>
    <w:rsid w:val="007F5B7A"/>
    <w:rsid w:val="007F73AC"/>
    <w:rsid w:val="008018A8"/>
    <w:rsid w:val="00801EE2"/>
    <w:rsid w:val="00802140"/>
    <w:rsid w:val="00802E2B"/>
    <w:rsid w:val="0080405C"/>
    <w:rsid w:val="00804A39"/>
    <w:rsid w:val="00805E56"/>
    <w:rsid w:val="00806AB7"/>
    <w:rsid w:val="00806C8F"/>
    <w:rsid w:val="00810802"/>
    <w:rsid w:val="008145F7"/>
    <w:rsid w:val="00814787"/>
    <w:rsid w:val="00814ADE"/>
    <w:rsid w:val="00814F77"/>
    <w:rsid w:val="008158B6"/>
    <w:rsid w:val="00815C2D"/>
    <w:rsid w:val="00816E6E"/>
    <w:rsid w:val="00817128"/>
    <w:rsid w:val="00817428"/>
    <w:rsid w:val="008177F2"/>
    <w:rsid w:val="00817C72"/>
    <w:rsid w:val="008209FF"/>
    <w:rsid w:val="008211F7"/>
    <w:rsid w:val="008216C4"/>
    <w:rsid w:val="008219A0"/>
    <w:rsid w:val="00821A61"/>
    <w:rsid w:val="00821D16"/>
    <w:rsid w:val="00822150"/>
    <w:rsid w:val="008228A4"/>
    <w:rsid w:val="008233BA"/>
    <w:rsid w:val="00824101"/>
    <w:rsid w:val="00824399"/>
    <w:rsid w:val="00824D86"/>
    <w:rsid w:val="008256A9"/>
    <w:rsid w:val="00826AED"/>
    <w:rsid w:val="008270F3"/>
    <w:rsid w:val="00827687"/>
    <w:rsid w:val="00827D86"/>
    <w:rsid w:val="0083058C"/>
    <w:rsid w:val="00831B52"/>
    <w:rsid w:val="00832693"/>
    <w:rsid w:val="00832BB0"/>
    <w:rsid w:val="00834332"/>
    <w:rsid w:val="00834AE6"/>
    <w:rsid w:val="00834C22"/>
    <w:rsid w:val="00835D2E"/>
    <w:rsid w:val="0083677B"/>
    <w:rsid w:val="00836D38"/>
    <w:rsid w:val="00837AD8"/>
    <w:rsid w:val="00837AF8"/>
    <w:rsid w:val="00840761"/>
    <w:rsid w:val="008419BE"/>
    <w:rsid w:val="00841D50"/>
    <w:rsid w:val="00843775"/>
    <w:rsid w:val="00844A8D"/>
    <w:rsid w:val="00845683"/>
    <w:rsid w:val="00846436"/>
    <w:rsid w:val="008464E7"/>
    <w:rsid w:val="00846D9A"/>
    <w:rsid w:val="0085038C"/>
    <w:rsid w:val="0085400D"/>
    <w:rsid w:val="00855088"/>
    <w:rsid w:val="00855972"/>
    <w:rsid w:val="0085677F"/>
    <w:rsid w:val="00856A0C"/>
    <w:rsid w:val="0085793C"/>
    <w:rsid w:val="008620B8"/>
    <w:rsid w:val="008628B6"/>
    <w:rsid w:val="00863BC6"/>
    <w:rsid w:val="00864927"/>
    <w:rsid w:val="008660F9"/>
    <w:rsid w:val="00867246"/>
    <w:rsid w:val="00870E74"/>
    <w:rsid w:val="00872793"/>
    <w:rsid w:val="00872E74"/>
    <w:rsid w:val="00872EFE"/>
    <w:rsid w:val="00873760"/>
    <w:rsid w:val="008738E3"/>
    <w:rsid w:val="008742E1"/>
    <w:rsid w:val="00874FE3"/>
    <w:rsid w:val="0087531E"/>
    <w:rsid w:val="0087548D"/>
    <w:rsid w:val="008775D4"/>
    <w:rsid w:val="00880E08"/>
    <w:rsid w:val="00882970"/>
    <w:rsid w:val="0088626C"/>
    <w:rsid w:val="00891931"/>
    <w:rsid w:val="00891BA9"/>
    <w:rsid w:val="008948FF"/>
    <w:rsid w:val="00894FC6"/>
    <w:rsid w:val="00895BE2"/>
    <w:rsid w:val="00895F56"/>
    <w:rsid w:val="00896AB6"/>
    <w:rsid w:val="00897171"/>
    <w:rsid w:val="008A0FC5"/>
    <w:rsid w:val="008A1A86"/>
    <w:rsid w:val="008A2CCC"/>
    <w:rsid w:val="008A49A0"/>
    <w:rsid w:val="008A4F8D"/>
    <w:rsid w:val="008A5A54"/>
    <w:rsid w:val="008A6260"/>
    <w:rsid w:val="008A6A3B"/>
    <w:rsid w:val="008B05D0"/>
    <w:rsid w:val="008B0ADC"/>
    <w:rsid w:val="008B1011"/>
    <w:rsid w:val="008B137D"/>
    <w:rsid w:val="008B2079"/>
    <w:rsid w:val="008B3C45"/>
    <w:rsid w:val="008B415D"/>
    <w:rsid w:val="008B48B8"/>
    <w:rsid w:val="008B5424"/>
    <w:rsid w:val="008B5B45"/>
    <w:rsid w:val="008B64FB"/>
    <w:rsid w:val="008B6634"/>
    <w:rsid w:val="008B6D6D"/>
    <w:rsid w:val="008B7133"/>
    <w:rsid w:val="008C0013"/>
    <w:rsid w:val="008C0F45"/>
    <w:rsid w:val="008C2658"/>
    <w:rsid w:val="008C41CD"/>
    <w:rsid w:val="008C4D5C"/>
    <w:rsid w:val="008C64AC"/>
    <w:rsid w:val="008D017A"/>
    <w:rsid w:val="008D0F06"/>
    <w:rsid w:val="008D1380"/>
    <w:rsid w:val="008D1AEF"/>
    <w:rsid w:val="008D25BA"/>
    <w:rsid w:val="008D2886"/>
    <w:rsid w:val="008D3945"/>
    <w:rsid w:val="008D3D54"/>
    <w:rsid w:val="008D4F2F"/>
    <w:rsid w:val="008D6132"/>
    <w:rsid w:val="008D6719"/>
    <w:rsid w:val="008E06B0"/>
    <w:rsid w:val="008E0DAC"/>
    <w:rsid w:val="008E112A"/>
    <w:rsid w:val="008E15CB"/>
    <w:rsid w:val="008E2DF6"/>
    <w:rsid w:val="008E2E5E"/>
    <w:rsid w:val="008E402B"/>
    <w:rsid w:val="008E4463"/>
    <w:rsid w:val="008E44FE"/>
    <w:rsid w:val="008E482D"/>
    <w:rsid w:val="008E499D"/>
    <w:rsid w:val="008E5F62"/>
    <w:rsid w:val="008E65F3"/>
    <w:rsid w:val="008F0A93"/>
    <w:rsid w:val="008F17F9"/>
    <w:rsid w:val="008F296B"/>
    <w:rsid w:val="008F2C66"/>
    <w:rsid w:val="008F3B65"/>
    <w:rsid w:val="008F3ED9"/>
    <w:rsid w:val="008F4603"/>
    <w:rsid w:val="008F4F43"/>
    <w:rsid w:val="008F6E22"/>
    <w:rsid w:val="008F70E7"/>
    <w:rsid w:val="008F7200"/>
    <w:rsid w:val="008F7DC2"/>
    <w:rsid w:val="00900835"/>
    <w:rsid w:val="00901374"/>
    <w:rsid w:val="00901DF4"/>
    <w:rsid w:val="00901E0A"/>
    <w:rsid w:val="00903393"/>
    <w:rsid w:val="00903A01"/>
    <w:rsid w:val="00904369"/>
    <w:rsid w:val="00904FE9"/>
    <w:rsid w:val="009057E0"/>
    <w:rsid w:val="009062F1"/>
    <w:rsid w:val="009069D4"/>
    <w:rsid w:val="00906F0D"/>
    <w:rsid w:val="00907BD6"/>
    <w:rsid w:val="009103BC"/>
    <w:rsid w:val="009111C5"/>
    <w:rsid w:val="0091172C"/>
    <w:rsid w:val="009117D2"/>
    <w:rsid w:val="00912EAE"/>
    <w:rsid w:val="00913B74"/>
    <w:rsid w:val="00913C65"/>
    <w:rsid w:val="009145F9"/>
    <w:rsid w:val="00914B0F"/>
    <w:rsid w:val="00915124"/>
    <w:rsid w:val="00920E69"/>
    <w:rsid w:val="00921571"/>
    <w:rsid w:val="00921883"/>
    <w:rsid w:val="00921F70"/>
    <w:rsid w:val="00922E9E"/>
    <w:rsid w:val="00923405"/>
    <w:rsid w:val="00923A6C"/>
    <w:rsid w:val="0092669D"/>
    <w:rsid w:val="00926A1A"/>
    <w:rsid w:val="00926D33"/>
    <w:rsid w:val="00930967"/>
    <w:rsid w:val="00931B7B"/>
    <w:rsid w:val="00932DED"/>
    <w:rsid w:val="009331B4"/>
    <w:rsid w:val="00933638"/>
    <w:rsid w:val="009338D7"/>
    <w:rsid w:val="00935714"/>
    <w:rsid w:val="0093777E"/>
    <w:rsid w:val="00940159"/>
    <w:rsid w:val="009406AF"/>
    <w:rsid w:val="00940710"/>
    <w:rsid w:val="00941013"/>
    <w:rsid w:val="00941444"/>
    <w:rsid w:val="009448E0"/>
    <w:rsid w:val="00944AA0"/>
    <w:rsid w:val="00945422"/>
    <w:rsid w:val="009459E7"/>
    <w:rsid w:val="00947FD2"/>
    <w:rsid w:val="009500EE"/>
    <w:rsid w:val="00950EC9"/>
    <w:rsid w:val="0095119A"/>
    <w:rsid w:val="00951940"/>
    <w:rsid w:val="00953F95"/>
    <w:rsid w:val="00954443"/>
    <w:rsid w:val="00954595"/>
    <w:rsid w:val="00954F79"/>
    <w:rsid w:val="0095543B"/>
    <w:rsid w:val="0095594F"/>
    <w:rsid w:val="009574A5"/>
    <w:rsid w:val="00960653"/>
    <w:rsid w:val="00960D6B"/>
    <w:rsid w:val="0096159E"/>
    <w:rsid w:val="00961F36"/>
    <w:rsid w:val="00962D29"/>
    <w:rsid w:val="009648CF"/>
    <w:rsid w:val="0096516F"/>
    <w:rsid w:val="00965192"/>
    <w:rsid w:val="009664FF"/>
    <w:rsid w:val="00966B25"/>
    <w:rsid w:val="00967733"/>
    <w:rsid w:val="009701D6"/>
    <w:rsid w:val="00970E9C"/>
    <w:rsid w:val="00971F9B"/>
    <w:rsid w:val="00973A71"/>
    <w:rsid w:val="00973D8A"/>
    <w:rsid w:val="00973E27"/>
    <w:rsid w:val="009740ED"/>
    <w:rsid w:val="00975511"/>
    <w:rsid w:val="00981182"/>
    <w:rsid w:val="00981E4F"/>
    <w:rsid w:val="00983E51"/>
    <w:rsid w:val="0098467B"/>
    <w:rsid w:val="00984998"/>
    <w:rsid w:val="00984CEB"/>
    <w:rsid w:val="009850D7"/>
    <w:rsid w:val="00985753"/>
    <w:rsid w:val="00985AFF"/>
    <w:rsid w:val="00987293"/>
    <w:rsid w:val="00990903"/>
    <w:rsid w:val="00991817"/>
    <w:rsid w:val="0099297E"/>
    <w:rsid w:val="0099351C"/>
    <w:rsid w:val="00993B50"/>
    <w:rsid w:val="0099404C"/>
    <w:rsid w:val="0099520D"/>
    <w:rsid w:val="00996038"/>
    <w:rsid w:val="00997516"/>
    <w:rsid w:val="009A1C50"/>
    <w:rsid w:val="009A37E0"/>
    <w:rsid w:val="009A57D4"/>
    <w:rsid w:val="009A5C95"/>
    <w:rsid w:val="009A7ACA"/>
    <w:rsid w:val="009B0067"/>
    <w:rsid w:val="009B0BF8"/>
    <w:rsid w:val="009B19F5"/>
    <w:rsid w:val="009B2789"/>
    <w:rsid w:val="009B442C"/>
    <w:rsid w:val="009B5DA4"/>
    <w:rsid w:val="009B5DEE"/>
    <w:rsid w:val="009B650B"/>
    <w:rsid w:val="009B72AA"/>
    <w:rsid w:val="009B7B38"/>
    <w:rsid w:val="009C07A8"/>
    <w:rsid w:val="009C0E65"/>
    <w:rsid w:val="009C1170"/>
    <w:rsid w:val="009C473A"/>
    <w:rsid w:val="009C4AF2"/>
    <w:rsid w:val="009C6B25"/>
    <w:rsid w:val="009D03EC"/>
    <w:rsid w:val="009D1D9D"/>
    <w:rsid w:val="009D2134"/>
    <w:rsid w:val="009D53DF"/>
    <w:rsid w:val="009D5D54"/>
    <w:rsid w:val="009D5E8E"/>
    <w:rsid w:val="009D65F1"/>
    <w:rsid w:val="009D6829"/>
    <w:rsid w:val="009D7308"/>
    <w:rsid w:val="009D7317"/>
    <w:rsid w:val="009D7AD9"/>
    <w:rsid w:val="009D7DBF"/>
    <w:rsid w:val="009E17CF"/>
    <w:rsid w:val="009E30A7"/>
    <w:rsid w:val="009E36BA"/>
    <w:rsid w:val="009E3E11"/>
    <w:rsid w:val="009E4656"/>
    <w:rsid w:val="009E6849"/>
    <w:rsid w:val="009E73E5"/>
    <w:rsid w:val="009E7683"/>
    <w:rsid w:val="009E7908"/>
    <w:rsid w:val="009E7934"/>
    <w:rsid w:val="009F0B86"/>
    <w:rsid w:val="009F12E5"/>
    <w:rsid w:val="009F372E"/>
    <w:rsid w:val="009F3828"/>
    <w:rsid w:val="009F399E"/>
    <w:rsid w:val="009F43A5"/>
    <w:rsid w:val="009F5831"/>
    <w:rsid w:val="009F5D54"/>
    <w:rsid w:val="00A00B82"/>
    <w:rsid w:val="00A020F4"/>
    <w:rsid w:val="00A03C12"/>
    <w:rsid w:val="00A03F6B"/>
    <w:rsid w:val="00A04A93"/>
    <w:rsid w:val="00A04E3F"/>
    <w:rsid w:val="00A0517A"/>
    <w:rsid w:val="00A063F4"/>
    <w:rsid w:val="00A06F78"/>
    <w:rsid w:val="00A06FAF"/>
    <w:rsid w:val="00A075C0"/>
    <w:rsid w:val="00A13F14"/>
    <w:rsid w:val="00A14EAE"/>
    <w:rsid w:val="00A15211"/>
    <w:rsid w:val="00A1522C"/>
    <w:rsid w:val="00A16D23"/>
    <w:rsid w:val="00A172DB"/>
    <w:rsid w:val="00A179F3"/>
    <w:rsid w:val="00A17D36"/>
    <w:rsid w:val="00A20FEA"/>
    <w:rsid w:val="00A21B89"/>
    <w:rsid w:val="00A21BA6"/>
    <w:rsid w:val="00A21CF3"/>
    <w:rsid w:val="00A231D5"/>
    <w:rsid w:val="00A235E8"/>
    <w:rsid w:val="00A24004"/>
    <w:rsid w:val="00A2418D"/>
    <w:rsid w:val="00A26C66"/>
    <w:rsid w:val="00A26E35"/>
    <w:rsid w:val="00A27A4C"/>
    <w:rsid w:val="00A27D70"/>
    <w:rsid w:val="00A30DEC"/>
    <w:rsid w:val="00A3304F"/>
    <w:rsid w:val="00A3312E"/>
    <w:rsid w:val="00A33557"/>
    <w:rsid w:val="00A352F7"/>
    <w:rsid w:val="00A35F50"/>
    <w:rsid w:val="00A3702D"/>
    <w:rsid w:val="00A37D37"/>
    <w:rsid w:val="00A37F8F"/>
    <w:rsid w:val="00A4066A"/>
    <w:rsid w:val="00A40852"/>
    <w:rsid w:val="00A41615"/>
    <w:rsid w:val="00A4275A"/>
    <w:rsid w:val="00A42AA0"/>
    <w:rsid w:val="00A42DEC"/>
    <w:rsid w:val="00A44B6F"/>
    <w:rsid w:val="00A456E3"/>
    <w:rsid w:val="00A459D0"/>
    <w:rsid w:val="00A47EEE"/>
    <w:rsid w:val="00A50448"/>
    <w:rsid w:val="00A50C05"/>
    <w:rsid w:val="00A54684"/>
    <w:rsid w:val="00A54F33"/>
    <w:rsid w:val="00A55204"/>
    <w:rsid w:val="00A56ADB"/>
    <w:rsid w:val="00A56DFE"/>
    <w:rsid w:val="00A57513"/>
    <w:rsid w:val="00A577E4"/>
    <w:rsid w:val="00A57A9B"/>
    <w:rsid w:val="00A57BA8"/>
    <w:rsid w:val="00A637DA"/>
    <w:rsid w:val="00A64A75"/>
    <w:rsid w:val="00A66894"/>
    <w:rsid w:val="00A669F7"/>
    <w:rsid w:val="00A66B0E"/>
    <w:rsid w:val="00A66F30"/>
    <w:rsid w:val="00A6708A"/>
    <w:rsid w:val="00A67176"/>
    <w:rsid w:val="00A67661"/>
    <w:rsid w:val="00A67B67"/>
    <w:rsid w:val="00A71416"/>
    <w:rsid w:val="00A71BD8"/>
    <w:rsid w:val="00A71D2B"/>
    <w:rsid w:val="00A71E25"/>
    <w:rsid w:val="00A722AD"/>
    <w:rsid w:val="00A72B27"/>
    <w:rsid w:val="00A73B68"/>
    <w:rsid w:val="00A74628"/>
    <w:rsid w:val="00A754D0"/>
    <w:rsid w:val="00A756EE"/>
    <w:rsid w:val="00A76017"/>
    <w:rsid w:val="00A76058"/>
    <w:rsid w:val="00A7783C"/>
    <w:rsid w:val="00A80DA1"/>
    <w:rsid w:val="00A820FF"/>
    <w:rsid w:val="00A82E18"/>
    <w:rsid w:val="00A83B70"/>
    <w:rsid w:val="00A84330"/>
    <w:rsid w:val="00A845E6"/>
    <w:rsid w:val="00A86F61"/>
    <w:rsid w:val="00A910D8"/>
    <w:rsid w:val="00A910DC"/>
    <w:rsid w:val="00A910FB"/>
    <w:rsid w:val="00A91E03"/>
    <w:rsid w:val="00A923D8"/>
    <w:rsid w:val="00A936FA"/>
    <w:rsid w:val="00A94211"/>
    <w:rsid w:val="00A94D25"/>
    <w:rsid w:val="00A960FA"/>
    <w:rsid w:val="00A97969"/>
    <w:rsid w:val="00A97F4A"/>
    <w:rsid w:val="00AA1921"/>
    <w:rsid w:val="00AA1F4C"/>
    <w:rsid w:val="00AA3314"/>
    <w:rsid w:val="00AA35A8"/>
    <w:rsid w:val="00AA4AB8"/>
    <w:rsid w:val="00AA5B27"/>
    <w:rsid w:val="00AA5FA2"/>
    <w:rsid w:val="00AA732A"/>
    <w:rsid w:val="00AB0052"/>
    <w:rsid w:val="00AB0411"/>
    <w:rsid w:val="00AB181B"/>
    <w:rsid w:val="00AB32A4"/>
    <w:rsid w:val="00AB3BD1"/>
    <w:rsid w:val="00AB50DC"/>
    <w:rsid w:val="00AB572B"/>
    <w:rsid w:val="00AB64DD"/>
    <w:rsid w:val="00AB7705"/>
    <w:rsid w:val="00AC0817"/>
    <w:rsid w:val="00AC0925"/>
    <w:rsid w:val="00AC2DC2"/>
    <w:rsid w:val="00AC3380"/>
    <w:rsid w:val="00AC3FE7"/>
    <w:rsid w:val="00AC484F"/>
    <w:rsid w:val="00AC562F"/>
    <w:rsid w:val="00AC7488"/>
    <w:rsid w:val="00AC7B69"/>
    <w:rsid w:val="00AD0163"/>
    <w:rsid w:val="00AD0841"/>
    <w:rsid w:val="00AD1530"/>
    <w:rsid w:val="00AD291D"/>
    <w:rsid w:val="00AD2F5C"/>
    <w:rsid w:val="00AD3797"/>
    <w:rsid w:val="00AD41FA"/>
    <w:rsid w:val="00AD4516"/>
    <w:rsid w:val="00AD499E"/>
    <w:rsid w:val="00AD69BA"/>
    <w:rsid w:val="00AD76BF"/>
    <w:rsid w:val="00AD7C5D"/>
    <w:rsid w:val="00AE0FA9"/>
    <w:rsid w:val="00AE10AD"/>
    <w:rsid w:val="00AE249F"/>
    <w:rsid w:val="00AE5198"/>
    <w:rsid w:val="00AE6401"/>
    <w:rsid w:val="00AE7532"/>
    <w:rsid w:val="00AE7A12"/>
    <w:rsid w:val="00AE7C67"/>
    <w:rsid w:val="00AF15FD"/>
    <w:rsid w:val="00AF1D0B"/>
    <w:rsid w:val="00AF2190"/>
    <w:rsid w:val="00AF3DB5"/>
    <w:rsid w:val="00AF4B6D"/>
    <w:rsid w:val="00AF4F75"/>
    <w:rsid w:val="00AF7C35"/>
    <w:rsid w:val="00B012AF"/>
    <w:rsid w:val="00B02A59"/>
    <w:rsid w:val="00B03176"/>
    <w:rsid w:val="00B038AC"/>
    <w:rsid w:val="00B041EB"/>
    <w:rsid w:val="00B05237"/>
    <w:rsid w:val="00B107C6"/>
    <w:rsid w:val="00B1148D"/>
    <w:rsid w:val="00B13613"/>
    <w:rsid w:val="00B14E0C"/>
    <w:rsid w:val="00B1607C"/>
    <w:rsid w:val="00B16BFA"/>
    <w:rsid w:val="00B16EF9"/>
    <w:rsid w:val="00B177B0"/>
    <w:rsid w:val="00B202CA"/>
    <w:rsid w:val="00B20357"/>
    <w:rsid w:val="00B20994"/>
    <w:rsid w:val="00B20A34"/>
    <w:rsid w:val="00B20AB4"/>
    <w:rsid w:val="00B21BDA"/>
    <w:rsid w:val="00B21BEB"/>
    <w:rsid w:val="00B22DF6"/>
    <w:rsid w:val="00B23EB1"/>
    <w:rsid w:val="00B25486"/>
    <w:rsid w:val="00B26191"/>
    <w:rsid w:val="00B262B0"/>
    <w:rsid w:val="00B263A6"/>
    <w:rsid w:val="00B30770"/>
    <w:rsid w:val="00B307D1"/>
    <w:rsid w:val="00B31CBF"/>
    <w:rsid w:val="00B34086"/>
    <w:rsid w:val="00B3424A"/>
    <w:rsid w:val="00B35241"/>
    <w:rsid w:val="00B35C81"/>
    <w:rsid w:val="00B40121"/>
    <w:rsid w:val="00B4247F"/>
    <w:rsid w:val="00B4250E"/>
    <w:rsid w:val="00B43AB9"/>
    <w:rsid w:val="00B4434E"/>
    <w:rsid w:val="00B450B7"/>
    <w:rsid w:val="00B45CF2"/>
    <w:rsid w:val="00B46281"/>
    <w:rsid w:val="00B47D24"/>
    <w:rsid w:val="00B47DA4"/>
    <w:rsid w:val="00B50454"/>
    <w:rsid w:val="00B50D0C"/>
    <w:rsid w:val="00B526FC"/>
    <w:rsid w:val="00B53C12"/>
    <w:rsid w:val="00B53E0A"/>
    <w:rsid w:val="00B54942"/>
    <w:rsid w:val="00B54DA6"/>
    <w:rsid w:val="00B54F0A"/>
    <w:rsid w:val="00B55203"/>
    <w:rsid w:val="00B55B8E"/>
    <w:rsid w:val="00B55C66"/>
    <w:rsid w:val="00B56416"/>
    <w:rsid w:val="00B57745"/>
    <w:rsid w:val="00B57E4F"/>
    <w:rsid w:val="00B619E8"/>
    <w:rsid w:val="00B61E6B"/>
    <w:rsid w:val="00B624CE"/>
    <w:rsid w:val="00B62DDF"/>
    <w:rsid w:val="00B62ED4"/>
    <w:rsid w:val="00B63784"/>
    <w:rsid w:val="00B642AD"/>
    <w:rsid w:val="00B643B9"/>
    <w:rsid w:val="00B66A68"/>
    <w:rsid w:val="00B7030F"/>
    <w:rsid w:val="00B7453A"/>
    <w:rsid w:val="00B75309"/>
    <w:rsid w:val="00B7593B"/>
    <w:rsid w:val="00B7603B"/>
    <w:rsid w:val="00B77A22"/>
    <w:rsid w:val="00B77DBE"/>
    <w:rsid w:val="00B77E62"/>
    <w:rsid w:val="00B811D5"/>
    <w:rsid w:val="00B81FD7"/>
    <w:rsid w:val="00B823AB"/>
    <w:rsid w:val="00B825A0"/>
    <w:rsid w:val="00B82701"/>
    <w:rsid w:val="00B83051"/>
    <w:rsid w:val="00B838CF"/>
    <w:rsid w:val="00B84272"/>
    <w:rsid w:val="00B85088"/>
    <w:rsid w:val="00B8585E"/>
    <w:rsid w:val="00B86318"/>
    <w:rsid w:val="00B8668F"/>
    <w:rsid w:val="00B87476"/>
    <w:rsid w:val="00B907DA"/>
    <w:rsid w:val="00B91DAD"/>
    <w:rsid w:val="00B926A3"/>
    <w:rsid w:val="00B92CEB"/>
    <w:rsid w:val="00B9303D"/>
    <w:rsid w:val="00B93798"/>
    <w:rsid w:val="00B9402E"/>
    <w:rsid w:val="00B944F2"/>
    <w:rsid w:val="00B95A78"/>
    <w:rsid w:val="00B971D5"/>
    <w:rsid w:val="00BA07F7"/>
    <w:rsid w:val="00BA1284"/>
    <w:rsid w:val="00BA1E27"/>
    <w:rsid w:val="00BA2AB4"/>
    <w:rsid w:val="00BA2B32"/>
    <w:rsid w:val="00BA3424"/>
    <w:rsid w:val="00BA4135"/>
    <w:rsid w:val="00BA5A60"/>
    <w:rsid w:val="00BA6A3E"/>
    <w:rsid w:val="00BA6E31"/>
    <w:rsid w:val="00BA7AAF"/>
    <w:rsid w:val="00BB0889"/>
    <w:rsid w:val="00BB08ED"/>
    <w:rsid w:val="00BB131A"/>
    <w:rsid w:val="00BB1A47"/>
    <w:rsid w:val="00BB3365"/>
    <w:rsid w:val="00BB3393"/>
    <w:rsid w:val="00BB4313"/>
    <w:rsid w:val="00BB4B8D"/>
    <w:rsid w:val="00BB62F7"/>
    <w:rsid w:val="00BB6D90"/>
    <w:rsid w:val="00BB7103"/>
    <w:rsid w:val="00BC0703"/>
    <w:rsid w:val="00BC1334"/>
    <w:rsid w:val="00BC2086"/>
    <w:rsid w:val="00BC2312"/>
    <w:rsid w:val="00BC394D"/>
    <w:rsid w:val="00BC4D22"/>
    <w:rsid w:val="00BC54FB"/>
    <w:rsid w:val="00BC6C97"/>
    <w:rsid w:val="00BC739D"/>
    <w:rsid w:val="00BD010D"/>
    <w:rsid w:val="00BD0AF8"/>
    <w:rsid w:val="00BD0B44"/>
    <w:rsid w:val="00BD1124"/>
    <w:rsid w:val="00BD158F"/>
    <w:rsid w:val="00BD47C9"/>
    <w:rsid w:val="00BD5E34"/>
    <w:rsid w:val="00BD672C"/>
    <w:rsid w:val="00BD69B1"/>
    <w:rsid w:val="00BD6C1C"/>
    <w:rsid w:val="00BD6DEF"/>
    <w:rsid w:val="00BD7174"/>
    <w:rsid w:val="00BD7D58"/>
    <w:rsid w:val="00BE0C5B"/>
    <w:rsid w:val="00BE1477"/>
    <w:rsid w:val="00BE1E92"/>
    <w:rsid w:val="00BE4974"/>
    <w:rsid w:val="00BE696D"/>
    <w:rsid w:val="00BE775C"/>
    <w:rsid w:val="00BE796C"/>
    <w:rsid w:val="00BE7DED"/>
    <w:rsid w:val="00BF1C26"/>
    <w:rsid w:val="00BF2856"/>
    <w:rsid w:val="00BF2D5F"/>
    <w:rsid w:val="00BF2EDC"/>
    <w:rsid w:val="00BF3069"/>
    <w:rsid w:val="00BF3254"/>
    <w:rsid w:val="00BF3370"/>
    <w:rsid w:val="00BF4436"/>
    <w:rsid w:val="00BF4574"/>
    <w:rsid w:val="00BF4863"/>
    <w:rsid w:val="00BF4B5E"/>
    <w:rsid w:val="00BF4FB3"/>
    <w:rsid w:val="00C009AA"/>
    <w:rsid w:val="00C013BB"/>
    <w:rsid w:val="00C021EC"/>
    <w:rsid w:val="00C030AF"/>
    <w:rsid w:val="00C040FA"/>
    <w:rsid w:val="00C0526B"/>
    <w:rsid w:val="00C066A3"/>
    <w:rsid w:val="00C07226"/>
    <w:rsid w:val="00C07465"/>
    <w:rsid w:val="00C07DA1"/>
    <w:rsid w:val="00C101C5"/>
    <w:rsid w:val="00C10464"/>
    <w:rsid w:val="00C10F2B"/>
    <w:rsid w:val="00C1172C"/>
    <w:rsid w:val="00C12703"/>
    <w:rsid w:val="00C12FCA"/>
    <w:rsid w:val="00C13353"/>
    <w:rsid w:val="00C137C4"/>
    <w:rsid w:val="00C13AB4"/>
    <w:rsid w:val="00C1441E"/>
    <w:rsid w:val="00C14AE8"/>
    <w:rsid w:val="00C17567"/>
    <w:rsid w:val="00C178B1"/>
    <w:rsid w:val="00C20283"/>
    <w:rsid w:val="00C217CB"/>
    <w:rsid w:val="00C23C37"/>
    <w:rsid w:val="00C240EA"/>
    <w:rsid w:val="00C24A73"/>
    <w:rsid w:val="00C27087"/>
    <w:rsid w:val="00C27C5A"/>
    <w:rsid w:val="00C27CB9"/>
    <w:rsid w:val="00C30263"/>
    <w:rsid w:val="00C30BFA"/>
    <w:rsid w:val="00C31652"/>
    <w:rsid w:val="00C32CD5"/>
    <w:rsid w:val="00C333AD"/>
    <w:rsid w:val="00C336B9"/>
    <w:rsid w:val="00C3445B"/>
    <w:rsid w:val="00C34CBE"/>
    <w:rsid w:val="00C34F70"/>
    <w:rsid w:val="00C359B3"/>
    <w:rsid w:val="00C36736"/>
    <w:rsid w:val="00C404C8"/>
    <w:rsid w:val="00C40547"/>
    <w:rsid w:val="00C4146B"/>
    <w:rsid w:val="00C423BD"/>
    <w:rsid w:val="00C42A2B"/>
    <w:rsid w:val="00C42AF8"/>
    <w:rsid w:val="00C441C8"/>
    <w:rsid w:val="00C449B0"/>
    <w:rsid w:val="00C44D4F"/>
    <w:rsid w:val="00C45650"/>
    <w:rsid w:val="00C46423"/>
    <w:rsid w:val="00C46678"/>
    <w:rsid w:val="00C468E1"/>
    <w:rsid w:val="00C46D6A"/>
    <w:rsid w:val="00C47476"/>
    <w:rsid w:val="00C47905"/>
    <w:rsid w:val="00C502A2"/>
    <w:rsid w:val="00C50969"/>
    <w:rsid w:val="00C515BC"/>
    <w:rsid w:val="00C5528C"/>
    <w:rsid w:val="00C57027"/>
    <w:rsid w:val="00C5766A"/>
    <w:rsid w:val="00C61D12"/>
    <w:rsid w:val="00C62408"/>
    <w:rsid w:val="00C6286C"/>
    <w:rsid w:val="00C62FAF"/>
    <w:rsid w:val="00C63A93"/>
    <w:rsid w:val="00C6443F"/>
    <w:rsid w:val="00C65BE6"/>
    <w:rsid w:val="00C65DE2"/>
    <w:rsid w:val="00C65EC1"/>
    <w:rsid w:val="00C66636"/>
    <w:rsid w:val="00C671B8"/>
    <w:rsid w:val="00C67EAE"/>
    <w:rsid w:val="00C705C4"/>
    <w:rsid w:val="00C70A3A"/>
    <w:rsid w:val="00C714D5"/>
    <w:rsid w:val="00C71CE5"/>
    <w:rsid w:val="00C71E60"/>
    <w:rsid w:val="00C73D9F"/>
    <w:rsid w:val="00C746DE"/>
    <w:rsid w:val="00C7491A"/>
    <w:rsid w:val="00C75160"/>
    <w:rsid w:val="00C755D5"/>
    <w:rsid w:val="00C75EB0"/>
    <w:rsid w:val="00C76A6E"/>
    <w:rsid w:val="00C76D42"/>
    <w:rsid w:val="00C8053E"/>
    <w:rsid w:val="00C826B9"/>
    <w:rsid w:val="00C832E6"/>
    <w:rsid w:val="00C83A87"/>
    <w:rsid w:val="00C83F09"/>
    <w:rsid w:val="00C8425C"/>
    <w:rsid w:val="00C84BAA"/>
    <w:rsid w:val="00C854F6"/>
    <w:rsid w:val="00C87AD8"/>
    <w:rsid w:val="00C90A8A"/>
    <w:rsid w:val="00C9144A"/>
    <w:rsid w:val="00C917F1"/>
    <w:rsid w:val="00C9217D"/>
    <w:rsid w:val="00C923E9"/>
    <w:rsid w:val="00C92918"/>
    <w:rsid w:val="00C92BE9"/>
    <w:rsid w:val="00C93ECD"/>
    <w:rsid w:val="00C94A30"/>
    <w:rsid w:val="00C9552B"/>
    <w:rsid w:val="00C96BF4"/>
    <w:rsid w:val="00CA1819"/>
    <w:rsid w:val="00CA1DB8"/>
    <w:rsid w:val="00CA2156"/>
    <w:rsid w:val="00CA21DB"/>
    <w:rsid w:val="00CA317A"/>
    <w:rsid w:val="00CA332E"/>
    <w:rsid w:val="00CA3398"/>
    <w:rsid w:val="00CA3B16"/>
    <w:rsid w:val="00CA4457"/>
    <w:rsid w:val="00CA5601"/>
    <w:rsid w:val="00CA5853"/>
    <w:rsid w:val="00CA5AD9"/>
    <w:rsid w:val="00CA5DFF"/>
    <w:rsid w:val="00CB050D"/>
    <w:rsid w:val="00CB3AB7"/>
    <w:rsid w:val="00CB58E2"/>
    <w:rsid w:val="00CB5EE2"/>
    <w:rsid w:val="00CB7541"/>
    <w:rsid w:val="00CB764D"/>
    <w:rsid w:val="00CC1547"/>
    <w:rsid w:val="00CC2601"/>
    <w:rsid w:val="00CC2EDD"/>
    <w:rsid w:val="00CC3132"/>
    <w:rsid w:val="00CC388A"/>
    <w:rsid w:val="00CC3B44"/>
    <w:rsid w:val="00CC5C9D"/>
    <w:rsid w:val="00CC6F40"/>
    <w:rsid w:val="00CC770B"/>
    <w:rsid w:val="00CC7B1B"/>
    <w:rsid w:val="00CD056B"/>
    <w:rsid w:val="00CD08FA"/>
    <w:rsid w:val="00CD0DA9"/>
    <w:rsid w:val="00CD3A75"/>
    <w:rsid w:val="00CD4724"/>
    <w:rsid w:val="00CD6C53"/>
    <w:rsid w:val="00CD6EFC"/>
    <w:rsid w:val="00CD74C5"/>
    <w:rsid w:val="00CE00D6"/>
    <w:rsid w:val="00CE0FA3"/>
    <w:rsid w:val="00CE128B"/>
    <w:rsid w:val="00CE1F5D"/>
    <w:rsid w:val="00CE3A43"/>
    <w:rsid w:val="00CE532D"/>
    <w:rsid w:val="00CE609E"/>
    <w:rsid w:val="00CE6659"/>
    <w:rsid w:val="00CE7195"/>
    <w:rsid w:val="00CE764F"/>
    <w:rsid w:val="00CE76A4"/>
    <w:rsid w:val="00CF03C0"/>
    <w:rsid w:val="00CF087E"/>
    <w:rsid w:val="00CF0FBD"/>
    <w:rsid w:val="00CF1E34"/>
    <w:rsid w:val="00CF4E21"/>
    <w:rsid w:val="00CF5DCD"/>
    <w:rsid w:val="00CF61B9"/>
    <w:rsid w:val="00CF65E3"/>
    <w:rsid w:val="00CF740E"/>
    <w:rsid w:val="00D00052"/>
    <w:rsid w:val="00D011BB"/>
    <w:rsid w:val="00D0193C"/>
    <w:rsid w:val="00D01D9D"/>
    <w:rsid w:val="00D0320C"/>
    <w:rsid w:val="00D039D0"/>
    <w:rsid w:val="00D039E1"/>
    <w:rsid w:val="00D03AB7"/>
    <w:rsid w:val="00D04333"/>
    <w:rsid w:val="00D053DD"/>
    <w:rsid w:val="00D056AC"/>
    <w:rsid w:val="00D11654"/>
    <w:rsid w:val="00D11D6E"/>
    <w:rsid w:val="00D12CE5"/>
    <w:rsid w:val="00D13F01"/>
    <w:rsid w:val="00D148AC"/>
    <w:rsid w:val="00D152F4"/>
    <w:rsid w:val="00D1585B"/>
    <w:rsid w:val="00D167F4"/>
    <w:rsid w:val="00D21BF5"/>
    <w:rsid w:val="00D22B0A"/>
    <w:rsid w:val="00D242D1"/>
    <w:rsid w:val="00D24584"/>
    <w:rsid w:val="00D25A4D"/>
    <w:rsid w:val="00D25C3A"/>
    <w:rsid w:val="00D26242"/>
    <w:rsid w:val="00D273EA"/>
    <w:rsid w:val="00D27B60"/>
    <w:rsid w:val="00D27E06"/>
    <w:rsid w:val="00D302E5"/>
    <w:rsid w:val="00D30A13"/>
    <w:rsid w:val="00D31371"/>
    <w:rsid w:val="00D322DF"/>
    <w:rsid w:val="00D32C40"/>
    <w:rsid w:val="00D32F1D"/>
    <w:rsid w:val="00D33088"/>
    <w:rsid w:val="00D33A45"/>
    <w:rsid w:val="00D3670A"/>
    <w:rsid w:val="00D36AD5"/>
    <w:rsid w:val="00D375DF"/>
    <w:rsid w:val="00D414AF"/>
    <w:rsid w:val="00D41CD8"/>
    <w:rsid w:val="00D42A18"/>
    <w:rsid w:val="00D4440A"/>
    <w:rsid w:val="00D45359"/>
    <w:rsid w:val="00D457D7"/>
    <w:rsid w:val="00D46B41"/>
    <w:rsid w:val="00D474B6"/>
    <w:rsid w:val="00D47949"/>
    <w:rsid w:val="00D50B87"/>
    <w:rsid w:val="00D50D8B"/>
    <w:rsid w:val="00D51432"/>
    <w:rsid w:val="00D5210B"/>
    <w:rsid w:val="00D525B4"/>
    <w:rsid w:val="00D5455B"/>
    <w:rsid w:val="00D54622"/>
    <w:rsid w:val="00D54945"/>
    <w:rsid w:val="00D54C21"/>
    <w:rsid w:val="00D5528F"/>
    <w:rsid w:val="00D55672"/>
    <w:rsid w:val="00D5596E"/>
    <w:rsid w:val="00D5624C"/>
    <w:rsid w:val="00D56453"/>
    <w:rsid w:val="00D56614"/>
    <w:rsid w:val="00D600A4"/>
    <w:rsid w:val="00D622C3"/>
    <w:rsid w:val="00D62B8D"/>
    <w:rsid w:val="00D62F0A"/>
    <w:rsid w:val="00D63362"/>
    <w:rsid w:val="00D63974"/>
    <w:rsid w:val="00D63C90"/>
    <w:rsid w:val="00D66A0F"/>
    <w:rsid w:val="00D67289"/>
    <w:rsid w:val="00D672F6"/>
    <w:rsid w:val="00D71F40"/>
    <w:rsid w:val="00D73F8F"/>
    <w:rsid w:val="00D751CA"/>
    <w:rsid w:val="00D7623A"/>
    <w:rsid w:val="00D7639F"/>
    <w:rsid w:val="00D764F0"/>
    <w:rsid w:val="00D77173"/>
    <w:rsid w:val="00D8044C"/>
    <w:rsid w:val="00D82354"/>
    <w:rsid w:val="00D824B0"/>
    <w:rsid w:val="00D83774"/>
    <w:rsid w:val="00D83835"/>
    <w:rsid w:val="00D844FE"/>
    <w:rsid w:val="00D84BAE"/>
    <w:rsid w:val="00D85038"/>
    <w:rsid w:val="00D8587F"/>
    <w:rsid w:val="00D86D77"/>
    <w:rsid w:val="00D87A2C"/>
    <w:rsid w:val="00D90812"/>
    <w:rsid w:val="00D94103"/>
    <w:rsid w:val="00D949E1"/>
    <w:rsid w:val="00D96B7B"/>
    <w:rsid w:val="00DA07E9"/>
    <w:rsid w:val="00DA28D8"/>
    <w:rsid w:val="00DA4877"/>
    <w:rsid w:val="00DA52A3"/>
    <w:rsid w:val="00DA54A5"/>
    <w:rsid w:val="00DB0074"/>
    <w:rsid w:val="00DB1D19"/>
    <w:rsid w:val="00DB2589"/>
    <w:rsid w:val="00DB3553"/>
    <w:rsid w:val="00DB3FC3"/>
    <w:rsid w:val="00DB4A9E"/>
    <w:rsid w:val="00DB5A94"/>
    <w:rsid w:val="00DB641B"/>
    <w:rsid w:val="00DB6D23"/>
    <w:rsid w:val="00DB6DFB"/>
    <w:rsid w:val="00DB749B"/>
    <w:rsid w:val="00DB7889"/>
    <w:rsid w:val="00DC0BF4"/>
    <w:rsid w:val="00DC115D"/>
    <w:rsid w:val="00DC1D79"/>
    <w:rsid w:val="00DC1E3D"/>
    <w:rsid w:val="00DC498D"/>
    <w:rsid w:val="00DD05CD"/>
    <w:rsid w:val="00DD0AEB"/>
    <w:rsid w:val="00DD0BDC"/>
    <w:rsid w:val="00DD0EC6"/>
    <w:rsid w:val="00DD1727"/>
    <w:rsid w:val="00DD1AF7"/>
    <w:rsid w:val="00DD1C81"/>
    <w:rsid w:val="00DD4136"/>
    <w:rsid w:val="00DD4914"/>
    <w:rsid w:val="00DD71B8"/>
    <w:rsid w:val="00DD7B4B"/>
    <w:rsid w:val="00DE05CA"/>
    <w:rsid w:val="00DE0856"/>
    <w:rsid w:val="00DE0FAD"/>
    <w:rsid w:val="00DE13FC"/>
    <w:rsid w:val="00DE1BAA"/>
    <w:rsid w:val="00DE3576"/>
    <w:rsid w:val="00DE4187"/>
    <w:rsid w:val="00DE6017"/>
    <w:rsid w:val="00DE6809"/>
    <w:rsid w:val="00DF0C9A"/>
    <w:rsid w:val="00DF24AA"/>
    <w:rsid w:val="00DF2C27"/>
    <w:rsid w:val="00DF3371"/>
    <w:rsid w:val="00DF355D"/>
    <w:rsid w:val="00DF388A"/>
    <w:rsid w:val="00DF7A6C"/>
    <w:rsid w:val="00E00688"/>
    <w:rsid w:val="00E01D6A"/>
    <w:rsid w:val="00E06845"/>
    <w:rsid w:val="00E10A19"/>
    <w:rsid w:val="00E10F1F"/>
    <w:rsid w:val="00E10FDD"/>
    <w:rsid w:val="00E12398"/>
    <w:rsid w:val="00E13558"/>
    <w:rsid w:val="00E13C21"/>
    <w:rsid w:val="00E1421C"/>
    <w:rsid w:val="00E14E36"/>
    <w:rsid w:val="00E162DA"/>
    <w:rsid w:val="00E16AE8"/>
    <w:rsid w:val="00E17FB7"/>
    <w:rsid w:val="00E204F9"/>
    <w:rsid w:val="00E206FB"/>
    <w:rsid w:val="00E20B55"/>
    <w:rsid w:val="00E20E39"/>
    <w:rsid w:val="00E20E80"/>
    <w:rsid w:val="00E20F6F"/>
    <w:rsid w:val="00E2105F"/>
    <w:rsid w:val="00E2162D"/>
    <w:rsid w:val="00E220D9"/>
    <w:rsid w:val="00E25454"/>
    <w:rsid w:val="00E25AA4"/>
    <w:rsid w:val="00E25BC1"/>
    <w:rsid w:val="00E274A7"/>
    <w:rsid w:val="00E27EB8"/>
    <w:rsid w:val="00E27EF9"/>
    <w:rsid w:val="00E30922"/>
    <w:rsid w:val="00E30DBC"/>
    <w:rsid w:val="00E32D1D"/>
    <w:rsid w:val="00E332C0"/>
    <w:rsid w:val="00E343CC"/>
    <w:rsid w:val="00E34ACA"/>
    <w:rsid w:val="00E35001"/>
    <w:rsid w:val="00E3569B"/>
    <w:rsid w:val="00E358ED"/>
    <w:rsid w:val="00E37164"/>
    <w:rsid w:val="00E40042"/>
    <w:rsid w:val="00E401A2"/>
    <w:rsid w:val="00E40923"/>
    <w:rsid w:val="00E41668"/>
    <w:rsid w:val="00E432B0"/>
    <w:rsid w:val="00E4410C"/>
    <w:rsid w:val="00E47B9D"/>
    <w:rsid w:val="00E47E66"/>
    <w:rsid w:val="00E51E3F"/>
    <w:rsid w:val="00E52022"/>
    <w:rsid w:val="00E53CF2"/>
    <w:rsid w:val="00E54A2F"/>
    <w:rsid w:val="00E5756A"/>
    <w:rsid w:val="00E57E0D"/>
    <w:rsid w:val="00E60480"/>
    <w:rsid w:val="00E61437"/>
    <w:rsid w:val="00E61ED7"/>
    <w:rsid w:val="00E63CCF"/>
    <w:rsid w:val="00E651B3"/>
    <w:rsid w:val="00E74952"/>
    <w:rsid w:val="00E7517F"/>
    <w:rsid w:val="00E759E7"/>
    <w:rsid w:val="00E76C02"/>
    <w:rsid w:val="00E773BE"/>
    <w:rsid w:val="00E773C1"/>
    <w:rsid w:val="00E80184"/>
    <w:rsid w:val="00E803FB"/>
    <w:rsid w:val="00E8085D"/>
    <w:rsid w:val="00E82DF5"/>
    <w:rsid w:val="00E82EC3"/>
    <w:rsid w:val="00E8470A"/>
    <w:rsid w:val="00E8483C"/>
    <w:rsid w:val="00E85F43"/>
    <w:rsid w:val="00E86A62"/>
    <w:rsid w:val="00E906FE"/>
    <w:rsid w:val="00E91503"/>
    <w:rsid w:val="00E9319E"/>
    <w:rsid w:val="00E932A0"/>
    <w:rsid w:val="00E947A4"/>
    <w:rsid w:val="00E94AF3"/>
    <w:rsid w:val="00E95687"/>
    <w:rsid w:val="00E959FA"/>
    <w:rsid w:val="00E95DCA"/>
    <w:rsid w:val="00E95E05"/>
    <w:rsid w:val="00E9669F"/>
    <w:rsid w:val="00E97345"/>
    <w:rsid w:val="00E97BBA"/>
    <w:rsid w:val="00EA05A1"/>
    <w:rsid w:val="00EA21AD"/>
    <w:rsid w:val="00EA51B9"/>
    <w:rsid w:val="00EA5C20"/>
    <w:rsid w:val="00EA703F"/>
    <w:rsid w:val="00EB06B4"/>
    <w:rsid w:val="00EB0971"/>
    <w:rsid w:val="00EB0AF6"/>
    <w:rsid w:val="00EB188C"/>
    <w:rsid w:val="00EB5355"/>
    <w:rsid w:val="00EB5FD8"/>
    <w:rsid w:val="00EB67A5"/>
    <w:rsid w:val="00EB68A4"/>
    <w:rsid w:val="00EB7708"/>
    <w:rsid w:val="00EC04E8"/>
    <w:rsid w:val="00EC054C"/>
    <w:rsid w:val="00EC087E"/>
    <w:rsid w:val="00EC13FE"/>
    <w:rsid w:val="00EC23DF"/>
    <w:rsid w:val="00EC23F4"/>
    <w:rsid w:val="00EC4160"/>
    <w:rsid w:val="00EC430E"/>
    <w:rsid w:val="00EC506B"/>
    <w:rsid w:val="00EC56A1"/>
    <w:rsid w:val="00EC66A0"/>
    <w:rsid w:val="00EC738D"/>
    <w:rsid w:val="00ED1683"/>
    <w:rsid w:val="00ED1C0C"/>
    <w:rsid w:val="00ED1DD8"/>
    <w:rsid w:val="00ED2771"/>
    <w:rsid w:val="00ED2D2D"/>
    <w:rsid w:val="00ED2E8C"/>
    <w:rsid w:val="00ED3FB6"/>
    <w:rsid w:val="00ED448E"/>
    <w:rsid w:val="00ED4E44"/>
    <w:rsid w:val="00ED51DA"/>
    <w:rsid w:val="00ED530F"/>
    <w:rsid w:val="00ED57AA"/>
    <w:rsid w:val="00EE12E9"/>
    <w:rsid w:val="00EE1B83"/>
    <w:rsid w:val="00EE2BAC"/>
    <w:rsid w:val="00EE31EB"/>
    <w:rsid w:val="00EE4088"/>
    <w:rsid w:val="00EE7CC6"/>
    <w:rsid w:val="00EF0789"/>
    <w:rsid w:val="00EF118A"/>
    <w:rsid w:val="00EF123B"/>
    <w:rsid w:val="00EF17FB"/>
    <w:rsid w:val="00EF1A2F"/>
    <w:rsid w:val="00EF5A99"/>
    <w:rsid w:val="00EF5BA0"/>
    <w:rsid w:val="00EF63C6"/>
    <w:rsid w:val="00EF6B44"/>
    <w:rsid w:val="00F004CB"/>
    <w:rsid w:val="00F035D2"/>
    <w:rsid w:val="00F03B13"/>
    <w:rsid w:val="00F03C53"/>
    <w:rsid w:val="00F05479"/>
    <w:rsid w:val="00F07F66"/>
    <w:rsid w:val="00F1201C"/>
    <w:rsid w:val="00F12BFD"/>
    <w:rsid w:val="00F12EFD"/>
    <w:rsid w:val="00F13305"/>
    <w:rsid w:val="00F17879"/>
    <w:rsid w:val="00F17A12"/>
    <w:rsid w:val="00F20248"/>
    <w:rsid w:val="00F20532"/>
    <w:rsid w:val="00F20D6E"/>
    <w:rsid w:val="00F231C0"/>
    <w:rsid w:val="00F231CA"/>
    <w:rsid w:val="00F231D0"/>
    <w:rsid w:val="00F2339A"/>
    <w:rsid w:val="00F249AC"/>
    <w:rsid w:val="00F250AE"/>
    <w:rsid w:val="00F258AC"/>
    <w:rsid w:val="00F258CD"/>
    <w:rsid w:val="00F26874"/>
    <w:rsid w:val="00F27CBF"/>
    <w:rsid w:val="00F27D77"/>
    <w:rsid w:val="00F30C9D"/>
    <w:rsid w:val="00F31985"/>
    <w:rsid w:val="00F32CCB"/>
    <w:rsid w:val="00F33741"/>
    <w:rsid w:val="00F3511D"/>
    <w:rsid w:val="00F40B80"/>
    <w:rsid w:val="00F41C18"/>
    <w:rsid w:val="00F41CDF"/>
    <w:rsid w:val="00F42104"/>
    <w:rsid w:val="00F43BDC"/>
    <w:rsid w:val="00F449AF"/>
    <w:rsid w:val="00F456DF"/>
    <w:rsid w:val="00F46441"/>
    <w:rsid w:val="00F46D3C"/>
    <w:rsid w:val="00F47507"/>
    <w:rsid w:val="00F47973"/>
    <w:rsid w:val="00F5037B"/>
    <w:rsid w:val="00F51312"/>
    <w:rsid w:val="00F5256B"/>
    <w:rsid w:val="00F526A7"/>
    <w:rsid w:val="00F530E7"/>
    <w:rsid w:val="00F53B60"/>
    <w:rsid w:val="00F5466D"/>
    <w:rsid w:val="00F55216"/>
    <w:rsid w:val="00F56763"/>
    <w:rsid w:val="00F57288"/>
    <w:rsid w:val="00F60305"/>
    <w:rsid w:val="00F6112D"/>
    <w:rsid w:val="00F61285"/>
    <w:rsid w:val="00F6137B"/>
    <w:rsid w:val="00F61A27"/>
    <w:rsid w:val="00F622D8"/>
    <w:rsid w:val="00F625FD"/>
    <w:rsid w:val="00F62921"/>
    <w:rsid w:val="00F6335E"/>
    <w:rsid w:val="00F63BE5"/>
    <w:rsid w:val="00F64564"/>
    <w:rsid w:val="00F6504F"/>
    <w:rsid w:val="00F65AFF"/>
    <w:rsid w:val="00F660D7"/>
    <w:rsid w:val="00F66171"/>
    <w:rsid w:val="00F661F7"/>
    <w:rsid w:val="00F668C3"/>
    <w:rsid w:val="00F66B10"/>
    <w:rsid w:val="00F70109"/>
    <w:rsid w:val="00F709A1"/>
    <w:rsid w:val="00F72180"/>
    <w:rsid w:val="00F73549"/>
    <w:rsid w:val="00F735BC"/>
    <w:rsid w:val="00F7551E"/>
    <w:rsid w:val="00F766AF"/>
    <w:rsid w:val="00F8139E"/>
    <w:rsid w:val="00F8156F"/>
    <w:rsid w:val="00F817C8"/>
    <w:rsid w:val="00F8191C"/>
    <w:rsid w:val="00F819BC"/>
    <w:rsid w:val="00F81DD2"/>
    <w:rsid w:val="00F82C11"/>
    <w:rsid w:val="00F8642D"/>
    <w:rsid w:val="00F87816"/>
    <w:rsid w:val="00F901C1"/>
    <w:rsid w:val="00F91B90"/>
    <w:rsid w:val="00F92E98"/>
    <w:rsid w:val="00F93BED"/>
    <w:rsid w:val="00F95092"/>
    <w:rsid w:val="00F95C1C"/>
    <w:rsid w:val="00FA0122"/>
    <w:rsid w:val="00FA161D"/>
    <w:rsid w:val="00FA1C3E"/>
    <w:rsid w:val="00FA2BDE"/>
    <w:rsid w:val="00FA38BA"/>
    <w:rsid w:val="00FA4366"/>
    <w:rsid w:val="00FA471E"/>
    <w:rsid w:val="00FA5766"/>
    <w:rsid w:val="00FA6ECE"/>
    <w:rsid w:val="00FA726A"/>
    <w:rsid w:val="00FA73A3"/>
    <w:rsid w:val="00FB0B07"/>
    <w:rsid w:val="00FB2330"/>
    <w:rsid w:val="00FB2D9F"/>
    <w:rsid w:val="00FB36AD"/>
    <w:rsid w:val="00FB648B"/>
    <w:rsid w:val="00FB6F42"/>
    <w:rsid w:val="00FB7D7D"/>
    <w:rsid w:val="00FC02FF"/>
    <w:rsid w:val="00FC03BD"/>
    <w:rsid w:val="00FC087D"/>
    <w:rsid w:val="00FC0BEA"/>
    <w:rsid w:val="00FC2F4D"/>
    <w:rsid w:val="00FC3E32"/>
    <w:rsid w:val="00FC63A1"/>
    <w:rsid w:val="00FC6A06"/>
    <w:rsid w:val="00FC6CBB"/>
    <w:rsid w:val="00FC6E5B"/>
    <w:rsid w:val="00FC75AA"/>
    <w:rsid w:val="00FC7654"/>
    <w:rsid w:val="00FD076A"/>
    <w:rsid w:val="00FD082F"/>
    <w:rsid w:val="00FD0BFF"/>
    <w:rsid w:val="00FD14E7"/>
    <w:rsid w:val="00FD2678"/>
    <w:rsid w:val="00FD4311"/>
    <w:rsid w:val="00FD5402"/>
    <w:rsid w:val="00FD71C5"/>
    <w:rsid w:val="00FE0342"/>
    <w:rsid w:val="00FE0685"/>
    <w:rsid w:val="00FE165E"/>
    <w:rsid w:val="00FE22BD"/>
    <w:rsid w:val="00FE3469"/>
    <w:rsid w:val="00FE369E"/>
    <w:rsid w:val="00FE4479"/>
    <w:rsid w:val="00FE4526"/>
    <w:rsid w:val="00FF283A"/>
    <w:rsid w:val="00FF2AD9"/>
    <w:rsid w:val="00FF50AE"/>
    <w:rsid w:val="00FF5902"/>
    <w:rsid w:val="00FF5EAE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9EDE4"/>
  <w15:chartTrackingRefBased/>
  <w15:docId w15:val="{9F9CD09C-3EEE-40A0-BBEC-1A2B9F53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62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5D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D5DBF"/>
    <w:pPr>
      <w:keepNext/>
      <w:widowControl w:val="0"/>
      <w:outlineLvl w:val="1"/>
    </w:pPr>
    <w:rPr>
      <w:sz w:val="24"/>
      <w:szCs w:val="24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577BB5"/>
    <w:pPr>
      <w:keepNext/>
      <w:numPr>
        <w:ilvl w:val="4"/>
        <w:numId w:val="7"/>
      </w:numPr>
      <w:tabs>
        <w:tab w:val="num" w:pos="709"/>
      </w:tabs>
      <w:autoSpaceDE/>
      <w:autoSpaceDN/>
      <w:spacing w:line="360" w:lineRule="auto"/>
      <w:ind w:left="709"/>
      <w:outlineLvl w:val="2"/>
    </w:pPr>
    <w:rPr>
      <w:b/>
      <w:bCs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01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3FD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5D5D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D5DBF"/>
    <w:pPr>
      <w:autoSpaceDE/>
      <w:autoSpaceDN/>
      <w:jc w:val="both"/>
    </w:pPr>
    <w:rPr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DBF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5D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5D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5D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5D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uiPriority w:val="99"/>
    <w:locked/>
    <w:rsid w:val="005D5DBF"/>
    <w:rPr>
      <w:rFonts w:ascii="Arial" w:hAnsi="Arial" w:cs="Arial"/>
      <w:sz w:val="28"/>
      <w:szCs w:val="28"/>
      <w:lang w:val="pl-PL" w:eastAsia="ar-SA" w:bidi="ar-SA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,b1"/>
    <w:basedOn w:val="Normalny"/>
    <w:link w:val="AkapitzlistZnak"/>
    <w:uiPriority w:val="34"/>
    <w:qFormat/>
    <w:rsid w:val="004D3FD6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3F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pkt">
    <w:name w:val="pkt"/>
    <w:basedOn w:val="Normalny"/>
    <w:link w:val="pktZnak"/>
    <w:rsid w:val="00317145"/>
    <w:pPr>
      <w:autoSpaceDE/>
      <w:autoSpaceDN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31714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BA3424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34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BA3424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414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414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577BB5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customStyle="1" w:styleId="Standard">
    <w:name w:val="Standard"/>
    <w:link w:val="StandardZnak"/>
    <w:rsid w:val="00225F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225FA3"/>
    <w:pPr>
      <w:keepNext/>
      <w:numPr>
        <w:numId w:val="8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225FA3"/>
    <w:pPr>
      <w:numPr>
        <w:numId w:val="8"/>
      </w:numPr>
    </w:pPr>
  </w:style>
  <w:style w:type="numbering" w:customStyle="1" w:styleId="WW8Num38">
    <w:name w:val="WW8Num38"/>
    <w:basedOn w:val="Bezlisty"/>
    <w:rsid w:val="00331D67"/>
    <w:pPr>
      <w:numPr>
        <w:numId w:val="9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048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048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1">
    <w:name w:val="Normalny1"/>
    <w:basedOn w:val="Normalny"/>
    <w:rsid w:val="00704BF6"/>
    <w:pPr>
      <w:widowControl w:val="0"/>
      <w:suppressAutoHyphens/>
      <w:autoSpaceDN/>
    </w:pPr>
    <w:rPr>
      <w:rFonts w:eastAsia="HG Mincho Light J"/>
      <w:color w:val="000000"/>
      <w:sz w:val="24"/>
      <w:lang w:val="en-US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245D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76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4144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5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B7A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98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15D04"/>
    <w:rPr>
      <w:rFonts w:asciiTheme="majorHAnsi" w:eastAsiaTheme="majorEastAsia" w:hAnsiTheme="majorHAnsi" w:cstheme="majorBidi"/>
      <w:sz w:val="24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3631F"/>
    <w:pPr>
      <w:autoSpaceDE/>
      <w:autoSpaceDN/>
      <w:spacing w:line="259" w:lineRule="auto"/>
      <w:outlineLvl w:val="9"/>
    </w:pPr>
    <w:rPr>
      <w:color w:val="2E74B5" w:themeColor="accent1" w:themeShade="BF"/>
      <w:sz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33631F"/>
    <w:pPr>
      <w:spacing w:after="100"/>
      <w:ind w:left="200"/>
    </w:pPr>
  </w:style>
  <w:style w:type="paragraph" w:styleId="Spistreci1">
    <w:name w:val="toc 1"/>
    <w:basedOn w:val="Normalny"/>
    <w:next w:val="Normalny"/>
    <w:autoRedefine/>
    <w:uiPriority w:val="39"/>
    <w:unhideWhenUsed/>
    <w:rsid w:val="0033631F"/>
    <w:pPr>
      <w:tabs>
        <w:tab w:val="left" w:pos="440"/>
        <w:tab w:val="right" w:leader="dot" w:pos="9062"/>
      </w:tabs>
      <w:spacing w:after="100"/>
      <w:ind w:left="426" w:hanging="426"/>
      <w:jc w:val="both"/>
    </w:pPr>
  </w:style>
  <w:style w:type="character" w:styleId="UyteHipercze">
    <w:name w:val="FollowedHyperlink"/>
    <w:basedOn w:val="Domylnaczcionkaakapitu"/>
    <w:uiPriority w:val="99"/>
    <w:semiHidden/>
    <w:unhideWhenUsed/>
    <w:rsid w:val="006B454C"/>
    <w:rPr>
      <w:color w:val="954F72" w:themeColor="followedHyperlink"/>
      <w:u w:val="single"/>
    </w:rPr>
  </w:style>
  <w:style w:type="paragraph" w:customStyle="1" w:styleId="Tekstwstpniesformatowany">
    <w:name w:val="Tekst wstępnie sformatowany"/>
    <w:basedOn w:val="Normalny"/>
    <w:rsid w:val="00641618"/>
    <w:pPr>
      <w:widowControl w:val="0"/>
      <w:suppressAutoHyphens/>
      <w:autoSpaceDE/>
      <w:autoSpaceDN/>
    </w:pPr>
    <w:rPr>
      <w:rFonts w:ascii="Liberation Mono" w:eastAsia="NSimSun" w:hAnsi="Liberation Mono" w:cs="Liberation Mono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06523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numbering" w:customStyle="1" w:styleId="WW8Num453">
    <w:name w:val="WW8Num453"/>
    <w:basedOn w:val="Bezlisty"/>
    <w:rsid w:val="00DA52A3"/>
    <w:pPr>
      <w:numPr>
        <w:numId w:val="2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7B35"/>
    <w:rPr>
      <w:color w:val="605E5C"/>
      <w:shd w:val="clear" w:color="auto" w:fill="E1DFDD"/>
    </w:rPr>
  </w:style>
  <w:style w:type="numbering" w:customStyle="1" w:styleId="WW8Num172">
    <w:name w:val="WW8Num172"/>
    <w:basedOn w:val="Bezlisty"/>
    <w:rsid w:val="005779BC"/>
  </w:style>
  <w:style w:type="character" w:styleId="Odwoaniedokomentarza">
    <w:name w:val="annotation reference"/>
    <w:basedOn w:val="Domylnaczcionkaakapitu"/>
    <w:uiPriority w:val="99"/>
    <w:semiHidden/>
    <w:unhideWhenUsed/>
    <w:rsid w:val="001B1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A3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A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A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185033"/>
  </w:style>
  <w:style w:type="numbering" w:customStyle="1" w:styleId="WW8Num4531">
    <w:name w:val="WW8Num4531"/>
    <w:basedOn w:val="Bezlisty"/>
    <w:rsid w:val="00D25C3A"/>
  </w:style>
  <w:style w:type="numbering" w:customStyle="1" w:styleId="WW8Num4532">
    <w:name w:val="WW8Num4532"/>
    <w:basedOn w:val="Bezlisty"/>
    <w:rsid w:val="00134692"/>
    <w:pPr>
      <w:numPr>
        <w:numId w:val="1"/>
      </w:numPr>
    </w:pPr>
  </w:style>
  <w:style w:type="numbering" w:customStyle="1" w:styleId="WW8Num1721">
    <w:name w:val="WW8Num1721"/>
    <w:basedOn w:val="Bezlisty"/>
    <w:rsid w:val="00A76017"/>
    <w:pPr>
      <w:numPr>
        <w:numId w:val="24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6938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3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FA5766"/>
    <w:rPr>
      <w:b/>
      <w:bCs/>
    </w:rPr>
  </w:style>
  <w:style w:type="paragraph" w:customStyle="1" w:styleId="Compact">
    <w:name w:val="Compact"/>
    <w:basedOn w:val="Tekstpodstawowy"/>
    <w:rsid w:val="00C27087"/>
    <w:pPr>
      <w:autoSpaceDE/>
      <w:autoSpaceDN/>
      <w:spacing w:before="36" w:after="36" w:line="36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4149"/>
    <w:rPr>
      <w:color w:val="605E5C"/>
      <w:shd w:val="clear" w:color="auto" w:fill="E1DFDD"/>
    </w:rPr>
  </w:style>
  <w:style w:type="paragraph" w:customStyle="1" w:styleId="Bezodstpw1">
    <w:name w:val="Bez odstępów1"/>
    <w:rsid w:val="0037737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rynqvb">
    <w:name w:val="rynqvb"/>
    <w:basedOn w:val="Domylnaczcionkaakapitu"/>
    <w:rsid w:val="00AC7B69"/>
  </w:style>
  <w:style w:type="character" w:customStyle="1" w:styleId="rvts6">
    <w:name w:val="rvts6"/>
    <w:basedOn w:val="Domylnaczcionkaakapitu"/>
    <w:rsid w:val="00AC7B69"/>
  </w:style>
  <w:style w:type="character" w:customStyle="1" w:styleId="Nagwek5Znak">
    <w:name w:val="Nagłówek 5 Znak"/>
    <w:basedOn w:val="Domylnaczcionkaakapitu"/>
    <w:link w:val="Nagwek5"/>
    <w:uiPriority w:val="9"/>
    <w:semiHidden/>
    <w:rsid w:val="001E01F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character" w:customStyle="1" w:styleId="StandardZnak">
    <w:name w:val="Standard Znak"/>
    <w:link w:val="Standard"/>
    <w:locked/>
    <w:rsid w:val="00B55C66"/>
    <w:rPr>
      <w:rFonts w:ascii="Times New Roman" w:eastAsia="Times New Roman" w:hAnsi="Times New Roman" w:cs="Times New Roman"/>
      <w:kern w:val="3"/>
      <w:lang w:eastAsia="zh-CN"/>
    </w:rPr>
  </w:style>
  <w:style w:type="numbering" w:customStyle="1" w:styleId="WWNum13">
    <w:name w:val="WWNum13"/>
    <w:rsid w:val="00B55C66"/>
    <w:pPr>
      <w:numPr>
        <w:numId w:val="50"/>
      </w:numPr>
    </w:pPr>
  </w:style>
  <w:style w:type="character" w:customStyle="1" w:styleId="Teksttreci">
    <w:name w:val="Tekst treści_"/>
    <w:link w:val="Teksttreci0"/>
    <w:rsid w:val="00EC56A1"/>
  </w:style>
  <w:style w:type="paragraph" w:customStyle="1" w:styleId="Teksttreci0">
    <w:name w:val="Tekst treści"/>
    <w:basedOn w:val="Normalny"/>
    <w:link w:val="Teksttreci"/>
    <w:rsid w:val="00EC56A1"/>
    <w:pPr>
      <w:widowControl w:val="0"/>
      <w:autoSpaceDE/>
      <w:autoSpaceDN/>
      <w:spacing w:after="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D60"/>
    <w:rPr>
      <w:color w:val="605E5C"/>
      <w:shd w:val="clear" w:color="auto" w:fill="E1DFDD"/>
    </w:rPr>
  </w:style>
  <w:style w:type="character" w:customStyle="1" w:styleId="normaltextrun">
    <w:name w:val="normaltextrun"/>
    <w:rsid w:val="00370EF5"/>
    <w:rPr>
      <w:rFonts w:ascii="Times New Roman" w:hAnsi="Times New Roman" w:cs="Times New Roman" w:hint="default"/>
    </w:rPr>
  </w:style>
  <w:style w:type="paragraph" w:customStyle="1" w:styleId="paragraph">
    <w:name w:val="paragraph"/>
    <w:basedOn w:val="Normalny"/>
    <w:rsid w:val="00370EF5"/>
    <w:pPr>
      <w:autoSpaceDE/>
      <w:autoSpaceDN/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ng-binding">
    <w:name w:val="ng-binding"/>
    <w:basedOn w:val="Domylnaczcionkaakapitu"/>
    <w:rsid w:val="003D41C0"/>
  </w:style>
  <w:style w:type="character" w:customStyle="1" w:styleId="ng-scope">
    <w:name w:val="ng-scope"/>
    <w:basedOn w:val="Domylnaczcionkaakapitu"/>
    <w:rsid w:val="003D41C0"/>
  </w:style>
  <w:style w:type="character" w:styleId="Uwydatnienie">
    <w:name w:val="Emphasis"/>
    <w:basedOn w:val="Domylnaczcionkaakapitu"/>
    <w:uiPriority w:val="20"/>
    <w:qFormat/>
    <w:rsid w:val="00115BB1"/>
    <w:rPr>
      <w:i/>
      <w:iCs/>
    </w:rPr>
  </w:style>
  <w:style w:type="paragraph" w:customStyle="1" w:styleId="ZnakZnakZnak2">
    <w:name w:val="Znak Znak Znak2"/>
    <w:basedOn w:val="Normalny"/>
    <w:rsid w:val="00D67289"/>
    <w:pPr>
      <w:suppressAutoHyphens/>
      <w:autoSpaceDE/>
      <w:autoSpaceDN/>
    </w:pPr>
    <w:rPr>
      <w:rFonts w:ascii="Arial" w:hAnsi="Arial" w:cs="Arial"/>
      <w:sz w:val="24"/>
      <w:szCs w:val="24"/>
      <w:lang w:eastAsia="zh-CN"/>
    </w:rPr>
  </w:style>
  <w:style w:type="paragraph" w:customStyle="1" w:styleId="Domylnie">
    <w:name w:val="Domyślnie"/>
    <w:rsid w:val="008A5A54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05DB8"/>
    <w:pPr>
      <w:autoSpaceDE/>
      <w:autoSpaceDN/>
      <w:ind w:left="720"/>
    </w:pPr>
    <w:rPr>
      <w:sz w:val="24"/>
    </w:rPr>
  </w:style>
  <w:style w:type="character" w:customStyle="1" w:styleId="Teksttreci3">
    <w:name w:val="Tekst treści (3)_"/>
    <w:link w:val="Teksttreci30"/>
    <w:rsid w:val="00F249AC"/>
    <w:rPr>
      <w:rFonts w:ascii="Times New Roman" w:hAnsi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249AC"/>
    <w:pPr>
      <w:widowControl w:val="0"/>
      <w:shd w:val="clear" w:color="auto" w:fill="FFFFFF"/>
      <w:autoSpaceDE/>
      <w:autoSpaceDN/>
      <w:spacing w:after="1140" w:line="0" w:lineRule="atLeast"/>
      <w:jc w:val="both"/>
    </w:pPr>
    <w:rPr>
      <w:rFonts w:eastAsia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A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A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A73"/>
    <w:rPr>
      <w:vertAlign w:val="superscript"/>
    </w:rPr>
  </w:style>
  <w:style w:type="paragraph" w:customStyle="1" w:styleId="default0">
    <w:name w:val="default"/>
    <w:basedOn w:val="Normalny"/>
    <w:rsid w:val="006A5FB6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https://ezamowienia.gov.pl/pl" TargetMode="External"/><Relationship Id="rId26" Type="http://schemas.openxmlformats.org/officeDocument/2006/relationships/hyperlink" Target="mailto:efaktury@tu.koszalin.pl" TargetMode="Externa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mailto:szp@tu.koszalin.pl" TargetMode="External"/><Relationship Id="rId17" Type="http://schemas.openxmlformats.org/officeDocument/2006/relationships/hyperlink" Target="mailto:szp@tu.koszalin.pl" TargetMode="External"/><Relationship Id="rId25" Type="http://schemas.openxmlformats.org/officeDocument/2006/relationships/hyperlink" Target="mailto:efaktury@tu.koszali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zp@tu.koszalin.pl" TargetMode="External"/><Relationship Id="rId20" Type="http://schemas.openxmlformats.org/officeDocument/2006/relationships/hyperlink" Target="mailto:iod@tu.koszalin.pl*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pl" TargetMode="External"/><Relationship Id="rId23" Type="http://schemas.openxmlformats.org/officeDocument/2006/relationships/header" Target="header1.xml"/><Relationship Id="rId28" Type="http://schemas.openxmlformats.org/officeDocument/2006/relationships/hyperlink" Target="mailto:efaktury@tu.koszalin.pl" TargetMode="External"/><Relationship Id="rId10" Type="http://schemas.openxmlformats.org/officeDocument/2006/relationships/hyperlink" Target="https://ezamowienia.gov.pl/pl" TargetMode="External"/><Relationship Id="rId19" Type="http://schemas.openxmlformats.org/officeDocument/2006/relationships/hyperlink" Target="mailto:szp@tu.koszali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3978f89a-f69b-4777-8125-6c69344e0068" TargetMode="External"/><Relationship Id="rId14" Type="http://schemas.openxmlformats.org/officeDocument/2006/relationships/hyperlink" Target="https://ezamowienia.gov.pl/pl" TargetMode="External"/><Relationship Id="rId22" Type="http://schemas.openxmlformats.org/officeDocument/2006/relationships/footer" Target="footer1.xml"/><Relationship Id="rId27" Type="http://schemas.openxmlformats.org/officeDocument/2006/relationships/hyperlink" Target="mailto:efaktury@tu.koszalin.pl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115EA-0BA2-4BC7-9798-0DF4829A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65</Pages>
  <Words>23271</Words>
  <Characters>139630</Characters>
  <Application>Microsoft Office Word</Application>
  <DocSecurity>0</DocSecurity>
  <Lines>1163</Lines>
  <Paragraphs>325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kbanasiak</dc:creator>
  <cp:keywords/>
  <dc:description/>
  <cp:lastModifiedBy>Waldemar Blicharz</cp:lastModifiedBy>
  <cp:revision>34</cp:revision>
  <cp:lastPrinted>2026-01-09T10:57:00Z</cp:lastPrinted>
  <dcterms:created xsi:type="dcterms:W3CDTF">2026-03-06T09:08:00Z</dcterms:created>
  <dcterms:modified xsi:type="dcterms:W3CDTF">2026-03-09T11:30:00Z</dcterms:modified>
</cp:coreProperties>
</file>